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544375" w:rsidRDefault="00EE1DA5" w:rsidP="00FD28A5">
      <w:pPr>
        <w:framePr w:w="4612" w:hSpace="141" w:wrap="around" w:vAnchor="text" w:hAnchor="page" w:x="6521" w:y="7"/>
        <w:ind w:left="-142" w:firstLine="142"/>
        <w:rPr>
          <w:rFonts w:cs="Arial"/>
        </w:rPr>
      </w:pPr>
      <w:r w:rsidRPr="00544375">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544375" w:rsidRDefault="00EE1DA5" w:rsidP="00EE1DA5">
      <w:pPr>
        <w:pStyle w:val="Telobesedila2"/>
        <w:rPr>
          <w:rFonts w:ascii="Times New Roman" w:hAnsi="Times New Roman"/>
        </w:rPr>
      </w:pPr>
    </w:p>
    <w:p w14:paraId="1BBD0601" w14:textId="77777777" w:rsidR="00EE1DA5" w:rsidRPr="00544375" w:rsidRDefault="00EE1DA5" w:rsidP="00EE1DA5">
      <w:pPr>
        <w:pStyle w:val="Telobesedila2"/>
        <w:rPr>
          <w:rFonts w:ascii="Times New Roman" w:hAnsi="Times New Roman"/>
        </w:rPr>
      </w:pPr>
    </w:p>
    <w:p w14:paraId="3D9C170D" w14:textId="77777777" w:rsidR="00EE1DA5" w:rsidRPr="00544375" w:rsidRDefault="00EE1DA5" w:rsidP="00EE1DA5">
      <w:pPr>
        <w:pStyle w:val="Telobesedila2"/>
        <w:rPr>
          <w:rFonts w:ascii="Times New Roman" w:hAnsi="Times New Roman"/>
        </w:rPr>
      </w:pPr>
    </w:p>
    <w:p w14:paraId="282D1A87" w14:textId="77777777" w:rsidR="00EE1DA5" w:rsidRPr="00544375" w:rsidRDefault="00EE1DA5" w:rsidP="00EE1DA5">
      <w:pPr>
        <w:pStyle w:val="Telobesedila2"/>
        <w:rPr>
          <w:rFonts w:ascii="Times New Roman" w:hAnsi="Times New Roman"/>
        </w:rPr>
      </w:pPr>
    </w:p>
    <w:p w14:paraId="655F677C" w14:textId="77777777" w:rsidR="00EE1DA5" w:rsidRPr="00544375" w:rsidRDefault="00EE1DA5" w:rsidP="00EE1DA5">
      <w:pPr>
        <w:pStyle w:val="Telobesedila2"/>
        <w:rPr>
          <w:rFonts w:ascii="Times New Roman" w:hAnsi="Times New Roman"/>
        </w:rPr>
      </w:pPr>
    </w:p>
    <w:p w14:paraId="1811F3F7" w14:textId="77777777" w:rsidR="00EE1DA5" w:rsidRPr="00544375" w:rsidRDefault="00EE1DA5" w:rsidP="00EE1DA5">
      <w:pPr>
        <w:pStyle w:val="Telobesedila2"/>
        <w:rPr>
          <w:rFonts w:ascii="Times New Roman" w:hAnsi="Times New Roman"/>
        </w:rPr>
      </w:pPr>
    </w:p>
    <w:p w14:paraId="03C8FE23" w14:textId="77777777" w:rsidR="00EE1DA5" w:rsidRPr="00544375" w:rsidRDefault="00EE1DA5" w:rsidP="00EE1DA5">
      <w:pPr>
        <w:pStyle w:val="Telobesedila2"/>
        <w:rPr>
          <w:rFonts w:ascii="Times New Roman" w:hAnsi="Times New Roman"/>
        </w:rPr>
      </w:pPr>
    </w:p>
    <w:p w14:paraId="50CA290E" w14:textId="77777777" w:rsidR="00EE1DA5" w:rsidRPr="00544375" w:rsidRDefault="00EE1DA5" w:rsidP="00EE1DA5">
      <w:pPr>
        <w:pStyle w:val="Telobesedila2"/>
        <w:rPr>
          <w:rFonts w:ascii="Times New Roman" w:hAnsi="Times New Roman"/>
        </w:rPr>
      </w:pPr>
    </w:p>
    <w:p w14:paraId="7695DB98" w14:textId="77777777" w:rsidR="00EE1DA5" w:rsidRPr="00544375" w:rsidRDefault="00EE1DA5" w:rsidP="00EE1DA5">
      <w:pPr>
        <w:pStyle w:val="Telobesedila2"/>
        <w:rPr>
          <w:rFonts w:ascii="Times New Roman" w:hAnsi="Times New Roman"/>
        </w:rPr>
      </w:pPr>
    </w:p>
    <w:p w14:paraId="6E164A6E" w14:textId="77777777" w:rsidR="00EE1DA5" w:rsidRPr="00544375" w:rsidRDefault="00EE1DA5" w:rsidP="00EE1DA5">
      <w:pPr>
        <w:pStyle w:val="Telobesedila2"/>
        <w:rPr>
          <w:rFonts w:ascii="Times New Roman" w:hAnsi="Times New Roman"/>
        </w:rPr>
      </w:pPr>
    </w:p>
    <w:p w14:paraId="683253AC" w14:textId="77777777" w:rsidR="00EE1DA5" w:rsidRPr="00544375" w:rsidRDefault="00EE1DA5" w:rsidP="00EE1DA5">
      <w:pPr>
        <w:pStyle w:val="Telobesedila2"/>
        <w:rPr>
          <w:rFonts w:ascii="Times New Roman" w:hAnsi="Times New Roman"/>
        </w:rPr>
      </w:pPr>
    </w:p>
    <w:p w14:paraId="6DC0D51C" w14:textId="77777777" w:rsidR="00EE1DA5" w:rsidRPr="00544375" w:rsidRDefault="00EE1DA5" w:rsidP="00EE1DA5">
      <w:pPr>
        <w:pStyle w:val="Telobesedila2"/>
        <w:rPr>
          <w:rFonts w:ascii="Times New Roman" w:hAnsi="Times New Roman"/>
        </w:rPr>
      </w:pPr>
    </w:p>
    <w:p w14:paraId="19BC7508" w14:textId="77777777" w:rsidR="00EE1DA5" w:rsidRPr="00544375" w:rsidRDefault="00EE1DA5" w:rsidP="00EE1DA5">
      <w:pPr>
        <w:pStyle w:val="Telobesedila2"/>
        <w:rPr>
          <w:rFonts w:ascii="Times New Roman" w:hAnsi="Times New Roman"/>
        </w:rPr>
      </w:pPr>
    </w:p>
    <w:p w14:paraId="6DE27012" w14:textId="77777777" w:rsidR="00EE1DA5" w:rsidRPr="00544375" w:rsidRDefault="00EE1DA5" w:rsidP="00EE1DA5">
      <w:pPr>
        <w:pStyle w:val="Telobesedila2"/>
        <w:rPr>
          <w:rFonts w:ascii="Times New Roman" w:hAnsi="Times New Roman"/>
        </w:rPr>
      </w:pPr>
    </w:p>
    <w:p w14:paraId="22F25D46" w14:textId="77777777" w:rsidR="00EE1DA5" w:rsidRPr="00544375" w:rsidRDefault="00EE1DA5" w:rsidP="00EE1DA5">
      <w:pPr>
        <w:pStyle w:val="Telobesedila2"/>
        <w:rPr>
          <w:rFonts w:ascii="Times New Roman" w:hAnsi="Times New Roman"/>
        </w:rPr>
      </w:pPr>
    </w:p>
    <w:p w14:paraId="46F10E49" w14:textId="77777777" w:rsidR="00EE1DA5" w:rsidRPr="00544375" w:rsidRDefault="00EE1DA5" w:rsidP="00EE1DA5">
      <w:pPr>
        <w:pStyle w:val="Telobesedila2"/>
        <w:rPr>
          <w:rFonts w:ascii="Times New Roman" w:hAnsi="Times New Roman"/>
        </w:rPr>
      </w:pPr>
    </w:p>
    <w:p w14:paraId="28BDE7C7" w14:textId="77777777" w:rsidR="00EE1DA5" w:rsidRPr="00544375" w:rsidRDefault="00EE1DA5" w:rsidP="00EE1DA5">
      <w:pPr>
        <w:pStyle w:val="Telobesedila2"/>
        <w:rPr>
          <w:rFonts w:ascii="Times New Roman" w:hAnsi="Times New Roman"/>
        </w:rPr>
      </w:pPr>
    </w:p>
    <w:p w14:paraId="18718E4B" w14:textId="77777777" w:rsidR="000574FD" w:rsidRPr="00544375" w:rsidRDefault="00F9236E" w:rsidP="000574FD">
      <w:pPr>
        <w:pStyle w:val="Telobesedila2"/>
        <w:jc w:val="center"/>
        <w:rPr>
          <w:rFonts w:cs="Arial"/>
          <w:bCs/>
          <w:sz w:val="32"/>
          <w:szCs w:val="32"/>
        </w:rPr>
      </w:pPr>
      <w:r w:rsidRPr="00544375">
        <w:rPr>
          <w:bCs/>
          <w:sz w:val="32"/>
          <w:szCs w:val="32"/>
        </w:rPr>
        <w:t>DOKUMENTACIJA V ZVEZI Z ODDAJO JAVNEGA NAROČILA</w:t>
      </w:r>
    </w:p>
    <w:p w14:paraId="576C9448" w14:textId="77777777" w:rsidR="000574FD" w:rsidRPr="00544375" w:rsidRDefault="000574FD" w:rsidP="000574FD">
      <w:pPr>
        <w:pStyle w:val="Telobesedila2"/>
        <w:jc w:val="center"/>
        <w:rPr>
          <w:bCs/>
          <w:strike/>
          <w:sz w:val="32"/>
          <w:szCs w:val="32"/>
        </w:rPr>
      </w:pPr>
    </w:p>
    <w:p w14:paraId="7B818178" w14:textId="7F7A1847" w:rsidR="000574FD" w:rsidRPr="00544375" w:rsidRDefault="00730E26" w:rsidP="000574FD">
      <w:pPr>
        <w:pStyle w:val="Telobesedila2"/>
        <w:rPr>
          <w:rFonts w:cs="Arial"/>
          <w:bCs/>
          <w:sz w:val="32"/>
          <w:szCs w:val="32"/>
        </w:rPr>
      </w:pPr>
      <w:r w:rsidRPr="00544375">
        <w:rPr>
          <w:rFonts w:cs="Arial"/>
          <w:bCs/>
          <w:sz w:val="32"/>
          <w:szCs w:val="32"/>
        </w:rPr>
        <w:t xml:space="preserve">  </w:t>
      </w:r>
    </w:p>
    <w:p w14:paraId="3250C757" w14:textId="350ACEE0" w:rsidR="00EE1DA5" w:rsidRPr="00544375" w:rsidRDefault="00EE1DA5" w:rsidP="000574FD">
      <w:pPr>
        <w:pStyle w:val="Telobesedila2"/>
        <w:jc w:val="center"/>
        <w:rPr>
          <w:rFonts w:cs="Arial"/>
          <w:bCs/>
          <w:sz w:val="32"/>
          <w:szCs w:val="32"/>
        </w:rPr>
      </w:pPr>
      <w:r w:rsidRPr="00544375">
        <w:rPr>
          <w:rFonts w:cs="Arial"/>
          <w:bCs/>
          <w:sz w:val="32"/>
          <w:szCs w:val="32"/>
        </w:rPr>
        <w:t xml:space="preserve">PO </w:t>
      </w:r>
      <w:r w:rsidR="00BB18DF" w:rsidRPr="00544375">
        <w:rPr>
          <w:rFonts w:cs="Arial"/>
          <w:bCs/>
          <w:sz w:val="32"/>
          <w:szCs w:val="32"/>
        </w:rPr>
        <w:t>ODPRTEM POSTOPKU</w:t>
      </w:r>
    </w:p>
    <w:p w14:paraId="5FFC1A10" w14:textId="77777777" w:rsidR="00EE1DA5" w:rsidRPr="00544375" w:rsidRDefault="00EE1DA5" w:rsidP="00EE1DA5">
      <w:pPr>
        <w:pStyle w:val="Telobesedila2"/>
        <w:jc w:val="center"/>
        <w:rPr>
          <w:rFonts w:cs="Arial"/>
          <w:bCs/>
          <w:sz w:val="32"/>
          <w:szCs w:val="32"/>
        </w:rPr>
      </w:pPr>
    </w:p>
    <w:p w14:paraId="6580C043" w14:textId="77777777" w:rsidR="00EE1DA5" w:rsidRPr="00544375" w:rsidRDefault="00EE1DA5" w:rsidP="00EE1DA5">
      <w:pPr>
        <w:pStyle w:val="Telobesedila2"/>
        <w:jc w:val="center"/>
        <w:rPr>
          <w:rFonts w:cs="Arial"/>
          <w:bCs/>
          <w:sz w:val="32"/>
          <w:szCs w:val="32"/>
        </w:rPr>
      </w:pPr>
      <w:r w:rsidRPr="00544375">
        <w:rPr>
          <w:rFonts w:cs="Arial"/>
          <w:bCs/>
          <w:sz w:val="32"/>
          <w:szCs w:val="32"/>
        </w:rPr>
        <w:t>Z OZNAKO</w:t>
      </w:r>
    </w:p>
    <w:p w14:paraId="175CAC20" w14:textId="77777777" w:rsidR="00EE1DA5" w:rsidRPr="00544375" w:rsidRDefault="00EE1DA5" w:rsidP="00EE1DA5">
      <w:pPr>
        <w:pStyle w:val="Telobesedila2"/>
        <w:jc w:val="center"/>
        <w:rPr>
          <w:rFonts w:cs="Arial"/>
          <w:bCs/>
          <w:sz w:val="32"/>
          <w:szCs w:val="32"/>
        </w:rPr>
      </w:pPr>
    </w:p>
    <w:p w14:paraId="5943FCAC" w14:textId="5B20F0D6" w:rsidR="00EE1DA5" w:rsidRPr="00544375" w:rsidRDefault="00BF1C59" w:rsidP="00EE1DA5">
      <w:pPr>
        <w:pStyle w:val="Telobesedila2"/>
        <w:jc w:val="center"/>
        <w:rPr>
          <w:bCs/>
          <w:sz w:val="32"/>
          <w:szCs w:val="32"/>
        </w:rPr>
      </w:pPr>
      <w:r w:rsidRPr="00544375">
        <w:rPr>
          <w:bCs/>
          <w:sz w:val="32"/>
          <w:szCs w:val="32"/>
        </w:rPr>
        <w:t>JN-B</w:t>
      </w:r>
      <w:r w:rsidR="00F5703E" w:rsidRPr="00544375">
        <w:rPr>
          <w:bCs/>
          <w:sz w:val="32"/>
          <w:szCs w:val="32"/>
        </w:rPr>
        <w:t>10</w:t>
      </w:r>
      <w:r w:rsidR="00BB18DF" w:rsidRPr="00544375">
        <w:rPr>
          <w:bCs/>
          <w:sz w:val="32"/>
          <w:szCs w:val="32"/>
        </w:rPr>
        <w:t>4</w:t>
      </w:r>
      <w:r w:rsidR="005D7B74" w:rsidRPr="00544375">
        <w:rPr>
          <w:bCs/>
          <w:sz w:val="32"/>
          <w:szCs w:val="32"/>
        </w:rPr>
        <w:t>2</w:t>
      </w:r>
    </w:p>
    <w:p w14:paraId="20414367" w14:textId="77777777" w:rsidR="00EE1DA5" w:rsidRPr="00544375" w:rsidRDefault="00EE1DA5" w:rsidP="00EE1DA5">
      <w:pPr>
        <w:pStyle w:val="Telobesedila2"/>
        <w:rPr>
          <w:bCs/>
          <w:sz w:val="32"/>
          <w:szCs w:val="32"/>
        </w:rPr>
      </w:pPr>
    </w:p>
    <w:p w14:paraId="02C395FF" w14:textId="77777777" w:rsidR="00EE1DA5" w:rsidRPr="00544375" w:rsidRDefault="00EE1DA5" w:rsidP="00EE1DA5">
      <w:pPr>
        <w:pStyle w:val="Telobesedila2"/>
        <w:rPr>
          <w:rFonts w:ascii="Times New Roman" w:hAnsi="Times New Roman"/>
          <w:sz w:val="32"/>
          <w:szCs w:val="32"/>
        </w:rPr>
      </w:pPr>
    </w:p>
    <w:p w14:paraId="06214C0E" w14:textId="77777777" w:rsidR="003449F8" w:rsidRPr="00544375" w:rsidRDefault="003449F8" w:rsidP="00EE1DA5">
      <w:pPr>
        <w:pStyle w:val="Telobesedila2"/>
        <w:rPr>
          <w:rFonts w:ascii="Times New Roman" w:hAnsi="Times New Roman"/>
          <w:sz w:val="32"/>
          <w:szCs w:val="32"/>
        </w:rPr>
      </w:pPr>
    </w:p>
    <w:p w14:paraId="245E075E" w14:textId="77777777" w:rsidR="00EE1DA5" w:rsidRPr="00544375" w:rsidRDefault="00EE1DA5" w:rsidP="00EE1DA5">
      <w:pPr>
        <w:pStyle w:val="Telobesedila2"/>
        <w:rPr>
          <w:rFonts w:ascii="Times New Roman" w:hAnsi="Times New Roman"/>
          <w:sz w:val="32"/>
          <w:szCs w:val="32"/>
        </w:rPr>
      </w:pPr>
    </w:p>
    <w:p w14:paraId="464D6FAD" w14:textId="77777777" w:rsidR="00EE1DA5" w:rsidRPr="00544375" w:rsidRDefault="00EE1DA5" w:rsidP="00EE1DA5">
      <w:pPr>
        <w:pStyle w:val="Telobesedila"/>
        <w:rPr>
          <w:sz w:val="32"/>
          <w:szCs w:val="32"/>
        </w:rPr>
      </w:pPr>
    </w:p>
    <w:p w14:paraId="6823E953" w14:textId="77BBB5C7" w:rsidR="00AA3E6C" w:rsidRPr="00544375" w:rsidRDefault="00B9316C" w:rsidP="00AA3E6C">
      <w:pPr>
        <w:pStyle w:val="Telobesedila"/>
        <w:jc w:val="center"/>
        <w:rPr>
          <w:rFonts w:cs="Arial"/>
          <w:b/>
          <w:bCs/>
          <w:caps/>
          <w:color w:val="000000"/>
          <w:sz w:val="32"/>
          <w:szCs w:val="32"/>
        </w:rPr>
      </w:pPr>
      <w:bookmarkStart w:id="0" w:name="_Hlk146187879"/>
      <w:r w:rsidRPr="00544375">
        <w:rPr>
          <w:rFonts w:cs="Arial"/>
          <w:b/>
          <w:bCs/>
          <w:caps/>
          <w:color w:val="000000"/>
          <w:sz w:val="32"/>
          <w:szCs w:val="32"/>
        </w:rPr>
        <w:t xml:space="preserve">PRENOVA vmware </w:t>
      </w:r>
      <w:proofErr w:type="spellStart"/>
      <w:r w:rsidRPr="00544375">
        <w:rPr>
          <w:rFonts w:cs="Arial"/>
          <w:b/>
          <w:bCs/>
          <w:color w:val="000000"/>
          <w:sz w:val="32"/>
          <w:szCs w:val="32"/>
        </w:rPr>
        <w:t>r</w:t>
      </w:r>
      <w:r w:rsidRPr="00544375">
        <w:rPr>
          <w:rFonts w:cs="Arial"/>
          <w:b/>
          <w:bCs/>
          <w:caps/>
          <w:color w:val="000000"/>
          <w:sz w:val="32"/>
          <w:szCs w:val="32"/>
        </w:rPr>
        <w:t>dc</w:t>
      </w:r>
      <w:proofErr w:type="spellEnd"/>
      <w:r w:rsidRPr="00544375">
        <w:rPr>
          <w:rFonts w:cs="Arial"/>
          <w:b/>
          <w:bCs/>
          <w:caps/>
          <w:color w:val="000000"/>
          <w:sz w:val="32"/>
          <w:szCs w:val="32"/>
        </w:rPr>
        <w:t xml:space="preserve"> sTREŽNIKOV</w:t>
      </w:r>
      <w:r w:rsidR="00455615" w:rsidRPr="00544375">
        <w:rPr>
          <w:rFonts w:cs="Arial"/>
          <w:b/>
          <w:bCs/>
          <w:caps/>
          <w:color w:val="000000"/>
          <w:sz w:val="32"/>
          <w:szCs w:val="32"/>
        </w:rPr>
        <w:t xml:space="preserve"> </w:t>
      </w:r>
    </w:p>
    <w:bookmarkEnd w:id="0"/>
    <w:p w14:paraId="44BAF85C" w14:textId="77777777" w:rsidR="00EE1DA5" w:rsidRPr="00544375" w:rsidRDefault="00EE1DA5" w:rsidP="00EE1DA5">
      <w:pPr>
        <w:pStyle w:val="Telobesedila"/>
        <w:rPr>
          <w:b/>
        </w:rPr>
      </w:pPr>
    </w:p>
    <w:p w14:paraId="53D6A7C7" w14:textId="37595E6F" w:rsidR="00EE1DA5" w:rsidRPr="00544375" w:rsidRDefault="00C24B35" w:rsidP="00EE1DA5">
      <w:pPr>
        <w:pStyle w:val="Telobesedila"/>
        <w:rPr>
          <w:b/>
        </w:rPr>
      </w:pPr>
      <w:r w:rsidRPr="00544375">
        <w:rPr>
          <w:b/>
        </w:rPr>
        <w:t xml:space="preserve">   </w:t>
      </w:r>
    </w:p>
    <w:p w14:paraId="6CEF6CA2" w14:textId="77777777" w:rsidR="00EE1DA5" w:rsidRPr="00544375" w:rsidRDefault="00EE1DA5" w:rsidP="00EE1DA5">
      <w:pPr>
        <w:pStyle w:val="Telobesedila"/>
        <w:rPr>
          <w:b/>
        </w:rPr>
      </w:pPr>
    </w:p>
    <w:p w14:paraId="38277FE8" w14:textId="77777777" w:rsidR="00EE1DA5" w:rsidRPr="00544375" w:rsidRDefault="00EE1DA5" w:rsidP="00EE1DA5">
      <w:pPr>
        <w:pStyle w:val="Telobesedila"/>
        <w:rPr>
          <w:b/>
        </w:rPr>
      </w:pPr>
    </w:p>
    <w:p w14:paraId="5E62C743" w14:textId="77777777" w:rsidR="00EE1DA5" w:rsidRPr="00544375" w:rsidRDefault="00EE1DA5" w:rsidP="00EE1DA5">
      <w:pPr>
        <w:pStyle w:val="Telobesedila"/>
        <w:rPr>
          <w:b/>
        </w:rPr>
      </w:pPr>
    </w:p>
    <w:p w14:paraId="0E834955" w14:textId="77777777" w:rsidR="00EE1DA5" w:rsidRPr="00544375" w:rsidRDefault="00EE1DA5" w:rsidP="00EE1DA5">
      <w:pPr>
        <w:pStyle w:val="Telobesedila"/>
        <w:rPr>
          <w:b/>
        </w:rPr>
      </w:pPr>
    </w:p>
    <w:p w14:paraId="5DA0FC3F" w14:textId="77777777" w:rsidR="00EE1DA5" w:rsidRPr="00544375" w:rsidRDefault="00EE1DA5" w:rsidP="00EE1DA5">
      <w:pPr>
        <w:pStyle w:val="Telobesedila"/>
        <w:rPr>
          <w:b/>
        </w:rPr>
      </w:pPr>
    </w:p>
    <w:p w14:paraId="03F9E9D6" w14:textId="77777777" w:rsidR="00EE1DA5" w:rsidRPr="00544375" w:rsidRDefault="00EE1DA5" w:rsidP="00EE1DA5">
      <w:pPr>
        <w:pStyle w:val="Telobesedila"/>
        <w:rPr>
          <w:b/>
        </w:rPr>
      </w:pPr>
    </w:p>
    <w:p w14:paraId="258C6E44" w14:textId="4AE68C4E" w:rsidR="00EE1DA5" w:rsidRPr="00544375" w:rsidRDefault="00EE1DA5" w:rsidP="00EE1DA5">
      <w:pPr>
        <w:pStyle w:val="Telobesedila"/>
        <w:rPr>
          <w:b/>
        </w:rPr>
      </w:pPr>
    </w:p>
    <w:p w14:paraId="09A16A13" w14:textId="77777777" w:rsidR="0000166C" w:rsidRPr="00544375" w:rsidRDefault="0000166C" w:rsidP="00EE1DA5">
      <w:pPr>
        <w:pStyle w:val="Telobesedila"/>
        <w:rPr>
          <w:b/>
        </w:rPr>
      </w:pPr>
    </w:p>
    <w:p w14:paraId="176EF109" w14:textId="77777777" w:rsidR="00EE1DA5" w:rsidRPr="00544375" w:rsidRDefault="00EE1DA5" w:rsidP="00EE1DA5"/>
    <w:p w14:paraId="1621A0F1" w14:textId="77777777" w:rsidR="00EE1DA5" w:rsidRPr="00544375" w:rsidRDefault="00EE1DA5" w:rsidP="00EE1DA5"/>
    <w:p w14:paraId="2327F9A5" w14:textId="77777777" w:rsidR="00EE1DA5" w:rsidRPr="00544375" w:rsidRDefault="00EE1DA5" w:rsidP="00EE1DA5">
      <w:pPr>
        <w:pStyle w:val="Sprotnaopomba-besedilo"/>
      </w:pPr>
    </w:p>
    <w:p w14:paraId="4FA0FC57" w14:textId="77777777" w:rsidR="00EE1DA5" w:rsidRPr="00544375" w:rsidRDefault="00EE1DA5" w:rsidP="00EE1DA5">
      <w:pPr>
        <w:pStyle w:val="Sprotnaopomba-besedilo"/>
      </w:pPr>
    </w:p>
    <w:p w14:paraId="6DFD87CB" w14:textId="77777777" w:rsidR="00EE1DA5" w:rsidRPr="00544375" w:rsidRDefault="00EE1DA5" w:rsidP="00EE1DA5">
      <w:pPr>
        <w:pStyle w:val="Sprotnaopomba-besedilo"/>
      </w:pPr>
    </w:p>
    <w:p w14:paraId="324F700E" w14:textId="77777777" w:rsidR="00EE1DA5" w:rsidRPr="00544375" w:rsidRDefault="00EE1DA5" w:rsidP="00EE1DA5">
      <w:pPr>
        <w:pStyle w:val="Sprotnaopomba-besedilo"/>
      </w:pPr>
    </w:p>
    <w:p w14:paraId="13CAFD96" w14:textId="77777777" w:rsidR="00EE1DA5" w:rsidRPr="00544375" w:rsidRDefault="00EE1DA5" w:rsidP="00C702D3">
      <w:pPr>
        <w:rPr>
          <w:b/>
        </w:rPr>
      </w:pPr>
    </w:p>
    <w:p w14:paraId="6D6F1A56" w14:textId="77777777" w:rsidR="00EE1DA5" w:rsidRPr="00544375" w:rsidRDefault="00EE1DA5" w:rsidP="00EE1DA5">
      <w:pPr>
        <w:jc w:val="center"/>
        <w:rPr>
          <w:b/>
        </w:rPr>
      </w:pPr>
    </w:p>
    <w:p w14:paraId="236B4AC0" w14:textId="79A7B7DB" w:rsidR="009243A2" w:rsidRPr="00544375" w:rsidRDefault="00EE1DA5" w:rsidP="00AC12A6">
      <w:pPr>
        <w:jc w:val="center"/>
        <w:rPr>
          <w:b/>
        </w:rPr>
      </w:pPr>
      <w:r w:rsidRPr="00544375">
        <w:rPr>
          <w:b/>
        </w:rPr>
        <w:t>VSEBINA DOKUMENTACIJE</w:t>
      </w:r>
      <w:r w:rsidR="00C20028" w:rsidRPr="00544375">
        <w:rPr>
          <w:b/>
        </w:rPr>
        <w:t xml:space="preserve"> V ZVEZI Z ODDAJO JAVNEGA NAROČILA</w:t>
      </w:r>
    </w:p>
    <w:p w14:paraId="25B09D90" w14:textId="5986A387" w:rsidR="007B1258" w:rsidRPr="00544375" w:rsidRDefault="00D94DF4">
      <w:pPr>
        <w:pStyle w:val="Kazalovsebine1"/>
        <w:rPr>
          <w:rFonts w:asciiTheme="minorHAnsi" w:eastAsiaTheme="minorEastAsia" w:hAnsiTheme="minorHAnsi" w:cstheme="minorBidi"/>
          <w:b w:val="0"/>
          <w:bCs w:val="0"/>
          <w:kern w:val="2"/>
          <w:sz w:val="22"/>
          <w:szCs w:val="22"/>
          <w:lang w:eastAsia="sl-SI"/>
          <w14:ligatures w14:val="standardContextual"/>
        </w:rPr>
      </w:pPr>
      <w:r w:rsidRPr="00544375">
        <w:rPr>
          <w:noProof w:val="0"/>
          <w:szCs w:val="20"/>
        </w:rPr>
        <w:fldChar w:fldCharType="begin"/>
      </w:r>
      <w:r w:rsidR="00EE1DA5" w:rsidRPr="00544375">
        <w:rPr>
          <w:noProof w:val="0"/>
          <w:szCs w:val="20"/>
        </w:rPr>
        <w:instrText xml:space="preserve"> TOC \o "1-3" \h \z </w:instrText>
      </w:r>
      <w:r w:rsidRPr="00544375">
        <w:rPr>
          <w:noProof w:val="0"/>
          <w:szCs w:val="20"/>
        </w:rPr>
        <w:fldChar w:fldCharType="separate"/>
      </w:r>
      <w:hyperlink w:anchor="_Toc146711376" w:history="1">
        <w:r w:rsidR="007B1258" w:rsidRPr="00544375">
          <w:rPr>
            <w:rStyle w:val="Hiperpovezava"/>
          </w:rPr>
          <w:t>1</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POVABILO K ODDAJI PONUDBE</w:t>
        </w:r>
        <w:r w:rsidR="007B1258" w:rsidRPr="00544375">
          <w:rPr>
            <w:webHidden/>
          </w:rPr>
          <w:tab/>
        </w:r>
        <w:r w:rsidR="007B1258" w:rsidRPr="00544375">
          <w:rPr>
            <w:webHidden/>
          </w:rPr>
          <w:fldChar w:fldCharType="begin"/>
        </w:r>
        <w:r w:rsidR="007B1258" w:rsidRPr="00544375">
          <w:rPr>
            <w:webHidden/>
          </w:rPr>
          <w:instrText xml:space="preserve"> PAGEREF _Toc146711376 \h </w:instrText>
        </w:r>
        <w:r w:rsidR="007B1258" w:rsidRPr="00544375">
          <w:rPr>
            <w:webHidden/>
          </w:rPr>
        </w:r>
        <w:r w:rsidR="007B1258" w:rsidRPr="00544375">
          <w:rPr>
            <w:webHidden/>
          </w:rPr>
          <w:fldChar w:fldCharType="separate"/>
        </w:r>
        <w:r w:rsidR="007B1258" w:rsidRPr="00544375">
          <w:rPr>
            <w:webHidden/>
          </w:rPr>
          <w:t>4</w:t>
        </w:r>
        <w:r w:rsidR="007B1258" w:rsidRPr="00544375">
          <w:rPr>
            <w:webHidden/>
          </w:rPr>
          <w:fldChar w:fldCharType="end"/>
        </w:r>
      </w:hyperlink>
    </w:p>
    <w:p w14:paraId="03995A62" w14:textId="76A194D4"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377" w:history="1">
        <w:r w:rsidR="007B1258" w:rsidRPr="00544375">
          <w:rPr>
            <w:rStyle w:val="Hiperpovezava"/>
          </w:rPr>
          <w:t>2</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NAVODILO PONUDNIKOM ZA IZDELAVO PONUDBE</w:t>
        </w:r>
        <w:r w:rsidR="007B1258" w:rsidRPr="00544375">
          <w:rPr>
            <w:webHidden/>
          </w:rPr>
          <w:tab/>
        </w:r>
        <w:r w:rsidR="007B1258" w:rsidRPr="00544375">
          <w:rPr>
            <w:webHidden/>
          </w:rPr>
          <w:fldChar w:fldCharType="begin"/>
        </w:r>
        <w:r w:rsidR="007B1258" w:rsidRPr="00544375">
          <w:rPr>
            <w:webHidden/>
          </w:rPr>
          <w:instrText xml:space="preserve"> PAGEREF _Toc146711377 \h </w:instrText>
        </w:r>
        <w:r w:rsidR="007B1258" w:rsidRPr="00544375">
          <w:rPr>
            <w:webHidden/>
          </w:rPr>
        </w:r>
        <w:r w:rsidR="007B1258" w:rsidRPr="00544375">
          <w:rPr>
            <w:webHidden/>
          </w:rPr>
          <w:fldChar w:fldCharType="separate"/>
        </w:r>
        <w:r w:rsidR="007B1258" w:rsidRPr="00544375">
          <w:rPr>
            <w:webHidden/>
          </w:rPr>
          <w:t>5</w:t>
        </w:r>
        <w:r w:rsidR="007B1258" w:rsidRPr="00544375">
          <w:rPr>
            <w:webHidden/>
          </w:rPr>
          <w:fldChar w:fldCharType="end"/>
        </w:r>
      </w:hyperlink>
    </w:p>
    <w:p w14:paraId="2D2D1681" w14:textId="38202C4D"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78" w:history="1">
        <w:r w:rsidR="007B1258" w:rsidRPr="00544375">
          <w:rPr>
            <w:rStyle w:val="Hiperpovezava"/>
            <w:b/>
          </w:rPr>
          <w:t>2.1</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Naročnik javnega naročila</w:t>
        </w:r>
        <w:r w:rsidR="007B1258" w:rsidRPr="00544375">
          <w:rPr>
            <w:webHidden/>
          </w:rPr>
          <w:tab/>
        </w:r>
        <w:r w:rsidR="007B1258" w:rsidRPr="00544375">
          <w:rPr>
            <w:webHidden/>
          </w:rPr>
          <w:fldChar w:fldCharType="begin"/>
        </w:r>
        <w:r w:rsidR="007B1258" w:rsidRPr="00544375">
          <w:rPr>
            <w:webHidden/>
          </w:rPr>
          <w:instrText xml:space="preserve"> PAGEREF _Toc146711378 \h </w:instrText>
        </w:r>
        <w:r w:rsidR="007B1258" w:rsidRPr="00544375">
          <w:rPr>
            <w:webHidden/>
          </w:rPr>
        </w:r>
        <w:r w:rsidR="007B1258" w:rsidRPr="00544375">
          <w:rPr>
            <w:webHidden/>
          </w:rPr>
          <w:fldChar w:fldCharType="separate"/>
        </w:r>
        <w:r w:rsidR="007B1258" w:rsidRPr="00544375">
          <w:rPr>
            <w:webHidden/>
          </w:rPr>
          <w:t>5</w:t>
        </w:r>
        <w:r w:rsidR="007B1258" w:rsidRPr="00544375">
          <w:rPr>
            <w:webHidden/>
          </w:rPr>
          <w:fldChar w:fldCharType="end"/>
        </w:r>
      </w:hyperlink>
    </w:p>
    <w:p w14:paraId="35C50F7B" w14:textId="4CD7FA2C"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79" w:history="1">
        <w:r w:rsidR="007B1258" w:rsidRPr="00544375">
          <w:rPr>
            <w:rStyle w:val="Hiperpovezava"/>
            <w:b/>
          </w:rPr>
          <w:t>2.2</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Pravna podlaga</w:t>
        </w:r>
        <w:r w:rsidR="007B1258" w:rsidRPr="00544375">
          <w:rPr>
            <w:webHidden/>
          </w:rPr>
          <w:tab/>
        </w:r>
        <w:r w:rsidR="007B1258" w:rsidRPr="00544375">
          <w:rPr>
            <w:webHidden/>
          </w:rPr>
          <w:fldChar w:fldCharType="begin"/>
        </w:r>
        <w:r w:rsidR="007B1258" w:rsidRPr="00544375">
          <w:rPr>
            <w:webHidden/>
          </w:rPr>
          <w:instrText xml:space="preserve"> PAGEREF _Toc146711379 \h </w:instrText>
        </w:r>
        <w:r w:rsidR="007B1258" w:rsidRPr="00544375">
          <w:rPr>
            <w:webHidden/>
          </w:rPr>
        </w:r>
        <w:r w:rsidR="007B1258" w:rsidRPr="00544375">
          <w:rPr>
            <w:webHidden/>
          </w:rPr>
          <w:fldChar w:fldCharType="separate"/>
        </w:r>
        <w:r w:rsidR="007B1258" w:rsidRPr="00544375">
          <w:rPr>
            <w:webHidden/>
          </w:rPr>
          <w:t>5</w:t>
        </w:r>
        <w:r w:rsidR="007B1258" w:rsidRPr="00544375">
          <w:rPr>
            <w:webHidden/>
          </w:rPr>
          <w:fldChar w:fldCharType="end"/>
        </w:r>
      </w:hyperlink>
    </w:p>
    <w:p w14:paraId="63EFB97F" w14:textId="7EADC681"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80" w:history="1">
        <w:r w:rsidR="007B1258" w:rsidRPr="00544375">
          <w:rPr>
            <w:rStyle w:val="Hiperpovezava"/>
            <w:b/>
          </w:rPr>
          <w:t>2.3</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Temeljna pravila poslovanja</w:t>
        </w:r>
        <w:r w:rsidR="007B1258" w:rsidRPr="00544375">
          <w:rPr>
            <w:webHidden/>
          </w:rPr>
          <w:tab/>
        </w:r>
        <w:r w:rsidR="007B1258" w:rsidRPr="00544375">
          <w:rPr>
            <w:webHidden/>
          </w:rPr>
          <w:fldChar w:fldCharType="begin"/>
        </w:r>
        <w:r w:rsidR="007B1258" w:rsidRPr="00544375">
          <w:rPr>
            <w:webHidden/>
          </w:rPr>
          <w:instrText xml:space="preserve"> PAGEREF _Toc146711380 \h </w:instrText>
        </w:r>
        <w:r w:rsidR="007B1258" w:rsidRPr="00544375">
          <w:rPr>
            <w:webHidden/>
          </w:rPr>
        </w:r>
        <w:r w:rsidR="007B1258" w:rsidRPr="00544375">
          <w:rPr>
            <w:webHidden/>
          </w:rPr>
          <w:fldChar w:fldCharType="separate"/>
        </w:r>
        <w:r w:rsidR="007B1258" w:rsidRPr="00544375">
          <w:rPr>
            <w:webHidden/>
          </w:rPr>
          <w:t>5</w:t>
        </w:r>
        <w:r w:rsidR="007B1258" w:rsidRPr="00544375">
          <w:rPr>
            <w:webHidden/>
          </w:rPr>
          <w:fldChar w:fldCharType="end"/>
        </w:r>
      </w:hyperlink>
    </w:p>
    <w:p w14:paraId="7EAC38D7" w14:textId="61A226E0"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381" w:history="1">
        <w:r w:rsidR="007B1258" w:rsidRPr="00544375">
          <w:rPr>
            <w:rStyle w:val="Hiperpovezava"/>
          </w:rPr>
          <w:t>3</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PREDMET JAVNEGA NAROČILA</w:t>
        </w:r>
        <w:r w:rsidR="007B1258" w:rsidRPr="00544375">
          <w:rPr>
            <w:webHidden/>
          </w:rPr>
          <w:tab/>
        </w:r>
        <w:r w:rsidR="007B1258" w:rsidRPr="00544375">
          <w:rPr>
            <w:webHidden/>
          </w:rPr>
          <w:fldChar w:fldCharType="begin"/>
        </w:r>
        <w:r w:rsidR="007B1258" w:rsidRPr="00544375">
          <w:rPr>
            <w:webHidden/>
          </w:rPr>
          <w:instrText xml:space="preserve"> PAGEREF _Toc146711381 \h </w:instrText>
        </w:r>
        <w:r w:rsidR="007B1258" w:rsidRPr="00544375">
          <w:rPr>
            <w:webHidden/>
          </w:rPr>
        </w:r>
        <w:r w:rsidR="007B1258" w:rsidRPr="00544375">
          <w:rPr>
            <w:webHidden/>
          </w:rPr>
          <w:fldChar w:fldCharType="separate"/>
        </w:r>
        <w:r w:rsidR="007B1258" w:rsidRPr="00544375">
          <w:rPr>
            <w:webHidden/>
          </w:rPr>
          <w:t>6</w:t>
        </w:r>
        <w:r w:rsidR="007B1258" w:rsidRPr="00544375">
          <w:rPr>
            <w:webHidden/>
          </w:rPr>
          <w:fldChar w:fldCharType="end"/>
        </w:r>
      </w:hyperlink>
    </w:p>
    <w:p w14:paraId="300D8C0A" w14:textId="68CF9E75"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82" w:history="1">
        <w:r w:rsidR="007B1258" w:rsidRPr="00544375">
          <w:rPr>
            <w:rStyle w:val="Hiperpovezava"/>
            <w:b/>
            <w:noProof/>
          </w:rPr>
          <w:t>3.1.1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Kosovnica</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_Toc146711382 \h </w:instrText>
        </w:r>
        <w:r w:rsidR="007B1258" w:rsidRPr="00544375">
          <w:rPr>
            <w:noProof/>
            <w:webHidden/>
          </w:rPr>
        </w:r>
        <w:r w:rsidR="007B1258" w:rsidRPr="00544375">
          <w:rPr>
            <w:noProof/>
            <w:webHidden/>
          </w:rPr>
          <w:fldChar w:fldCharType="separate"/>
        </w:r>
        <w:r w:rsidR="007B1258" w:rsidRPr="00544375">
          <w:rPr>
            <w:noProof/>
            <w:webHidden/>
          </w:rPr>
          <w:t>6</w:t>
        </w:r>
        <w:r w:rsidR="007B1258" w:rsidRPr="00544375">
          <w:rPr>
            <w:noProof/>
            <w:webHidden/>
          </w:rPr>
          <w:fldChar w:fldCharType="end"/>
        </w:r>
      </w:hyperlink>
    </w:p>
    <w:p w14:paraId="12C21FE5" w14:textId="359AD8E3"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83" w:history="1">
        <w:r w:rsidR="007B1258" w:rsidRPr="00544375">
          <w:rPr>
            <w:rStyle w:val="Hiperpovezava"/>
            <w:b/>
          </w:rPr>
          <w:t>3.2</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TEHNIČNE ZAHTEVE</w:t>
        </w:r>
        <w:r w:rsidR="007B1258" w:rsidRPr="00544375">
          <w:rPr>
            <w:webHidden/>
          </w:rPr>
          <w:tab/>
        </w:r>
        <w:r w:rsidR="007B1258" w:rsidRPr="00544375">
          <w:rPr>
            <w:webHidden/>
          </w:rPr>
          <w:fldChar w:fldCharType="begin"/>
        </w:r>
        <w:r w:rsidR="007B1258" w:rsidRPr="00544375">
          <w:rPr>
            <w:webHidden/>
          </w:rPr>
          <w:instrText xml:space="preserve"> PAGEREF _Toc146711383 \h </w:instrText>
        </w:r>
        <w:r w:rsidR="007B1258" w:rsidRPr="00544375">
          <w:rPr>
            <w:webHidden/>
          </w:rPr>
        </w:r>
        <w:r w:rsidR="007B1258" w:rsidRPr="00544375">
          <w:rPr>
            <w:webHidden/>
          </w:rPr>
          <w:fldChar w:fldCharType="separate"/>
        </w:r>
        <w:r w:rsidR="007B1258" w:rsidRPr="00544375">
          <w:rPr>
            <w:webHidden/>
          </w:rPr>
          <w:t>6</w:t>
        </w:r>
        <w:r w:rsidR="007B1258" w:rsidRPr="00544375">
          <w:rPr>
            <w:webHidden/>
          </w:rPr>
          <w:fldChar w:fldCharType="end"/>
        </w:r>
      </w:hyperlink>
    </w:p>
    <w:p w14:paraId="3C4E59E0" w14:textId="23B3FD7B"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84" w:history="1">
        <w:r w:rsidR="007B1258" w:rsidRPr="00544375">
          <w:rPr>
            <w:rStyle w:val="Hiperpovezava"/>
            <w:b/>
            <w:noProof/>
          </w:rPr>
          <w:t>3.2.1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Podrobne tehnične zahteve za večprocesorski strežnik</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_Toc146711384 \h </w:instrText>
        </w:r>
        <w:r w:rsidR="007B1258" w:rsidRPr="00544375">
          <w:rPr>
            <w:noProof/>
            <w:webHidden/>
          </w:rPr>
        </w:r>
        <w:r w:rsidR="007B1258" w:rsidRPr="00544375">
          <w:rPr>
            <w:noProof/>
            <w:webHidden/>
          </w:rPr>
          <w:fldChar w:fldCharType="separate"/>
        </w:r>
        <w:r w:rsidR="007B1258" w:rsidRPr="00544375">
          <w:rPr>
            <w:noProof/>
            <w:webHidden/>
          </w:rPr>
          <w:t>6</w:t>
        </w:r>
        <w:r w:rsidR="007B1258" w:rsidRPr="00544375">
          <w:rPr>
            <w:noProof/>
            <w:webHidden/>
          </w:rPr>
          <w:fldChar w:fldCharType="end"/>
        </w:r>
      </w:hyperlink>
    </w:p>
    <w:p w14:paraId="24DABD5E" w14:textId="3C1C76CA"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85" w:history="1">
        <w:r w:rsidR="007B1258" w:rsidRPr="00544375">
          <w:rPr>
            <w:rStyle w:val="Hiperpovezava"/>
            <w:b/>
          </w:rPr>
          <w:t>3.3</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Splošne zahteve</w:t>
        </w:r>
        <w:r w:rsidR="007B1258" w:rsidRPr="00544375">
          <w:rPr>
            <w:webHidden/>
          </w:rPr>
          <w:tab/>
        </w:r>
        <w:r w:rsidR="007B1258" w:rsidRPr="00544375">
          <w:rPr>
            <w:webHidden/>
          </w:rPr>
          <w:fldChar w:fldCharType="begin"/>
        </w:r>
        <w:r w:rsidR="007B1258" w:rsidRPr="00544375">
          <w:rPr>
            <w:webHidden/>
          </w:rPr>
          <w:instrText xml:space="preserve"> PAGEREF _Toc146711385 \h </w:instrText>
        </w:r>
        <w:r w:rsidR="007B1258" w:rsidRPr="00544375">
          <w:rPr>
            <w:webHidden/>
          </w:rPr>
        </w:r>
        <w:r w:rsidR="007B1258" w:rsidRPr="00544375">
          <w:rPr>
            <w:webHidden/>
          </w:rPr>
          <w:fldChar w:fldCharType="separate"/>
        </w:r>
        <w:r w:rsidR="007B1258" w:rsidRPr="00544375">
          <w:rPr>
            <w:webHidden/>
          </w:rPr>
          <w:t>7</w:t>
        </w:r>
        <w:r w:rsidR="007B1258" w:rsidRPr="00544375">
          <w:rPr>
            <w:webHidden/>
          </w:rPr>
          <w:fldChar w:fldCharType="end"/>
        </w:r>
      </w:hyperlink>
    </w:p>
    <w:p w14:paraId="769F9490" w14:textId="37D2F72B"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86" w:history="1">
        <w:r w:rsidR="007B1258" w:rsidRPr="00544375">
          <w:rPr>
            <w:rStyle w:val="Hiperpovezava"/>
            <w:b/>
            <w:noProof/>
          </w:rPr>
          <w:t>3.3.1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Vključene storitve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_Toc146711386 \h </w:instrText>
        </w:r>
        <w:r w:rsidR="007B1258" w:rsidRPr="00544375">
          <w:rPr>
            <w:noProof/>
            <w:webHidden/>
          </w:rPr>
        </w:r>
        <w:r w:rsidR="007B1258" w:rsidRPr="00544375">
          <w:rPr>
            <w:noProof/>
            <w:webHidden/>
          </w:rPr>
          <w:fldChar w:fldCharType="separate"/>
        </w:r>
        <w:r w:rsidR="007B1258" w:rsidRPr="00544375">
          <w:rPr>
            <w:noProof/>
            <w:webHidden/>
          </w:rPr>
          <w:t>7</w:t>
        </w:r>
        <w:r w:rsidR="007B1258" w:rsidRPr="00544375">
          <w:rPr>
            <w:noProof/>
            <w:webHidden/>
          </w:rPr>
          <w:fldChar w:fldCharType="end"/>
        </w:r>
      </w:hyperlink>
    </w:p>
    <w:p w14:paraId="63135B36" w14:textId="76E9C234"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87" w:history="1">
        <w:r w:rsidR="007B1258" w:rsidRPr="00544375">
          <w:rPr>
            <w:rStyle w:val="Hiperpovezava"/>
            <w:b/>
          </w:rPr>
          <w:t>3.4</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Splošne oz. skupne zahteve</w:t>
        </w:r>
        <w:r w:rsidR="007B1258" w:rsidRPr="00544375">
          <w:rPr>
            <w:webHidden/>
          </w:rPr>
          <w:tab/>
        </w:r>
        <w:r w:rsidR="007B1258" w:rsidRPr="00544375">
          <w:rPr>
            <w:webHidden/>
          </w:rPr>
          <w:fldChar w:fldCharType="begin"/>
        </w:r>
        <w:r w:rsidR="007B1258" w:rsidRPr="00544375">
          <w:rPr>
            <w:webHidden/>
          </w:rPr>
          <w:instrText xml:space="preserve"> PAGEREF _Toc146711387 \h </w:instrText>
        </w:r>
        <w:r w:rsidR="007B1258" w:rsidRPr="00544375">
          <w:rPr>
            <w:webHidden/>
          </w:rPr>
        </w:r>
        <w:r w:rsidR="007B1258" w:rsidRPr="00544375">
          <w:rPr>
            <w:webHidden/>
          </w:rPr>
          <w:fldChar w:fldCharType="separate"/>
        </w:r>
        <w:r w:rsidR="007B1258" w:rsidRPr="00544375">
          <w:rPr>
            <w:webHidden/>
          </w:rPr>
          <w:t>8</w:t>
        </w:r>
        <w:r w:rsidR="007B1258" w:rsidRPr="00544375">
          <w:rPr>
            <w:webHidden/>
          </w:rPr>
          <w:fldChar w:fldCharType="end"/>
        </w:r>
      </w:hyperlink>
    </w:p>
    <w:p w14:paraId="789F0D0B" w14:textId="3ACB471A"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88" w:history="1">
        <w:r w:rsidR="007B1258" w:rsidRPr="00544375">
          <w:rPr>
            <w:rStyle w:val="Hiperpovezava"/>
            <w:b/>
            <w:noProof/>
          </w:rPr>
          <w:t>3.4.1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Dobava in prevzemi opreme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_Toc146711388 \h </w:instrText>
        </w:r>
        <w:r w:rsidR="007B1258" w:rsidRPr="00544375">
          <w:rPr>
            <w:noProof/>
            <w:webHidden/>
          </w:rPr>
        </w:r>
        <w:r w:rsidR="007B1258" w:rsidRPr="00544375">
          <w:rPr>
            <w:noProof/>
            <w:webHidden/>
          </w:rPr>
          <w:fldChar w:fldCharType="separate"/>
        </w:r>
        <w:r w:rsidR="007B1258" w:rsidRPr="00544375">
          <w:rPr>
            <w:noProof/>
            <w:webHidden/>
          </w:rPr>
          <w:t>8</w:t>
        </w:r>
        <w:r w:rsidR="007B1258" w:rsidRPr="00544375">
          <w:rPr>
            <w:noProof/>
            <w:webHidden/>
          </w:rPr>
          <w:fldChar w:fldCharType="end"/>
        </w:r>
      </w:hyperlink>
    </w:p>
    <w:p w14:paraId="08C44474" w14:textId="39AB323D"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89" w:history="1">
        <w:r w:rsidR="007B1258" w:rsidRPr="00544375">
          <w:rPr>
            <w:rStyle w:val="Hiperpovezava"/>
            <w:b/>
            <w:noProof/>
          </w:rPr>
          <w:t>3.4.2</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Garancijsko vzdrževanje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_Toc146711389 \h </w:instrText>
        </w:r>
        <w:r w:rsidR="007B1258" w:rsidRPr="00544375">
          <w:rPr>
            <w:noProof/>
            <w:webHidden/>
          </w:rPr>
        </w:r>
        <w:r w:rsidR="007B1258" w:rsidRPr="00544375">
          <w:rPr>
            <w:noProof/>
            <w:webHidden/>
          </w:rPr>
          <w:fldChar w:fldCharType="separate"/>
        </w:r>
        <w:r w:rsidR="007B1258" w:rsidRPr="00544375">
          <w:rPr>
            <w:noProof/>
            <w:webHidden/>
          </w:rPr>
          <w:t>8</w:t>
        </w:r>
        <w:r w:rsidR="007B1258" w:rsidRPr="00544375">
          <w:rPr>
            <w:noProof/>
            <w:webHidden/>
          </w:rPr>
          <w:fldChar w:fldCharType="end"/>
        </w:r>
      </w:hyperlink>
    </w:p>
    <w:p w14:paraId="6C82C784" w14:textId="69DBD580"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0" w:history="1">
        <w:r w:rsidR="007B1258" w:rsidRPr="00544375">
          <w:rPr>
            <w:rStyle w:val="Hiperpovezava"/>
            <w:b/>
            <w:noProof/>
          </w:rPr>
          <w:t>3.4.3</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Kadrovske in tehnične kapacitete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_Toc146711390 \h </w:instrText>
        </w:r>
        <w:r w:rsidR="007B1258" w:rsidRPr="00544375">
          <w:rPr>
            <w:noProof/>
            <w:webHidden/>
          </w:rPr>
        </w:r>
        <w:r w:rsidR="007B1258" w:rsidRPr="00544375">
          <w:rPr>
            <w:noProof/>
            <w:webHidden/>
          </w:rPr>
          <w:fldChar w:fldCharType="separate"/>
        </w:r>
        <w:r w:rsidR="007B1258" w:rsidRPr="00544375">
          <w:rPr>
            <w:noProof/>
            <w:webHidden/>
          </w:rPr>
          <w:t>9</w:t>
        </w:r>
        <w:r w:rsidR="007B1258" w:rsidRPr="00544375">
          <w:rPr>
            <w:noProof/>
            <w:webHidden/>
          </w:rPr>
          <w:fldChar w:fldCharType="end"/>
        </w:r>
      </w:hyperlink>
    </w:p>
    <w:p w14:paraId="702D07B0" w14:textId="3C0672B3"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1" w:history="1">
        <w:r w:rsidR="007B1258" w:rsidRPr="00544375">
          <w:rPr>
            <w:rStyle w:val="Hiperpovezava"/>
            <w:b/>
            <w:noProof/>
          </w:rPr>
          <w:t>3.4.4</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Rezervni deli</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_Toc146711391 \h </w:instrText>
        </w:r>
        <w:r w:rsidR="007B1258" w:rsidRPr="00544375">
          <w:rPr>
            <w:noProof/>
            <w:webHidden/>
          </w:rPr>
        </w:r>
        <w:r w:rsidR="007B1258" w:rsidRPr="00544375">
          <w:rPr>
            <w:noProof/>
            <w:webHidden/>
          </w:rPr>
          <w:fldChar w:fldCharType="separate"/>
        </w:r>
        <w:r w:rsidR="007B1258" w:rsidRPr="00544375">
          <w:rPr>
            <w:noProof/>
            <w:webHidden/>
          </w:rPr>
          <w:t>9</w:t>
        </w:r>
        <w:r w:rsidR="007B1258" w:rsidRPr="00544375">
          <w:rPr>
            <w:noProof/>
            <w:webHidden/>
          </w:rPr>
          <w:fldChar w:fldCharType="end"/>
        </w:r>
      </w:hyperlink>
    </w:p>
    <w:p w14:paraId="0A8CEB25" w14:textId="772E15B5"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392" w:history="1">
        <w:r w:rsidR="007B1258" w:rsidRPr="00544375">
          <w:rPr>
            <w:rStyle w:val="Hiperpovezava"/>
          </w:rPr>
          <w:t>4</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PONUDBENA DOKUMENTACIJA</w:t>
        </w:r>
        <w:r w:rsidR="007B1258" w:rsidRPr="00544375">
          <w:rPr>
            <w:webHidden/>
          </w:rPr>
          <w:tab/>
        </w:r>
        <w:r w:rsidR="007B1258" w:rsidRPr="00544375">
          <w:rPr>
            <w:webHidden/>
          </w:rPr>
          <w:fldChar w:fldCharType="begin"/>
        </w:r>
        <w:r w:rsidR="007B1258" w:rsidRPr="00544375">
          <w:rPr>
            <w:webHidden/>
          </w:rPr>
          <w:instrText xml:space="preserve"> PAGEREF _Toc146711392 \h </w:instrText>
        </w:r>
        <w:r w:rsidR="007B1258" w:rsidRPr="00544375">
          <w:rPr>
            <w:webHidden/>
          </w:rPr>
        </w:r>
        <w:r w:rsidR="007B1258" w:rsidRPr="00544375">
          <w:rPr>
            <w:webHidden/>
          </w:rPr>
          <w:fldChar w:fldCharType="separate"/>
        </w:r>
        <w:r w:rsidR="007B1258" w:rsidRPr="00544375">
          <w:rPr>
            <w:webHidden/>
          </w:rPr>
          <w:t>10</w:t>
        </w:r>
        <w:r w:rsidR="007B1258" w:rsidRPr="00544375">
          <w:rPr>
            <w:webHidden/>
          </w:rPr>
          <w:fldChar w:fldCharType="end"/>
        </w:r>
      </w:hyperlink>
    </w:p>
    <w:p w14:paraId="5B2595D3" w14:textId="782DF997"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393" w:history="1">
        <w:r w:rsidR="007B1258" w:rsidRPr="00544375">
          <w:rPr>
            <w:rStyle w:val="Hiperpovezava"/>
            <w:b/>
          </w:rPr>
          <w:t>4.1</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Splošni pogoji za izdelavo ponudbene dokumentacije</w:t>
        </w:r>
        <w:r w:rsidR="007B1258" w:rsidRPr="00544375">
          <w:rPr>
            <w:webHidden/>
          </w:rPr>
          <w:tab/>
        </w:r>
        <w:r w:rsidR="007B1258" w:rsidRPr="00544375">
          <w:rPr>
            <w:webHidden/>
          </w:rPr>
          <w:fldChar w:fldCharType="begin"/>
        </w:r>
        <w:r w:rsidR="007B1258" w:rsidRPr="00544375">
          <w:rPr>
            <w:webHidden/>
          </w:rPr>
          <w:instrText xml:space="preserve"> PAGEREF _Toc146711393 \h </w:instrText>
        </w:r>
        <w:r w:rsidR="007B1258" w:rsidRPr="00544375">
          <w:rPr>
            <w:webHidden/>
          </w:rPr>
        </w:r>
        <w:r w:rsidR="007B1258" w:rsidRPr="00544375">
          <w:rPr>
            <w:webHidden/>
          </w:rPr>
          <w:fldChar w:fldCharType="separate"/>
        </w:r>
        <w:r w:rsidR="007B1258" w:rsidRPr="00544375">
          <w:rPr>
            <w:webHidden/>
          </w:rPr>
          <w:t>10</w:t>
        </w:r>
        <w:r w:rsidR="007B1258" w:rsidRPr="00544375">
          <w:rPr>
            <w:webHidden/>
          </w:rPr>
          <w:fldChar w:fldCharType="end"/>
        </w:r>
      </w:hyperlink>
    </w:p>
    <w:p w14:paraId="4BF1A002" w14:textId="4F46E68A"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4" w:history="1">
        <w:r w:rsidR="007B1258" w:rsidRPr="00544375">
          <w:rPr>
            <w:rStyle w:val="Hiperpovezava"/>
            <w:b/>
            <w:noProof/>
          </w:rPr>
          <w:t>4.1.1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Pojasnila k Dokumentaciji v zvezi z oddajo javnega naročila</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_Toc146711394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0F945D32" w14:textId="009C4EAB"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5" w:history="1">
        <w:r w:rsidR="007B1258" w:rsidRPr="00544375">
          <w:rPr>
            <w:rStyle w:val="Hiperpovezava"/>
            <w:b/>
            <w:noProof/>
          </w:rPr>
          <w:t>4.1.2</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Jezik</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_Toc146711395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49C8134A" w14:textId="5FEA8DBE"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6" w:history="1">
        <w:r w:rsidR="007B1258" w:rsidRPr="00544375">
          <w:rPr>
            <w:rStyle w:val="Hiperpovezava"/>
            <w:b/>
            <w:noProof/>
          </w:rPr>
          <w:t>4.1.3</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Označevanje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_Toc146711396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1B98ECB4" w14:textId="15E97E33"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7" w:history="1">
        <w:r w:rsidR="007B1258" w:rsidRPr="00544375">
          <w:rPr>
            <w:rStyle w:val="Hiperpovezava"/>
            <w:b/>
            <w:noProof/>
          </w:rPr>
          <w:t>4.1.4</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Vsebina ponudbe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_Toc146711397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54BD81AB" w14:textId="653CCA9C"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8" w:history="1">
        <w:r w:rsidR="007B1258" w:rsidRPr="00544375">
          <w:rPr>
            <w:rStyle w:val="Hiperpovezava"/>
            <w:b/>
            <w:noProof/>
          </w:rPr>
          <w:t>4.1.5</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Alternativne in variante ponudbe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_Toc146711398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05245384" w14:textId="2CB06B60"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399" w:history="1">
        <w:r w:rsidR="007B1258" w:rsidRPr="00544375">
          <w:rPr>
            <w:rStyle w:val="Hiperpovezava"/>
            <w:b/>
            <w:noProof/>
          </w:rPr>
          <w:t>4.1.6</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Oblika ponudbe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_Toc146711399 \h </w:instrText>
        </w:r>
        <w:r w:rsidR="007B1258" w:rsidRPr="00544375">
          <w:rPr>
            <w:noProof/>
            <w:webHidden/>
          </w:rPr>
        </w:r>
        <w:r w:rsidR="007B1258" w:rsidRPr="00544375">
          <w:rPr>
            <w:noProof/>
            <w:webHidden/>
          </w:rPr>
          <w:fldChar w:fldCharType="separate"/>
        </w:r>
        <w:r w:rsidR="007B1258" w:rsidRPr="00544375">
          <w:rPr>
            <w:noProof/>
            <w:webHidden/>
          </w:rPr>
          <w:t>10</w:t>
        </w:r>
        <w:r w:rsidR="007B1258" w:rsidRPr="00544375">
          <w:rPr>
            <w:noProof/>
            <w:webHidden/>
          </w:rPr>
          <w:fldChar w:fldCharType="end"/>
        </w:r>
      </w:hyperlink>
    </w:p>
    <w:p w14:paraId="5DA4B2FD" w14:textId="1217B07B"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0" w:history="1">
        <w:r w:rsidR="007B1258" w:rsidRPr="00544375">
          <w:rPr>
            <w:rStyle w:val="Hiperpovezava"/>
            <w:b/>
            <w:noProof/>
          </w:rPr>
          <w:t>4.1.7</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Veljavnost ponudb</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_Toc146711400 \h </w:instrText>
        </w:r>
        <w:r w:rsidR="007B1258" w:rsidRPr="00544375">
          <w:rPr>
            <w:noProof/>
            <w:webHidden/>
          </w:rPr>
        </w:r>
        <w:r w:rsidR="007B1258" w:rsidRPr="00544375">
          <w:rPr>
            <w:noProof/>
            <w:webHidden/>
          </w:rPr>
          <w:fldChar w:fldCharType="separate"/>
        </w:r>
        <w:r w:rsidR="007B1258" w:rsidRPr="00544375">
          <w:rPr>
            <w:noProof/>
            <w:webHidden/>
          </w:rPr>
          <w:t>11</w:t>
        </w:r>
        <w:r w:rsidR="007B1258" w:rsidRPr="00544375">
          <w:rPr>
            <w:noProof/>
            <w:webHidden/>
          </w:rPr>
          <w:fldChar w:fldCharType="end"/>
        </w:r>
      </w:hyperlink>
    </w:p>
    <w:p w14:paraId="12736B0E" w14:textId="34F03CB8"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01" w:history="1">
        <w:r w:rsidR="007B1258" w:rsidRPr="00544375">
          <w:rPr>
            <w:rStyle w:val="Hiperpovezava"/>
            <w:b/>
          </w:rPr>
          <w:t>4.2</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Dokumenti v ponudbeni dokumentaciji</w:t>
        </w:r>
        <w:r w:rsidR="007B1258" w:rsidRPr="00544375">
          <w:rPr>
            <w:webHidden/>
          </w:rPr>
          <w:tab/>
        </w:r>
        <w:r w:rsidR="007B1258" w:rsidRPr="00544375">
          <w:rPr>
            <w:webHidden/>
          </w:rPr>
          <w:fldChar w:fldCharType="begin"/>
        </w:r>
        <w:r w:rsidR="007B1258" w:rsidRPr="00544375">
          <w:rPr>
            <w:webHidden/>
          </w:rPr>
          <w:instrText xml:space="preserve"> PAGEREF _Toc146711401 \h </w:instrText>
        </w:r>
        <w:r w:rsidR="007B1258" w:rsidRPr="00544375">
          <w:rPr>
            <w:webHidden/>
          </w:rPr>
        </w:r>
        <w:r w:rsidR="007B1258" w:rsidRPr="00544375">
          <w:rPr>
            <w:webHidden/>
          </w:rPr>
          <w:fldChar w:fldCharType="separate"/>
        </w:r>
        <w:r w:rsidR="007B1258" w:rsidRPr="00544375">
          <w:rPr>
            <w:webHidden/>
          </w:rPr>
          <w:t>11</w:t>
        </w:r>
        <w:r w:rsidR="007B1258" w:rsidRPr="00544375">
          <w:rPr>
            <w:webHidden/>
          </w:rPr>
          <w:fldChar w:fldCharType="end"/>
        </w:r>
      </w:hyperlink>
    </w:p>
    <w:p w14:paraId="70DEB513" w14:textId="2C48976D"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2" w:history="1">
        <w:r w:rsidR="007B1258" w:rsidRPr="00544375">
          <w:rPr>
            <w:rStyle w:val="Hiperpovezava"/>
            <w:b/>
            <w:noProof/>
          </w:rPr>
          <w:t>4.2.1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Podatki o ponudniku (OBR-1)</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_Toc146711402 \h </w:instrText>
        </w:r>
        <w:r w:rsidR="007B1258" w:rsidRPr="00544375">
          <w:rPr>
            <w:noProof/>
            <w:webHidden/>
          </w:rPr>
        </w:r>
        <w:r w:rsidR="007B1258" w:rsidRPr="00544375">
          <w:rPr>
            <w:noProof/>
            <w:webHidden/>
          </w:rPr>
          <w:fldChar w:fldCharType="separate"/>
        </w:r>
        <w:r w:rsidR="007B1258" w:rsidRPr="00544375">
          <w:rPr>
            <w:noProof/>
            <w:webHidden/>
          </w:rPr>
          <w:t>11</w:t>
        </w:r>
        <w:r w:rsidR="007B1258" w:rsidRPr="00544375">
          <w:rPr>
            <w:noProof/>
            <w:webHidden/>
          </w:rPr>
          <w:fldChar w:fldCharType="end"/>
        </w:r>
      </w:hyperlink>
    </w:p>
    <w:p w14:paraId="2AD59490" w14:textId="157190A0"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3" w:history="1">
        <w:r w:rsidR="007B1258" w:rsidRPr="00544375">
          <w:rPr>
            <w:rStyle w:val="Hiperpovezava"/>
            <w:b/>
            <w:noProof/>
          </w:rPr>
          <w:t>4.2.2</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o sprejemanju pogojev javnega naročila (OBR-2)</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_Toc146711403 \h </w:instrText>
        </w:r>
        <w:r w:rsidR="007B1258" w:rsidRPr="00544375">
          <w:rPr>
            <w:noProof/>
            <w:webHidden/>
          </w:rPr>
        </w:r>
        <w:r w:rsidR="007B1258" w:rsidRPr="00544375">
          <w:rPr>
            <w:noProof/>
            <w:webHidden/>
          </w:rPr>
          <w:fldChar w:fldCharType="separate"/>
        </w:r>
        <w:r w:rsidR="007B1258" w:rsidRPr="00544375">
          <w:rPr>
            <w:noProof/>
            <w:webHidden/>
          </w:rPr>
          <w:t>11</w:t>
        </w:r>
        <w:r w:rsidR="007B1258" w:rsidRPr="00544375">
          <w:rPr>
            <w:noProof/>
            <w:webHidden/>
          </w:rPr>
          <w:fldChar w:fldCharType="end"/>
        </w:r>
      </w:hyperlink>
    </w:p>
    <w:p w14:paraId="5EB11920" w14:textId="5FFE603F"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4" w:history="1">
        <w:r w:rsidR="007B1258" w:rsidRPr="00544375">
          <w:rPr>
            <w:rStyle w:val="Hiperpovezava"/>
            <w:b/>
            <w:noProof/>
          </w:rPr>
          <w:t>4.2.3</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Povzetek predračuna / Rekapitulacija (OBR-3)</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_Toc146711404 \h </w:instrText>
        </w:r>
        <w:r w:rsidR="007B1258" w:rsidRPr="00544375">
          <w:rPr>
            <w:noProof/>
            <w:webHidden/>
          </w:rPr>
        </w:r>
        <w:r w:rsidR="007B1258" w:rsidRPr="00544375">
          <w:rPr>
            <w:noProof/>
            <w:webHidden/>
          </w:rPr>
          <w:fldChar w:fldCharType="separate"/>
        </w:r>
        <w:r w:rsidR="007B1258" w:rsidRPr="00544375">
          <w:rPr>
            <w:noProof/>
            <w:webHidden/>
          </w:rPr>
          <w:t>11</w:t>
        </w:r>
        <w:r w:rsidR="007B1258" w:rsidRPr="00544375">
          <w:rPr>
            <w:noProof/>
            <w:webHidden/>
          </w:rPr>
          <w:fldChar w:fldCharType="end"/>
        </w:r>
      </w:hyperlink>
    </w:p>
    <w:p w14:paraId="4B1DBF09" w14:textId="50B19722"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5" w:history="1">
        <w:r w:rsidR="007B1258" w:rsidRPr="00544375">
          <w:rPr>
            <w:rStyle w:val="Hiperpovezava"/>
            <w:b/>
            <w:noProof/>
          </w:rPr>
          <w:t>4.2.4</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ponudnika, da je vsa oprema tovarniško nova (OBR-4)</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_Toc146711405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4F369103" w14:textId="31569563"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6" w:history="1">
        <w:r w:rsidR="007B1258" w:rsidRPr="00544375">
          <w:rPr>
            <w:rStyle w:val="Hiperpovezava"/>
            <w:b/>
            <w:noProof/>
          </w:rPr>
          <w:t>4.2.5</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o garanciji in vzdrževanju (OBR-5)</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_Toc146711406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7B660AA2" w14:textId="1E41C7CF"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7" w:history="1">
        <w:r w:rsidR="007B1258" w:rsidRPr="00544375">
          <w:rPr>
            <w:rStyle w:val="Hiperpovezava"/>
            <w:b/>
            <w:noProof/>
          </w:rPr>
          <w:t>4.2.6</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o zagotavljanju rezervnih delov za ponujene naprave (OBR-6)</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_Toc146711407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14B2F44C" w14:textId="1C350B9A"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8" w:history="1">
        <w:r w:rsidR="007B1258" w:rsidRPr="00544375">
          <w:rPr>
            <w:rStyle w:val="Hiperpovezava"/>
            <w:b/>
            <w:noProof/>
          </w:rPr>
          <w:t>4.2.7</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proizvajalca opreme ali principala (OBR-7A  ali OBR-7B)</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_Toc146711408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3052BC6F" w14:textId="3E1E6515"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09" w:history="1">
        <w:r w:rsidR="007B1258" w:rsidRPr="00544375">
          <w:rPr>
            <w:rStyle w:val="Hiperpovezava"/>
            <w:b/>
            <w:noProof/>
          </w:rPr>
          <w:t>4.2.8</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ponudnika o razpolaganju z ustreznimi kadrovskimi in tehničnimi kapacitetami (OB R-8)</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_Toc146711409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7113CA55" w14:textId="605D6515"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0" w:history="1">
        <w:r w:rsidR="007B1258" w:rsidRPr="00544375">
          <w:rPr>
            <w:rStyle w:val="Hiperpovezava"/>
            <w:b/>
            <w:noProof/>
          </w:rPr>
          <w:t>4.2.9</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o predložitvi garancije za dobro izvedbo pogodbenih obveznosti (OBR-9)</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_Toc146711410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1F46212E" w14:textId="43794821"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1" w:history="1">
        <w:r w:rsidR="007B1258" w:rsidRPr="00544375">
          <w:rPr>
            <w:rStyle w:val="Hiperpovezava"/>
            <w:b/>
            <w:noProof/>
          </w:rPr>
          <w:t>4.2.10</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Vzorec pogodbe (OBR-10)</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_Toc146711411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6073B6C1" w14:textId="342FE54D"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2" w:history="1">
        <w:r w:rsidR="007B1258" w:rsidRPr="00544375">
          <w:rPr>
            <w:rStyle w:val="Hiperpovezava"/>
            <w:b/>
            <w:noProof/>
          </w:rPr>
          <w:t>4.2.11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Izjava o posredovanju podatkov o razkritju lastništva ponudnika (OBR-11)</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_Toc146711412 \h </w:instrText>
        </w:r>
        <w:r w:rsidR="007B1258" w:rsidRPr="00544375">
          <w:rPr>
            <w:noProof/>
            <w:webHidden/>
          </w:rPr>
        </w:r>
        <w:r w:rsidR="007B1258" w:rsidRPr="00544375">
          <w:rPr>
            <w:noProof/>
            <w:webHidden/>
          </w:rPr>
          <w:fldChar w:fldCharType="separate"/>
        </w:r>
        <w:r w:rsidR="007B1258" w:rsidRPr="00544375">
          <w:rPr>
            <w:noProof/>
            <w:webHidden/>
          </w:rPr>
          <w:t>12</w:t>
        </w:r>
        <w:r w:rsidR="007B1258" w:rsidRPr="00544375">
          <w:rPr>
            <w:noProof/>
            <w:webHidden/>
          </w:rPr>
          <w:fldChar w:fldCharType="end"/>
        </w:r>
      </w:hyperlink>
    </w:p>
    <w:p w14:paraId="5236EA2C" w14:textId="741A1E10"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3" w:history="1">
        <w:r w:rsidR="007B1258" w:rsidRPr="00544375">
          <w:rPr>
            <w:rStyle w:val="Hiperpovezava"/>
            <w:b/>
            <w:noProof/>
          </w:rPr>
          <w:t>4.2.12</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Specifikacija ponudbe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_Toc146711413 \h </w:instrText>
        </w:r>
        <w:r w:rsidR="007B1258" w:rsidRPr="00544375">
          <w:rPr>
            <w:noProof/>
            <w:webHidden/>
          </w:rPr>
        </w:r>
        <w:r w:rsidR="007B1258" w:rsidRPr="00544375">
          <w:rPr>
            <w:noProof/>
            <w:webHidden/>
          </w:rPr>
          <w:fldChar w:fldCharType="separate"/>
        </w:r>
        <w:r w:rsidR="007B1258" w:rsidRPr="00544375">
          <w:rPr>
            <w:noProof/>
            <w:webHidden/>
          </w:rPr>
          <w:t>13</w:t>
        </w:r>
        <w:r w:rsidR="007B1258" w:rsidRPr="00544375">
          <w:rPr>
            <w:noProof/>
            <w:webHidden/>
          </w:rPr>
          <w:fldChar w:fldCharType="end"/>
        </w:r>
      </w:hyperlink>
    </w:p>
    <w:p w14:paraId="1FC26E95" w14:textId="55B91C54"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4" w:history="1">
        <w:r w:rsidR="007B1258" w:rsidRPr="00544375">
          <w:rPr>
            <w:rStyle w:val="Hiperpovezava"/>
            <w:b/>
            <w:noProof/>
          </w:rPr>
          <w:t>4.2.13</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ESPD obrazec</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_Toc146711414 \h </w:instrText>
        </w:r>
        <w:r w:rsidR="007B1258" w:rsidRPr="00544375">
          <w:rPr>
            <w:noProof/>
            <w:webHidden/>
          </w:rPr>
        </w:r>
        <w:r w:rsidR="007B1258" w:rsidRPr="00544375">
          <w:rPr>
            <w:noProof/>
            <w:webHidden/>
          </w:rPr>
          <w:fldChar w:fldCharType="separate"/>
        </w:r>
        <w:r w:rsidR="007B1258" w:rsidRPr="00544375">
          <w:rPr>
            <w:noProof/>
            <w:webHidden/>
          </w:rPr>
          <w:t>13</w:t>
        </w:r>
        <w:r w:rsidR="007B1258" w:rsidRPr="00544375">
          <w:rPr>
            <w:noProof/>
            <w:webHidden/>
          </w:rPr>
          <w:fldChar w:fldCharType="end"/>
        </w:r>
      </w:hyperlink>
    </w:p>
    <w:p w14:paraId="01190062" w14:textId="46961FEA"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5" w:history="1">
        <w:r w:rsidR="007B1258" w:rsidRPr="00544375">
          <w:rPr>
            <w:rStyle w:val="Hiperpovezava"/>
            <w:b/>
            <w:noProof/>
          </w:rPr>
          <w:t>4.2.14</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Dokazila, iz katerih je razvidno izpolnjevanje tehničnih zahtev</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_Toc146711415 \h </w:instrText>
        </w:r>
        <w:r w:rsidR="007B1258" w:rsidRPr="00544375">
          <w:rPr>
            <w:noProof/>
            <w:webHidden/>
          </w:rPr>
        </w:r>
        <w:r w:rsidR="007B1258" w:rsidRPr="00544375">
          <w:rPr>
            <w:noProof/>
            <w:webHidden/>
          </w:rPr>
          <w:fldChar w:fldCharType="separate"/>
        </w:r>
        <w:r w:rsidR="007B1258" w:rsidRPr="00544375">
          <w:rPr>
            <w:noProof/>
            <w:webHidden/>
          </w:rPr>
          <w:t>13</w:t>
        </w:r>
        <w:r w:rsidR="007B1258" w:rsidRPr="00544375">
          <w:rPr>
            <w:noProof/>
            <w:webHidden/>
          </w:rPr>
          <w:fldChar w:fldCharType="end"/>
        </w:r>
      </w:hyperlink>
    </w:p>
    <w:p w14:paraId="37305032" w14:textId="0C528F2F"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16" w:history="1">
        <w:r w:rsidR="007B1258" w:rsidRPr="00544375">
          <w:rPr>
            <w:rStyle w:val="Hiperpovezava"/>
            <w:b/>
          </w:rPr>
          <w:t>4.3</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Preverjanje sposobnosti in pogojev za sodelovanje</w:t>
        </w:r>
        <w:r w:rsidR="007B1258" w:rsidRPr="00544375">
          <w:rPr>
            <w:webHidden/>
          </w:rPr>
          <w:tab/>
        </w:r>
        <w:r w:rsidR="007B1258" w:rsidRPr="00544375">
          <w:rPr>
            <w:webHidden/>
          </w:rPr>
          <w:fldChar w:fldCharType="begin"/>
        </w:r>
        <w:r w:rsidR="007B1258" w:rsidRPr="00544375">
          <w:rPr>
            <w:webHidden/>
          </w:rPr>
          <w:instrText xml:space="preserve"> PAGEREF _Toc146711416 \h </w:instrText>
        </w:r>
        <w:r w:rsidR="007B1258" w:rsidRPr="00544375">
          <w:rPr>
            <w:webHidden/>
          </w:rPr>
        </w:r>
        <w:r w:rsidR="007B1258" w:rsidRPr="00544375">
          <w:rPr>
            <w:webHidden/>
          </w:rPr>
          <w:fldChar w:fldCharType="separate"/>
        </w:r>
        <w:r w:rsidR="007B1258" w:rsidRPr="00544375">
          <w:rPr>
            <w:webHidden/>
          </w:rPr>
          <w:t>13</w:t>
        </w:r>
        <w:r w:rsidR="007B1258" w:rsidRPr="00544375">
          <w:rPr>
            <w:webHidden/>
          </w:rPr>
          <w:fldChar w:fldCharType="end"/>
        </w:r>
      </w:hyperlink>
    </w:p>
    <w:p w14:paraId="53816887" w14:textId="7D3F2E24"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7" w:history="1">
        <w:r w:rsidR="007B1258" w:rsidRPr="00544375">
          <w:rPr>
            <w:rStyle w:val="Hiperpovezava"/>
            <w:b/>
            <w:noProof/>
          </w:rPr>
          <w:t>4.3.1</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Preverjanje razlogov za izključitev</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_Toc146711417 \h </w:instrText>
        </w:r>
        <w:r w:rsidR="007B1258" w:rsidRPr="00544375">
          <w:rPr>
            <w:noProof/>
            <w:webHidden/>
          </w:rPr>
        </w:r>
        <w:r w:rsidR="007B1258" w:rsidRPr="00544375">
          <w:rPr>
            <w:noProof/>
            <w:webHidden/>
          </w:rPr>
          <w:fldChar w:fldCharType="separate"/>
        </w:r>
        <w:r w:rsidR="007B1258" w:rsidRPr="00544375">
          <w:rPr>
            <w:noProof/>
            <w:webHidden/>
          </w:rPr>
          <w:t>14</w:t>
        </w:r>
        <w:r w:rsidR="007B1258" w:rsidRPr="00544375">
          <w:rPr>
            <w:noProof/>
            <w:webHidden/>
          </w:rPr>
          <w:fldChar w:fldCharType="end"/>
        </w:r>
      </w:hyperlink>
    </w:p>
    <w:p w14:paraId="2693EA99" w14:textId="0DD2A642" w:rsidR="007B1258" w:rsidRPr="00544375" w:rsidRDefault="00935BBB">
      <w:pPr>
        <w:pStyle w:val="Kazalovsebine3"/>
        <w:rPr>
          <w:rFonts w:asciiTheme="minorHAnsi" w:eastAsiaTheme="minorEastAsia" w:hAnsiTheme="minorHAnsi" w:cstheme="minorBidi"/>
          <w:noProof/>
          <w:kern w:val="2"/>
          <w:sz w:val="22"/>
          <w:szCs w:val="22"/>
          <w:lang w:eastAsia="sl-SI"/>
          <w14:ligatures w14:val="standardContextual"/>
        </w:rPr>
      </w:pPr>
      <w:hyperlink w:anchor="_Toc146711418" w:history="1">
        <w:r w:rsidR="007B1258" w:rsidRPr="00544375">
          <w:rPr>
            <w:rStyle w:val="Hiperpovezava"/>
            <w:b/>
            <w:noProof/>
          </w:rPr>
          <w:t>4.3.2</w:t>
        </w:r>
        <w:r w:rsidR="007B1258" w:rsidRPr="00544375">
          <w:rPr>
            <w:rFonts w:asciiTheme="minorHAnsi" w:eastAsiaTheme="minorEastAsia" w:hAnsiTheme="minorHAnsi" w:cstheme="minorBidi"/>
            <w:noProof/>
            <w:kern w:val="2"/>
            <w:sz w:val="22"/>
            <w:szCs w:val="22"/>
            <w:lang w:eastAsia="sl-SI"/>
            <w14:ligatures w14:val="standardContextual"/>
          </w:rPr>
          <w:tab/>
        </w:r>
        <w:r w:rsidR="007B1258" w:rsidRPr="00544375">
          <w:rPr>
            <w:rStyle w:val="Hiperpovezava"/>
            <w:b/>
            <w:noProof/>
          </w:rPr>
          <w:t>Preverjanje pogojev za sodelovanje</w:t>
        </w:r>
        <w:r w:rsidR="007B1258" w:rsidRPr="00544375">
          <w:rPr>
            <w:noProof/>
            <w:webHidden/>
          </w:rPr>
          <w:tab/>
        </w:r>
        <w:r w:rsidR="007B1258" w:rsidRPr="00544375">
          <w:rPr>
            <w:noProof/>
            <w:webHidden/>
          </w:rPr>
          <w:fldChar w:fldCharType="begin"/>
        </w:r>
        <w:r w:rsidR="007B1258" w:rsidRPr="00544375">
          <w:rPr>
            <w:noProof/>
            <w:webHidden/>
          </w:rPr>
          <w:instrText xml:space="preserve"> PAGEREF _Toc146711418 \h </w:instrText>
        </w:r>
        <w:r w:rsidR="007B1258" w:rsidRPr="00544375">
          <w:rPr>
            <w:noProof/>
            <w:webHidden/>
          </w:rPr>
        </w:r>
        <w:r w:rsidR="007B1258" w:rsidRPr="00544375">
          <w:rPr>
            <w:noProof/>
            <w:webHidden/>
          </w:rPr>
          <w:fldChar w:fldCharType="separate"/>
        </w:r>
        <w:r w:rsidR="007B1258" w:rsidRPr="00544375">
          <w:rPr>
            <w:noProof/>
            <w:webHidden/>
          </w:rPr>
          <w:t>14</w:t>
        </w:r>
        <w:r w:rsidR="007B1258" w:rsidRPr="00544375">
          <w:rPr>
            <w:noProof/>
            <w:webHidden/>
          </w:rPr>
          <w:fldChar w:fldCharType="end"/>
        </w:r>
      </w:hyperlink>
    </w:p>
    <w:p w14:paraId="139BA41C" w14:textId="48B92A72"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419" w:history="1">
        <w:r w:rsidR="007B1258" w:rsidRPr="00544375">
          <w:rPr>
            <w:rStyle w:val="Hiperpovezava"/>
          </w:rPr>
          <w:t>5</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MERILO ZA IZBIRO NAJUGODNEJŠEGA PONUDNIKA</w:t>
        </w:r>
        <w:r w:rsidR="007B1258" w:rsidRPr="00544375">
          <w:rPr>
            <w:webHidden/>
          </w:rPr>
          <w:tab/>
        </w:r>
        <w:r w:rsidR="007B1258" w:rsidRPr="00544375">
          <w:rPr>
            <w:webHidden/>
          </w:rPr>
          <w:fldChar w:fldCharType="begin"/>
        </w:r>
        <w:r w:rsidR="007B1258" w:rsidRPr="00544375">
          <w:rPr>
            <w:webHidden/>
          </w:rPr>
          <w:instrText xml:space="preserve"> PAGEREF _Toc146711419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54F3864F" w14:textId="6BDFC05D"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0" w:history="1">
        <w:r w:rsidR="007B1258" w:rsidRPr="00544375">
          <w:rPr>
            <w:rStyle w:val="Hiperpovezava"/>
            <w:b/>
            <w:bCs/>
          </w:rPr>
          <w:t>5.1</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bCs/>
          </w:rPr>
          <w:t>Primer dveh ponudb z enakim rezultatom ocenjevanja</w:t>
        </w:r>
        <w:r w:rsidR="007B1258" w:rsidRPr="00544375">
          <w:rPr>
            <w:webHidden/>
          </w:rPr>
          <w:tab/>
        </w:r>
        <w:r w:rsidR="007B1258" w:rsidRPr="00544375">
          <w:rPr>
            <w:webHidden/>
          </w:rPr>
          <w:fldChar w:fldCharType="begin"/>
        </w:r>
        <w:r w:rsidR="007B1258" w:rsidRPr="00544375">
          <w:rPr>
            <w:webHidden/>
          </w:rPr>
          <w:instrText xml:space="preserve"> PAGEREF _Toc146711420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1D74711F" w14:textId="25662DB7"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421" w:history="1">
        <w:r w:rsidR="007B1258" w:rsidRPr="00544375">
          <w:rPr>
            <w:rStyle w:val="Hiperpovezava"/>
          </w:rPr>
          <w:t>6</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MOŽNOST REVIZIJE</w:t>
        </w:r>
        <w:r w:rsidR="007B1258" w:rsidRPr="00544375">
          <w:rPr>
            <w:webHidden/>
          </w:rPr>
          <w:tab/>
        </w:r>
        <w:r w:rsidR="007B1258" w:rsidRPr="00544375">
          <w:rPr>
            <w:webHidden/>
          </w:rPr>
          <w:fldChar w:fldCharType="begin"/>
        </w:r>
        <w:r w:rsidR="007B1258" w:rsidRPr="00544375">
          <w:rPr>
            <w:webHidden/>
          </w:rPr>
          <w:instrText xml:space="preserve"> PAGEREF _Toc146711421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172485BC" w14:textId="6F8554AC"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2" w:history="1">
        <w:r w:rsidR="007B1258" w:rsidRPr="00544375">
          <w:rPr>
            <w:rStyle w:val="Hiperpovezava"/>
            <w:b/>
          </w:rPr>
          <w:t>6.1</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Pravna podlaga in roki za vložitev</w:t>
        </w:r>
        <w:r w:rsidR="007B1258" w:rsidRPr="00544375">
          <w:rPr>
            <w:webHidden/>
          </w:rPr>
          <w:tab/>
        </w:r>
        <w:r w:rsidR="007B1258" w:rsidRPr="00544375">
          <w:rPr>
            <w:webHidden/>
          </w:rPr>
          <w:fldChar w:fldCharType="begin"/>
        </w:r>
        <w:r w:rsidR="007B1258" w:rsidRPr="00544375">
          <w:rPr>
            <w:webHidden/>
          </w:rPr>
          <w:instrText xml:space="preserve"> PAGEREF _Toc146711422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6F2B3E1B" w14:textId="78D06BFE"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3" w:history="1">
        <w:r w:rsidR="007B1258" w:rsidRPr="00544375">
          <w:rPr>
            <w:rStyle w:val="Hiperpovezava"/>
            <w:b/>
          </w:rPr>
          <w:t>6.2</w:t>
        </w:r>
        <w:r w:rsidR="007B1258" w:rsidRPr="00544375">
          <w:rPr>
            <w:rFonts w:asciiTheme="minorHAnsi" w:eastAsiaTheme="minorEastAsia" w:hAnsiTheme="minorHAnsi" w:cstheme="minorBidi"/>
            <w:kern w:val="2"/>
            <w:sz w:val="22"/>
            <w:szCs w:val="22"/>
            <w:lang w:eastAsia="sl-SI"/>
            <w14:ligatures w14:val="standardContextual"/>
          </w:rPr>
          <w:tab/>
        </w:r>
        <w:r w:rsidR="007B1258" w:rsidRPr="00544375">
          <w:rPr>
            <w:rStyle w:val="Hiperpovezava"/>
            <w:b/>
          </w:rPr>
          <w:t>Način vložitve revizije</w:t>
        </w:r>
        <w:r w:rsidR="007B1258" w:rsidRPr="00544375">
          <w:rPr>
            <w:webHidden/>
          </w:rPr>
          <w:tab/>
        </w:r>
        <w:r w:rsidR="007B1258" w:rsidRPr="00544375">
          <w:rPr>
            <w:webHidden/>
          </w:rPr>
          <w:fldChar w:fldCharType="begin"/>
        </w:r>
        <w:r w:rsidR="007B1258" w:rsidRPr="00544375">
          <w:rPr>
            <w:webHidden/>
          </w:rPr>
          <w:instrText xml:space="preserve"> PAGEREF _Toc146711423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68FA9694" w14:textId="2D84BFE1" w:rsidR="007B1258" w:rsidRPr="00544375" w:rsidRDefault="00935BBB">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6711424" w:history="1">
        <w:r w:rsidR="007B1258" w:rsidRPr="00544375">
          <w:rPr>
            <w:rStyle w:val="Hiperpovezava"/>
          </w:rPr>
          <w:t>7</w:t>
        </w:r>
        <w:r w:rsidR="007B1258" w:rsidRPr="00544375">
          <w:rPr>
            <w:rFonts w:asciiTheme="minorHAnsi" w:eastAsiaTheme="minorEastAsia" w:hAnsiTheme="minorHAnsi" w:cstheme="minorBidi"/>
            <w:b w:val="0"/>
            <w:bCs w:val="0"/>
            <w:kern w:val="2"/>
            <w:sz w:val="22"/>
            <w:szCs w:val="22"/>
            <w:lang w:eastAsia="sl-SI"/>
            <w14:ligatures w14:val="standardContextual"/>
          </w:rPr>
          <w:tab/>
        </w:r>
        <w:r w:rsidR="007B1258" w:rsidRPr="00544375">
          <w:rPr>
            <w:rStyle w:val="Hiperpovezava"/>
          </w:rPr>
          <w:t>OBRAZCI</w:t>
        </w:r>
        <w:r w:rsidR="007B1258" w:rsidRPr="00544375">
          <w:rPr>
            <w:webHidden/>
          </w:rPr>
          <w:tab/>
        </w:r>
        <w:r w:rsidR="007B1258" w:rsidRPr="00544375">
          <w:rPr>
            <w:webHidden/>
          </w:rPr>
          <w:fldChar w:fldCharType="begin"/>
        </w:r>
        <w:r w:rsidR="007B1258" w:rsidRPr="00544375">
          <w:rPr>
            <w:webHidden/>
          </w:rPr>
          <w:instrText xml:space="preserve"> PAGEREF _Toc146711424 \h </w:instrText>
        </w:r>
        <w:r w:rsidR="007B1258" w:rsidRPr="00544375">
          <w:rPr>
            <w:webHidden/>
          </w:rPr>
        </w:r>
        <w:r w:rsidR="007B1258" w:rsidRPr="00544375">
          <w:rPr>
            <w:webHidden/>
          </w:rPr>
          <w:fldChar w:fldCharType="separate"/>
        </w:r>
        <w:r w:rsidR="007B1258" w:rsidRPr="00544375">
          <w:rPr>
            <w:webHidden/>
          </w:rPr>
          <w:t>15</w:t>
        </w:r>
        <w:r w:rsidR="007B1258" w:rsidRPr="00544375">
          <w:rPr>
            <w:webHidden/>
          </w:rPr>
          <w:fldChar w:fldCharType="end"/>
        </w:r>
      </w:hyperlink>
    </w:p>
    <w:p w14:paraId="706FA6DF" w14:textId="010FEF46"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5" w:history="1">
        <w:r w:rsidR="007B1258" w:rsidRPr="00544375">
          <w:rPr>
            <w:rStyle w:val="Hiperpovezava"/>
            <w:b/>
            <w:bCs/>
          </w:rPr>
          <w:t>Podatki o ponudniku</w:t>
        </w:r>
        <w:r w:rsidR="007B1258" w:rsidRPr="00544375">
          <w:rPr>
            <w:webHidden/>
          </w:rPr>
          <w:tab/>
        </w:r>
        <w:r w:rsidR="007B1258" w:rsidRPr="00544375">
          <w:rPr>
            <w:webHidden/>
          </w:rPr>
          <w:fldChar w:fldCharType="begin"/>
        </w:r>
        <w:r w:rsidR="007B1258" w:rsidRPr="00544375">
          <w:rPr>
            <w:webHidden/>
          </w:rPr>
          <w:instrText xml:space="preserve"> PAGEREF _Toc146711425 \h </w:instrText>
        </w:r>
        <w:r w:rsidR="007B1258" w:rsidRPr="00544375">
          <w:rPr>
            <w:webHidden/>
          </w:rPr>
        </w:r>
        <w:r w:rsidR="007B1258" w:rsidRPr="00544375">
          <w:rPr>
            <w:webHidden/>
          </w:rPr>
          <w:fldChar w:fldCharType="separate"/>
        </w:r>
        <w:r w:rsidR="007B1258" w:rsidRPr="00544375">
          <w:rPr>
            <w:webHidden/>
          </w:rPr>
          <w:t>16</w:t>
        </w:r>
        <w:r w:rsidR="007B1258" w:rsidRPr="00544375">
          <w:rPr>
            <w:webHidden/>
          </w:rPr>
          <w:fldChar w:fldCharType="end"/>
        </w:r>
      </w:hyperlink>
    </w:p>
    <w:p w14:paraId="0661A390" w14:textId="2CE79B74"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6" w:history="1">
        <w:r w:rsidR="007B1258" w:rsidRPr="00544375">
          <w:rPr>
            <w:rStyle w:val="Hiperpovezava"/>
            <w:b/>
            <w:bCs/>
          </w:rPr>
          <w:t>Izjava o sprejemanju pogojev javnega naročila</w:t>
        </w:r>
        <w:r w:rsidR="007B1258" w:rsidRPr="00544375">
          <w:rPr>
            <w:webHidden/>
          </w:rPr>
          <w:tab/>
        </w:r>
        <w:r w:rsidR="007B1258" w:rsidRPr="00544375">
          <w:rPr>
            <w:webHidden/>
          </w:rPr>
          <w:fldChar w:fldCharType="begin"/>
        </w:r>
        <w:r w:rsidR="007B1258" w:rsidRPr="00544375">
          <w:rPr>
            <w:webHidden/>
          </w:rPr>
          <w:instrText xml:space="preserve"> PAGEREF _Toc146711426 \h </w:instrText>
        </w:r>
        <w:r w:rsidR="007B1258" w:rsidRPr="00544375">
          <w:rPr>
            <w:webHidden/>
          </w:rPr>
        </w:r>
        <w:r w:rsidR="007B1258" w:rsidRPr="00544375">
          <w:rPr>
            <w:webHidden/>
          </w:rPr>
          <w:fldChar w:fldCharType="separate"/>
        </w:r>
        <w:r w:rsidR="007B1258" w:rsidRPr="00544375">
          <w:rPr>
            <w:webHidden/>
          </w:rPr>
          <w:t>17</w:t>
        </w:r>
        <w:r w:rsidR="007B1258" w:rsidRPr="00544375">
          <w:rPr>
            <w:webHidden/>
          </w:rPr>
          <w:fldChar w:fldCharType="end"/>
        </w:r>
      </w:hyperlink>
    </w:p>
    <w:p w14:paraId="6ACC8A2D" w14:textId="52554572"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7" w:history="1">
        <w:r w:rsidR="007B1258" w:rsidRPr="00544375">
          <w:rPr>
            <w:rStyle w:val="Hiperpovezava"/>
            <w:b/>
          </w:rPr>
          <w:t>Povzetek predračuna / Rekapitulacija</w:t>
        </w:r>
        <w:r w:rsidR="007B1258" w:rsidRPr="00544375">
          <w:rPr>
            <w:webHidden/>
          </w:rPr>
          <w:tab/>
        </w:r>
        <w:r w:rsidR="007B1258" w:rsidRPr="00544375">
          <w:rPr>
            <w:webHidden/>
          </w:rPr>
          <w:fldChar w:fldCharType="begin"/>
        </w:r>
        <w:r w:rsidR="007B1258" w:rsidRPr="00544375">
          <w:rPr>
            <w:webHidden/>
          </w:rPr>
          <w:instrText xml:space="preserve"> PAGEREF _Toc146711427 \h </w:instrText>
        </w:r>
        <w:r w:rsidR="007B1258" w:rsidRPr="00544375">
          <w:rPr>
            <w:webHidden/>
          </w:rPr>
        </w:r>
        <w:r w:rsidR="007B1258" w:rsidRPr="00544375">
          <w:rPr>
            <w:webHidden/>
          </w:rPr>
          <w:fldChar w:fldCharType="separate"/>
        </w:r>
        <w:r w:rsidR="007B1258" w:rsidRPr="00544375">
          <w:rPr>
            <w:webHidden/>
          </w:rPr>
          <w:t>18</w:t>
        </w:r>
        <w:r w:rsidR="007B1258" w:rsidRPr="00544375">
          <w:rPr>
            <w:webHidden/>
          </w:rPr>
          <w:fldChar w:fldCharType="end"/>
        </w:r>
      </w:hyperlink>
    </w:p>
    <w:p w14:paraId="43DDC966" w14:textId="1D34DC5C"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8" w:history="1">
        <w:r w:rsidR="007B1258" w:rsidRPr="00544375">
          <w:rPr>
            <w:rStyle w:val="Hiperpovezava"/>
            <w:b/>
          </w:rPr>
          <w:t>Izjava ponudnika, da je vsa oprema tovarniško nova</w:t>
        </w:r>
        <w:r w:rsidR="007B1258" w:rsidRPr="00544375">
          <w:rPr>
            <w:webHidden/>
          </w:rPr>
          <w:tab/>
        </w:r>
        <w:r w:rsidR="007B1258" w:rsidRPr="00544375">
          <w:rPr>
            <w:webHidden/>
          </w:rPr>
          <w:fldChar w:fldCharType="begin"/>
        </w:r>
        <w:r w:rsidR="007B1258" w:rsidRPr="00544375">
          <w:rPr>
            <w:webHidden/>
          </w:rPr>
          <w:instrText xml:space="preserve"> PAGEREF _Toc146711428 \h </w:instrText>
        </w:r>
        <w:r w:rsidR="007B1258" w:rsidRPr="00544375">
          <w:rPr>
            <w:webHidden/>
          </w:rPr>
        </w:r>
        <w:r w:rsidR="007B1258" w:rsidRPr="00544375">
          <w:rPr>
            <w:webHidden/>
          </w:rPr>
          <w:fldChar w:fldCharType="separate"/>
        </w:r>
        <w:r w:rsidR="007B1258" w:rsidRPr="00544375">
          <w:rPr>
            <w:webHidden/>
          </w:rPr>
          <w:t>19</w:t>
        </w:r>
        <w:r w:rsidR="007B1258" w:rsidRPr="00544375">
          <w:rPr>
            <w:webHidden/>
          </w:rPr>
          <w:fldChar w:fldCharType="end"/>
        </w:r>
      </w:hyperlink>
    </w:p>
    <w:p w14:paraId="2E841B02" w14:textId="51C29B78"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29" w:history="1">
        <w:r w:rsidR="007B1258" w:rsidRPr="00544375">
          <w:rPr>
            <w:rStyle w:val="Hiperpovezava"/>
            <w:b/>
          </w:rPr>
          <w:t>Izjava o garanciji in vzdrževanju</w:t>
        </w:r>
        <w:r w:rsidR="007B1258" w:rsidRPr="00544375">
          <w:rPr>
            <w:webHidden/>
          </w:rPr>
          <w:tab/>
        </w:r>
        <w:r w:rsidR="007B1258" w:rsidRPr="00544375">
          <w:rPr>
            <w:webHidden/>
          </w:rPr>
          <w:fldChar w:fldCharType="begin"/>
        </w:r>
        <w:r w:rsidR="007B1258" w:rsidRPr="00544375">
          <w:rPr>
            <w:webHidden/>
          </w:rPr>
          <w:instrText xml:space="preserve"> PAGEREF _Toc146711429 \h </w:instrText>
        </w:r>
        <w:r w:rsidR="007B1258" w:rsidRPr="00544375">
          <w:rPr>
            <w:webHidden/>
          </w:rPr>
        </w:r>
        <w:r w:rsidR="007B1258" w:rsidRPr="00544375">
          <w:rPr>
            <w:webHidden/>
          </w:rPr>
          <w:fldChar w:fldCharType="separate"/>
        </w:r>
        <w:r w:rsidR="007B1258" w:rsidRPr="00544375">
          <w:rPr>
            <w:webHidden/>
          </w:rPr>
          <w:t>20</w:t>
        </w:r>
        <w:r w:rsidR="007B1258" w:rsidRPr="00544375">
          <w:rPr>
            <w:webHidden/>
          </w:rPr>
          <w:fldChar w:fldCharType="end"/>
        </w:r>
      </w:hyperlink>
    </w:p>
    <w:p w14:paraId="1D0CE41C" w14:textId="20614BE0"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0" w:history="1">
        <w:r w:rsidR="007B1258" w:rsidRPr="00544375">
          <w:rPr>
            <w:rStyle w:val="Hiperpovezava"/>
            <w:b/>
          </w:rPr>
          <w:t>Izjava o zagotavljanju rezervnih delov za ponujene naprave</w:t>
        </w:r>
        <w:r w:rsidR="007B1258" w:rsidRPr="00544375">
          <w:rPr>
            <w:webHidden/>
          </w:rPr>
          <w:tab/>
        </w:r>
        <w:r w:rsidR="007B1258" w:rsidRPr="00544375">
          <w:rPr>
            <w:webHidden/>
          </w:rPr>
          <w:fldChar w:fldCharType="begin"/>
        </w:r>
        <w:r w:rsidR="007B1258" w:rsidRPr="00544375">
          <w:rPr>
            <w:webHidden/>
          </w:rPr>
          <w:instrText xml:space="preserve"> PAGEREF _Toc146711430 \h </w:instrText>
        </w:r>
        <w:r w:rsidR="007B1258" w:rsidRPr="00544375">
          <w:rPr>
            <w:webHidden/>
          </w:rPr>
        </w:r>
        <w:r w:rsidR="007B1258" w:rsidRPr="00544375">
          <w:rPr>
            <w:webHidden/>
          </w:rPr>
          <w:fldChar w:fldCharType="separate"/>
        </w:r>
        <w:r w:rsidR="007B1258" w:rsidRPr="00544375">
          <w:rPr>
            <w:webHidden/>
          </w:rPr>
          <w:t>21</w:t>
        </w:r>
        <w:r w:rsidR="007B1258" w:rsidRPr="00544375">
          <w:rPr>
            <w:webHidden/>
          </w:rPr>
          <w:fldChar w:fldCharType="end"/>
        </w:r>
      </w:hyperlink>
    </w:p>
    <w:p w14:paraId="1297CB7C" w14:textId="57C6DC39"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1" w:history="1">
        <w:r w:rsidR="007B1258" w:rsidRPr="00544375">
          <w:rPr>
            <w:rStyle w:val="Hiperpovezava"/>
            <w:b/>
          </w:rPr>
          <w:t>Izjava proizvajalca opreme</w:t>
        </w:r>
        <w:r w:rsidR="007B1258" w:rsidRPr="00544375">
          <w:rPr>
            <w:webHidden/>
          </w:rPr>
          <w:tab/>
        </w:r>
        <w:r w:rsidR="007B1258" w:rsidRPr="00544375">
          <w:rPr>
            <w:webHidden/>
          </w:rPr>
          <w:fldChar w:fldCharType="begin"/>
        </w:r>
        <w:r w:rsidR="007B1258" w:rsidRPr="00544375">
          <w:rPr>
            <w:webHidden/>
          </w:rPr>
          <w:instrText xml:space="preserve"> PAGEREF _Toc146711431 \h </w:instrText>
        </w:r>
        <w:r w:rsidR="007B1258" w:rsidRPr="00544375">
          <w:rPr>
            <w:webHidden/>
          </w:rPr>
        </w:r>
        <w:r w:rsidR="007B1258" w:rsidRPr="00544375">
          <w:rPr>
            <w:webHidden/>
          </w:rPr>
          <w:fldChar w:fldCharType="separate"/>
        </w:r>
        <w:r w:rsidR="007B1258" w:rsidRPr="00544375">
          <w:rPr>
            <w:webHidden/>
          </w:rPr>
          <w:t>22</w:t>
        </w:r>
        <w:r w:rsidR="007B1258" w:rsidRPr="00544375">
          <w:rPr>
            <w:webHidden/>
          </w:rPr>
          <w:fldChar w:fldCharType="end"/>
        </w:r>
      </w:hyperlink>
    </w:p>
    <w:p w14:paraId="64660832" w14:textId="3B2CE59D"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2" w:history="1">
        <w:r w:rsidR="007B1258" w:rsidRPr="00544375">
          <w:rPr>
            <w:rStyle w:val="Hiperpovezava"/>
            <w:b/>
          </w:rPr>
          <w:t>Izjava principala</w:t>
        </w:r>
        <w:r w:rsidR="007B1258" w:rsidRPr="00544375">
          <w:rPr>
            <w:webHidden/>
          </w:rPr>
          <w:tab/>
        </w:r>
        <w:r w:rsidR="007B1258" w:rsidRPr="00544375">
          <w:rPr>
            <w:webHidden/>
          </w:rPr>
          <w:fldChar w:fldCharType="begin"/>
        </w:r>
        <w:r w:rsidR="007B1258" w:rsidRPr="00544375">
          <w:rPr>
            <w:webHidden/>
          </w:rPr>
          <w:instrText xml:space="preserve"> PAGEREF _Toc146711432 \h </w:instrText>
        </w:r>
        <w:r w:rsidR="007B1258" w:rsidRPr="00544375">
          <w:rPr>
            <w:webHidden/>
          </w:rPr>
        </w:r>
        <w:r w:rsidR="007B1258" w:rsidRPr="00544375">
          <w:rPr>
            <w:webHidden/>
          </w:rPr>
          <w:fldChar w:fldCharType="separate"/>
        </w:r>
        <w:r w:rsidR="007B1258" w:rsidRPr="00544375">
          <w:rPr>
            <w:webHidden/>
          </w:rPr>
          <w:t>23</w:t>
        </w:r>
        <w:r w:rsidR="007B1258" w:rsidRPr="00544375">
          <w:rPr>
            <w:webHidden/>
          </w:rPr>
          <w:fldChar w:fldCharType="end"/>
        </w:r>
      </w:hyperlink>
    </w:p>
    <w:p w14:paraId="39555030" w14:textId="7A53472F"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3" w:history="1">
        <w:r w:rsidR="007B1258" w:rsidRPr="00544375">
          <w:rPr>
            <w:rStyle w:val="Hiperpovezava"/>
            <w:b/>
            <w:bCs/>
          </w:rPr>
          <w:t>Izjava o razpolaganju z ustreznimi kadrovskimi kapacitetami</w:t>
        </w:r>
        <w:r w:rsidR="007B1258" w:rsidRPr="00544375">
          <w:rPr>
            <w:webHidden/>
          </w:rPr>
          <w:tab/>
        </w:r>
        <w:r w:rsidR="007B1258" w:rsidRPr="00544375">
          <w:rPr>
            <w:webHidden/>
          </w:rPr>
          <w:fldChar w:fldCharType="begin"/>
        </w:r>
        <w:r w:rsidR="007B1258" w:rsidRPr="00544375">
          <w:rPr>
            <w:webHidden/>
          </w:rPr>
          <w:instrText xml:space="preserve"> PAGEREF _Toc146711433 \h </w:instrText>
        </w:r>
        <w:r w:rsidR="007B1258" w:rsidRPr="00544375">
          <w:rPr>
            <w:webHidden/>
          </w:rPr>
        </w:r>
        <w:r w:rsidR="007B1258" w:rsidRPr="00544375">
          <w:rPr>
            <w:webHidden/>
          </w:rPr>
          <w:fldChar w:fldCharType="separate"/>
        </w:r>
        <w:r w:rsidR="007B1258" w:rsidRPr="00544375">
          <w:rPr>
            <w:webHidden/>
          </w:rPr>
          <w:t>24</w:t>
        </w:r>
        <w:r w:rsidR="007B1258" w:rsidRPr="00544375">
          <w:rPr>
            <w:webHidden/>
          </w:rPr>
          <w:fldChar w:fldCharType="end"/>
        </w:r>
      </w:hyperlink>
    </w:p>
    <w:p w14:paraId="18F21C1A" w14:textId="1FD82FC5"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4" w:history="1">
        <w:r w:rsidR="007B1258" w:rsidRPr="00544375">
          <w:rPr>
            <w:rStyle w:val="Hiperpovezava"/>
            <w:b/>
            <w:bCs/>
          </w:rPr>
          <w:t>Izjava o predložitvi garancije za dobro izvedbo pogodbenih obveznosti</w:t>
        </w:r>
        <w:r w:rsidR="007B1258" w:rsidRPr="00544375">
          <w:rPr>
            <w:webHidden/>
          </w:rPr>
          <w:tab/>
        </w:r>
        <w:r w:rsidR="007B1258" w:rsidRPr="00544375">
          <w:rPr>
            <w:webHidden/>
          </w:rPr>
          <w:fldChar w:fldCharType="begin"/>
        </w:r>
        <w:r w:rsidR="007B1258" w:rsidRPr="00544375">
          <w:rPr>
            <w:webHidden/>
          </w:rPr>
          <w:instrText xml:space="preserve"> PAGEREF _Toc146711434 \h </w:instrText>
        </w:r>
        <w:r w:rsidR="007B1258" w:rsidRPr="00544375">
          <w:rPr>
            <w:webHidden/>
          </w:rPr>
        </w:r>
        <w:r w:rsidR="007B1258" w:rsidRPr="00544375">
          <w:rPr>
            <w:webHidden/>
          </w:rPr>
          <w:fldChar w:fldCharType="separate"/>
        </w:r>
        <w:r w:rsidR="007B1258" w:rsidRPr="00544375">
          <w:rPr>
            <w:webHidden/>
          </w:rPr>
          <w:t>25</w:t>
        </w:r>
        <w:r w:rsidR="007B1258" w:rsidRPr="00544375">
          <w:rPr>
            <w:webHidden/>
          </w:rPr>
          <w:fldChar w:fldCharType="end"/>
        </w:r>
      </w:hyperlink>
    </w:p>
    <w:p w14:paraId="1B2CE30B" w14:textId="35BF31F4"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5" w:history="1">
        <w:r w:rsidR="007B1258" w:rsidRPr="00544375">
          <w:rPr>
            <w:rStyle w:val="Hiperpovezava"/>
            <w:b/>
          </w:rPr>
          <w:t>Vzorec pogodbe</w:t>
        </w:r>
        <w:r w:rsidR="007B1258" w:rsidRPr="00544375">
          <w:rPr>
            <w:webHidden/>
          </w:rPr>
          <w:tab/>
        </w:r>
        <w:r w:rsidR="007B1258" w:rsidRPr="00544375">
          <w:rPr>
            <w:webHidden/>
          </w:rPr>
          <w:fldChar w:fldCharType="begin"/>
        </w:r>
        <w:r w:rsidR="007B1258" w:rsidRPr="00544375">
          <w:rPr>
            <w:webHidden/>
          </w:rPr>
          <w:instrText xml:space="preserve"> PAGEREF _Toc146711435 \h </w:instrText>
        </w:r>
        <w:r w:rsidR="007B1258" w:rsidRPr="00544375">
          <w:rPr>
            <w:webHidden/>
          </w:rPr>
        </w:r>
        <w:r w:rsidR="007B1258" w:rsidRPr="00544375">
          <w:rPr>
            <w:webHidden/>
          </w:rPr>
          <w:fldChar w:fldCharType="separate"/>
        </w:r>
        <w:r w:rsidR="007B1258" w:rsidRPr="00544375">
          <w:rPr>
            <w:webHidden/>
          </w:rPr>
          <w:t>26</w:t>
        </w:r>
        <w:r w:rsidR="007B1258" w:rsidRPr="00544375">
          <w:rPr>
            <w:webHidden/>
          </w:rPr>
          <w:fldChar w:fldCharType="end"/>
        </w:r>
      </w:hyperlink>
    </w:p>
    <w:p w14:paraId="240EEF6B" w14:textId="295B8778"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6" w:history="1">
        <w:r w:rsidR="007B1258" w:rsidRPr="00544375">
          <w:rPr>
            <w:rStyle w:val="Hiperpovezava"/>
            <w:b/>
          </w:rPr>
          <w:t>Izjava o posredovanju podatkov o razkritju lastništva ponudnika</w:t>
        </w:r>
        <w:r w:rsidR="007B1258" w:rsidRPr="00544375">
          <w:rPr>
            <w:webHidden/>
          </w:rPr>
          <w:tab/>
        </w:r>
        <w:r w:rsidR="007B1258" w:rsidRPr="00544375">
          <w:rPr>
            <w:webHidden/>
          </w:rPr>
          <w:fldChar w:fldCharType="begin"/>
        </w:r>
        <w:r w:rsidR="007B1258" w:rsidRPr="00544375">
          <w:rPr>
            <w:webHidden/>
          </w:rPr>
          <w:instrText xml:space="preserve"> PAGEREF _Toc146711436 \h </w:instrText>
        </w:r>
        <w:r w:rsidR="007B1258" w:rsidRPr="00544375">
          <w:rPr>
            <w:webHidden/>
          </w:rPr>
        </w:r>
        <w:r w:rsidR="007B1258" w:rsidRPr="00544375">
          <w:rPr>
            <w:webHidden/>
          </w:rPr>
          <w:fldChar w:fldCharType="separate"/>
        </w:r>
        <w:r w:rsidR="007B1258" w:rsidRPr="00544375">
          <w:rPr>
            <w:webHidden/>
          </w:rPr>
          <w:t>35</w:t>
        </w:r>
        <w:r w:rsidR="007B1258" w:rsidRPr="00544375">
          <w:rPr>
            <w:webHidden/>
          </w:rPr>
          <w:fldChar w:fldCharType="end"/>
        </w:r>
      </w:hyperlink>
    </w:p>
    <w:p w14:paraId="6C03AE37" w14:textId="37A0FA8E" w:rsidR="007B1258" w:rsidRPr="00544375" w:rsidRDefault="00935BBB">
      <w:pPr>
        <w:pStyle w:val="Kazalovsebine2"/>
        <w:rPr>
          <w:rFonts w:asciiTheme="minorHAnsi" w:eastAsiaTheme="minorEastAsia" w:hAnsiTheme="minorHAnsi" w:cstheme="minorBidi"/>
          <w:kern w:val="2"/>
          <w:sz w:val="22"/>
          <w:szCs w:val="22"/>
          <w:lang w:eastAsia="sl-SI"/>
          <w14:ligatures w14:val="standardContextual"/>
        </w:rPr>
      </w:pPr>
      <w:hyperlink w:anchor="_Toc146711437" w:history="1">
        <w:r w:rsidR="007B1258" w:rsidRPr="00544375">
          <w:rPr>
            <w:rStyle w:val="Hiperpovezava"/>
            <w:b/>
          </w:rPr>
          <w:t>Izjava o udeležbi fizičnih in pravnih oseb v lastništvu ponudnika</w:t>
        </w:r>
        <w:r w:rsidR="007B1258" w:rsidRPr="00544375">
          <w:rPr>
            <w:webHidden/>
          </w:rPr>
          <w:tab/>
        </w:r>
        <w:r w:rsidR="007B1258" w:rsidRPr="00544375">
          <w:rPr>
            <w:webHidden/>
          </w:rPr>
          <w:fldChar w:fldCharType="begin"/>
        </w:r>
        <w:r w:rsidR="007B1258" w:rsidRPr="00544375">
          <w:rPr>
            <w:webHidden/>
          </w:rPr>
          <w:instrText xml:space="preserve"> PAGEREF _Toc146711437 \h </w:instrText>
        </w:r>
        <w:r w:rsidR="007B1258" w:rsidRPr="00544375">
          <w:rPr>
            <w:webHidden/>
          </w:rPr>
        </w:r>
        <w:r w:rsidR="007B1258" w:rsidRPr="00544375">
          <w:rPr>
            <w:webHidden/>
          </w:rPr>
          <w:fldChar w:fldCharType="separate"/>
        </w:r>
        <w:r w:rsidR="007B1258" w:rsidRPr="00544375">
          <w:rPr>
            <w:webHidden/>
          </w:rPr>
          <w:t>36</w:t>
        </w:r>
        <w:r w:rsidR="007B1258" w:rsidRPr="00544375">
          <w:rPr>
            <w:webHidden/>
          </w:rPr>
          <w:fldChar w:fldCharType="end"/>
        </w:r>
      </w:hyperlink>
    </w:p>
    <w:p w14:paraId="67D87580" w14:textId="643F65B8" w:rsidR="00DC7242" w:rsidRPr="00544375" w:rsidRDefault="00D94DF4" w:rsidP="00023E99">
      <w:pPr>
        <w:pStyle w:val="Kazalovsebine2"/>
      </w:pPr>
      <w:r w:rsidRPr="00544375">
        <w:fldChar w:fldCharType="end"/>
      </w:r>
    </w:p>
    <w:p w14:paraId="418F61D4" w14:textId="77777777" w:rsidR="00DC7242" w:rsidRPr="00544375" w:rsidRDefault="00DC7242">
      <w:pPr>
        <w:jc w:val="left"/>
        <w:rPr>
          <w:rFonts w:cs="Arial"/>
          <w:bCs/>
          <w:szCs w:val="20"/>
        </w:rPr>
      </w:pPr>
      <w:r w:rsidRPr="00544375">
        <w:rPr>
          <w:rFonts w:cs="Arial"/>
          <w:bCs/>
          <w:szCs w:val="20"/>
        </w:rPr>
        <w:br w:type="page"/>
      </w:r>
    </w:p>
    <w:p w14:paraId="4FD1A2FA" w14:textId="77777777" w:rsidR="00EE1DA5" w:rsidRPr="00544375" w:rsidRDefault="00EE1DA5" w:rsidP="00023E99">
      <w:pPr>
        <w:pStyle w:val="Kazalovsebine2"/>
        <w:rPr>
          <w:rFonts w:eastAsiaTheme="minorEastAsia"/>
          <w:lang w:eastAsia="sl-SI"/>
        </w:rPr>
      </w:pPr>
    </w:p>
    <w:p w14:paraId="7620AAC1" w14:textId="77777777" w:rsidR="00EE1DA5" w:rsidRPr="00544375" w:rsidRDefault="00EE1DA5" w:rsidP="00EE1DA5">
      <w:pPr>
        <w:framePr w:hSpace="141" w:wrap="around" w:vAnchor="text" w:hAnchor="page" w:x="6632" w:y="1"/>
        <w:rPr>
          <w:rFonts w:cs="Arial"/>
        </w:rPr>
      </w:pPr>
      <w:r w:rsidRPr="00544375">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544375" w:rsidRDefault="00EE1DA5" w:rsidP="00AC12A6"/>
    <w:p w14:paraId="645B186B" w14:textId="77777777" w:rsidR="00EE1DA5" w:rsidRPr="00544375" w:rsidRDefault="00EE1DA5" w:rsidP="00EE1DA5">
      <w:pPr>
        <w:jc w:val="center"/>
      </w:pPr>
    </w:p>
    <w:p w14:paraId="15C49CBC" w14:textId="77777777" w:rsidR="00EE1DA5" w:rsidRPr="00544375" w:rsidRDefault="00EE1DA5" w:rsidP="00EE1DA5">
      <w:pPr>
        <w:jc w:val="center"/>
      </w:pPr>
    </w:p>
    <w:p w14:paraId="40F0E6A1" w14:textId="77777777" w:rsidR="00EE1DA5" w:rsidRPr="00544375" w:rsidRDefault="00EE1DA5" w:rsidP="00EE1DA5">
      <w:pPr>
        <w:tabs>
          <w:tab w:val="left" w:pos="-180"/>
        </w:tabs>
      </w:pPr>
    </w:p>
    <w:p w14:paraId="74CC8E3E" w14:textId="77777777" w:rsidR="00EE1DA5" w:rsidRPr="00544375" w:rsidRDefault="00EE1DA5" w:rsidP="00907A95">
      <w:pPr>
        <w:pStyle w:val="Naslov1"/>
        <w:tabs>
          <w:tab w:val="clear" w:pos="432"/>
          <w:tab w:val="num" w:pos="289"/>
        </w:tabs>
        <w:rPr>
          <w:b/>
        </w:rPr>
      </w:pPr>
      <w:bookmarkStart w:id="1" w:name="_Toc8536253"/>
      <w:bookmarkStart w:id="2" w:name="_Toc14052250"/>
      <w:bookmarkStart w:id="3" w:name="_Toc14052427"/>
      <w:bookmarkStart w:id="4" w:name="_Toc14055371"/>
      <w:bookmarkStart w:id="5" w:name="_Toc15030892"/>
      <w:bookmarkStart w:id="6" w:name="_Toc146711376"/>
      <w:r w:rsidRPr="00544375">
        <w:rPr>
          <w:b/>
        </w:rPr>
        <w:t>POVABILO K ODDAJI PONUDBE</w:t>
      </w:r>
      <w:bookmarkEnd w:id="1"/>
      <w:bookmarkEnd w:id="2"/>
      <w:bookmarkEnd w:id="3"/>
      <w:bookmarkEnd w:id="4"/>
      <w:bookmarkEnd w:id="5"/>
      <w:bookmarkEnd w:id="6"/>
    </w:p>
    <w:p w14:paraId="6679E5F8" w14:textId="77777777" w:rsidR="00EE1DA5" w:rsidRPr="00544375" w:rsidRDefault="00EE1DA5" w:rsidP="00EE1DA5">
      <w:pPr>
        <w:tabs>
          <w:tab w:val="left" w:pos="-180"/>
        </w:tabs>
      </w:pPr>
    </w:p>
    <w:p w14:paraId="6D784843" w14:textId="77777777" w:rsidR="00EE1DA5" w:rsidRPr="00544375" w:rsidRDefault="00EE1DA5" w:rsidP="00EE1DA5">
      <w:pPr>
        <w:tabs>
          <w:tab w:val="left" w:pos="-180"/>
        </w:tabs>
      </w:pPr>
    </w:p>
    <w:p w14:paraId="3A792521" w14:textId="293ACC7C" w:rsidR="00663DA0" w:rsidRPr="00544375" w:rsidRDefault="00663DA0" w:rsidP="00663DA0">
      <w:pPr>
        <w:tabs>
          <w:tab w:val="left" w:pos="-180"/>
        </w:tabs>
        <w:rPr>
          <w:rFonts w:cs="Arial"/>
        </w:rPr>
      </w:pPr>
      <w:r w:rsidRPr="00544375">
        <w:rPr>
          <w:rFonts w:cs="Arial"/>
        </w:rPr>
        <w:t xml:space="preserve">Radiotelevizija Slovenija, Javni zavod, objavlja na podlagi </w:t>
      </w:r>
      <w:r w:rsidR="00B5630C" w:rsidRPr="00544375">
        <w:rPr>
          <w:rFonts w:cs="Arial"/>
        </w:rPr>
        <w:t>4</w:t>
      </w:r>
      <w:r w:rsidR="00BB18DF" w:rsidRPr="00544375">
        <w:rPr>
          <w:rFonts w:cs="Arial"/>
        </w:rPr>
        <w:t>0</w:t>
      </w:r>
      <w:r w:rsidR="00B5630C" w:rsidRPr="00544375">
        <w:rPr>
          <w:rFonts w:cs="Arial"/>
        </w:rPr>
        <w:t>. člena</w:t>
      </w:r>
      <w:r w:rsidRPr="00544375">
        <w:rPr>
          <w:rFonts w:cs="Arial"/>
        </w:rPr>
        <w:t xml:space="preserve"> Zakona o javnem naročanju (U</w:t>
      </w:r>
      <w:r w:rsidR="006F6374" w:rsidRPr="00544375">
        <w:rPr>
          <w:rFonts w:cs="Arial"/>
        </w:rPr>
        <w:t xml:space="preserve">radni list </w:t>
      </w:r>
      <w:r w:rsidRPr="00544375">
        <w:rPr>
          <w:rFonts w:cs="Arial"/>
        </w:rPr>
        <w:t xml:space="preserve">RS, št.: </w:t>
      </w:r>
      <w:r w:rsidR="00FA7509" w:rsidRPr="00544375">
        <w:rPr>
          <w:rFonts w:cs="Arial"/>
        </w:rPr>
        <w:t>91/2015</w:t>
      </w:r>
      <w:r w:rsidR="006F6374" w:rsidRPr="00544375">
        <w:rPr>
          <w:rFonts w:cs="Arial"/>
        </w:rPr>
        <w:t xml:space="preserve"> </w:t>
      </w:r>
      <w:r w:rsidR="00F5703E" w:rsidRPr="00544375">
        <w:rPr>
          <w:rFonts w:cs="Arial"/>
        </w:rPr>
        <w:t>in spremembe</w:t>
      </w:r>
      <w:r w:rsidR="00FA7509" w:rsidRPr="00544375">
        <w:rPr>
          <w:rFonts w:cs="Arial"/>
        </w:rPr>
        <w:t>, v nadaljevanju</w:t>
      </w:r>
      <w:r w:rsidR="006F6374" w:rsidRPr="00544375">
        <w:rPr>
          <w:rFonts w:cs="Arial"/>
        </w:rPr>
        <w:t>:</w:t>
      </w:r>
      <w:r w:rsidR="00FA7509" w:rsidRPr="00544375">
        <w:rPr>
          <w:rFonts w:cs="Arial"/>
        </w:rPr>
        <w:t xml:space="preserve"> ZJN-3</w:t>
      </w:r>
      <w:r w:rsidRPr="00544375">
        <w:rPr>
          <w:rFonts w:cs="Arial"/>
        </w:rPr>
        <w:t xml:space="preserve">), javno naročilo po </w:t>
      </w:r>
      <w:r w:rsidR="00BB18DF" w:rsidRPr="00544375">
        <w:rPr>
          <w:rFonts w:cs="Arial"/>
        </w:rPr>
        <w:t>odprtem postopku</w:t>
      </w:r>
      <w:r w:rsidRPr="00544375">
        <w:rPr>
          <w:rFonts w:cs="Arial"/>
        </w:rPr>
        <w:t xml:space="preserve"> za:</w:t>
      </w:r>
    </w:p>
    <w:p w14:paraId="54924751" w14:textId="77777777" w:rsidR="00663DA0" w:rsidRPr="00544375" w:rsidRDefault="00663DA0" w:rsidP="00663DA0">
      <w:pPr>
        <w:tabs>
          <w:tab w:val="left" w:pos="-180"/>
        </w:tabs>
        <w:suppressAutoHyphens/>
        <w:rPr>
          <w:rFonts w:cs="Arial"/>
          <w:szCs w:val="20"/>
          <w:lang w:eastAsia="ar-SA"/>
        </w:rPr>
      </w:pPr>
    </w:p>
    <w:p w14:paraId="2A45AA8B" w14:textId="71D60946" w:rsidR="0000166C" w:rsidRPr="00544375" w:rsidRDefault="008B6E70" w:rsidP="0000166C">
      <w:pPr>
        <w:rPr>
          <w:rFonts w:cs="Arial"/>
          <w:b/>
          <w:bCs/>
        </w:rPr>
      </w:pPr>
      <w:bookmarkStart w:id="7" w:name="_Toc8536254"/>
      <w:bookmarkStart w:id="8" w:name="_Toc14052251"/>
      <w:bookmarkStart w:id="9" w:name="_Toc14052428"/>
      <w:bookmarkStart w:id="10" w:name="_Toc14055372"/>
      <w:bookmarkStart w:id="11" w:name="_Toc15030893"/>
      <w:r w:rsidRPr="00544375">
        <w:rPr>
          <w:rFonts w:cs="Arial"/>
          <w:b/>
        </w:rPr>
        <w:t xml:space="preserve">prenova VMWARE </w:t>
      </w:r>
      <w:proofErr w:type="spellStart"/>
      <w:r w:rsidRPr="00544375">
        <w:rPr>
          <w:rFonts w:cs="Arial"/>
          <w:b/>
        </w:rPr>
        <w:t>rDC</w:t>
      </w:r>
      <w:proofErr w:type="spellEnd"/>
      <w:r w:rsidRPr="00544375">
        <w:rPr>
          <w:rFonts w:cs="Arial"/>
          <w:b/>
        </w:rPr>
        <w:t xml:space="preserve"> strežnikov.</w:t>
      </w:r>
    </w:p>
    <w:p w14:paraId="4DAC61C3" w14:textId="77777777" w:rsidR="0000166C" w:rsidRPr="00544375" w:rsidRDefault="0000166C" w:rsidP="0000166C">
      <w:pPr>
        <w:suppressAutoHyphens/>
        <w:rPr>
          <w:rFonts w:cs="Arial"/>
          <w:b/>
          <w:szCs w:val="20"/>
          <w:lang w:eastAsia="ar-SA"/>
        </w:rPr>
      </w:pPr>
    </w:p>
    <w:p w14:paraId="692F4E11" w14:textId="77777777" w:rsidR="0000166C" w:rsidRPr="00544375" w:rsidRDefault="0000166C" w:rsidP="0000166C">
      <w:pPr>
        <w:rPr>
          <w:rFonts w:eastAsia="Calibri" w:cs="Arial"/>
          <w:szCs w:val="22"/>
        </w:rPr>
      </w:pPr>
      <w:r w:rsidRPr="00544375">
        <w:rPr>
          <w:rFonts w:eastAsia="Calibri" w:cs="Arial"/>
          <w:szCs w:val="22"/>
        </w:rPr>
        <w:t xml:space="preserve">Ponudniki morajo ponudbe predložiti v informacijski sistem e-JN (v nadaljevanju: sistem e-JN) na spletnem naslovu </w:t>
      </w:r>
      <w:hyperlink r:id="rId12" w:history="1">
        <w:r w:rsidRPr="00544375">
          <w:rPr>
            <w:rStyle w:val="Hiperpovezava"/>
            <w:rFonts w:eastAsia="Calibri" w:cs="Arial"/>
            <w:szCs w:val="22"/>
          </w:rPr>
          <w:t>https://ejn.gov.si/</w:t>
        </w:r>
      </w:hyperlink>
      <w:r w:rsidRPr="00544375">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544375">
          <w:rPr>
            <w:rStyle w:val="Hiperpovezava"/>
            <w:rFonts w:eastAsia="Calibri" w:cs="Arial"/>
            <w:szCs w:val="22"/>
          </w:rPr>
          <w:t>https://ejn.gov.si/</w:t>
        </w:r>
      </w:hyperlink>
      <w:r w:rsidRPr="00544375">
        <w:rPr>
          <w:rFonts w:eastAsia="Calibri" w:cs="Arial"/>
          <w:szCs w:val="22"/>
        </w:rPr>
        <w:t>.</w:t>
      </w:r>
    </w:p>
    <w:p w14:paraId="56D2CAA0" w14:textId="77777777" w:rsidR="0000166C" w:rsidRPr="00544375" w:rsidRDefault="0000166C" w:rsidP="0000166C">
      <w:pPr>
        <w:rPr>
          <w:rFonts w:eastAsia="Calibri" w:cs="Arial"/>
          <w:szCs w:val="22"/>
        </w:rPr>
      </w:pPr>
    </w:p>
    <w:p w14:paraId="6FB43DE7" w14:textId="77777777" w:rsidR="0000166C" w:rsidRPr="00544375" w:rsidRDefault="0000166C" w:rsidP="0000166C">
      <w:pPr>
        <w:rPr>
          <w:rFonts w:eastAsia="Calibri" w:cs="Arial"/>
          <w:szCs w:val="22"/>
        </w:rPr>
      </w:pPr>
      <w:r w:rsidRPr="00544375">
        <w:rPr>
          <w:rFonts w:eastAsia="Calibri" w:cs="Arial"/>
          <w:szCs w:val="22"/>
        </w:rPr>
        <w:t xml:space="preserve">Ponudnik se mora pred oddajo ponudbe registrirati na spletnem naslovu </w:t>
      </w:r>
      <w:hyperlink r:id="rId14" w:history="1">
        <w:r w:rsidRPr="00544375">
          <w:rPr>
            <w:rStyle w:val="Hiperpovezava"/>
            <w:rFonts w:eastAsia="Calibri" w:cs="Arial"/>
            <w:szCs w:val="22"/>
          </w:rPr>
          <w:t>https://ejn.gov.si/</w:t>
        </w:r>
      </w:hyperlink>
      <w:r w:rsidRPr="00544375">
        <w:rPr>
          <w:rFonts w:eastAsia="Calibri" w:cs="Arial"/>
          <w:szCs w:val="22"/>
        </w:rPr>
        <w:t>, v skladu z Navodili za uporabo informacijskega sistema e-JN. Če je ponudnik že registriran v sistem e-JN, se v aplikacijo prijavi na istem naslovu (</w:t>
      </w:r>
      <w:hyperlink r:id="rId15" w:history="1">
        <w:r w:rsidRPr="00544375">
          <w:rPr>
            <w:rStyle w:val="Hiperpovezava"/>
            <w:rFonts w:eastAsia="Calibri" w:cs="Arial"/>
            <w:szCs w:val="22"/>
          </w:rPr>
          <w:t>https://ejn.gov.si/</w:t>
        </w:r>
      </w:hyperlink>
      <w:r w:rsidRPr="00544375">
        <w:rPr>
          <w:rFonts w:eastAsia="Calibri" w:cs="Arial"/>
          <w:szCs w:val="22"/>
        </w:rPr>
        <w:t>).</w:t>
      </w:r>
    </w:p>
    <w:p w14:paraId="70B7C8B1" w14:textId="77777777" w:rsidR="0000166C" w:rsidRPr="00544375" w:rsidRDefault="0000166C" w:rsidP="0000166C">
      <w:pPr>
        <w:rPr>
          <w:rFonts w:eastAsia="Calibri" w:cs="Arial"/>
          <w:szCs w:val="22"/>
        </w:rPr>
      </w:pPr>
    </w:p>
    <w:p w14:paraId="559B1F37" w14:textId="77777777" w:rsidR="0000166C" w:rsidRPr="00544375" w:rsidRDefault="0000166C" w:rsidP="0000166C">
      <w:pPr>
        <w:rPr>
          <w:rFonts w:eastAsia="Calibri" w:cs="Arial"/>
          <w:szCs w:val="22"/>
        </w:rPr>
      </w:pPr>
      <w:r w:rsidRPr="00544375">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544375" w:rsidRDefault="0000166C" w:rsidP="0000166C">
      <w:pPr>
        <w:rPr>
          <w:rFonts w:cs="Arial"/>
          <w:szCs w:val="20"/>
          <w:lang w:eastAsia="sl-SI"/>
        </w:rPr>
      </w:pPr>
    </w:p>
    <w:p w14:paraId="7526CB55" w14:textId="173BA4AE" w:rsidR="0000166C" w:rsidRPr="00544375" w:rsidRDefault="0000166C" w:rsidP="0000166C">
      <w:pPr>
        <w:spacing w:line="260" w:lineRule="atLeast"/>
        <w:rPr>
          <w:rFonts w:eastAsia="Calibri"/>
          <w:szCs w:val="22"/>
        </w:rPr>
      </w:pPr>
      <w:r w:rsidRPr="00544375">
        <w:rPr>
          <w:rFonts w:eastAsia="Calibri" w:cs="Arial"/>
          <w:szCs w:val="22"/>
        </w:rPr>
        <w:t xml:space="preserve">Ponudba se šteje za pravočasno oddano, če jo naročnik prejme preko sistema e-JN </w:t>
      </w:r>
      <w:hyperlink r:id="rId16" w:history="1">
        <w:r w:rsidRPr="00544375">
          <w:rPr>
            <w:rFonts w:eastAsia="Calibri" w:cs="Arial"/>
            <w:color w:val="0000FF"/>
            <w:szCs w:val="22"/>
            <w:u w:val="single"/>
          </w:rPr>
          <w:t>https://ejn.gov.si/</w:t>
        </w:r>
      </w:hyperlink>
      <w:r w:rsidRPr="00544375">
        <w:rPr>
          <w:rFonts w:eastAsia="Calibri" w:cs="Arial"/>
          <w:szCs w:val="22"/>
        </w:rPr>
        <w:t xml:space="preserve"> </w:t>
      </w:r>
      <w:r w:rsidRPr="00544375">
        <w:rPr>
          <w:rFonts w:eastAsia="Calibri" w:cs="Arial"/>
          <w:b/>
          <w:szCs w:val="22"/>
        </w:rPr>
        <w:t>najkasneje do</w:t>
      </w:r>
      <w:r w:rsidR="00993394" w:rsidRPr="00544375">
        <w:rPr>
          <w:rFonts w:eastAsia="Calibri" w:cs="Arial"/>
          <w:b/>
          <w:szCs w:val="22"/>
        </w:rPr>
        <w:t xml:space="preserve"> </w:t>
      </w:r>
      <w:r w:rsidR="00935BBB" w:rsidRPr="00935BBB">
        <w:rPr>
          <w:rFonts w:eastAsia="Calibri" w:cs="Arial"/>
          <w:b/>
          <w:szCs w:val="22"/>
        </w:rPr>
        <w:t>3</w:t>
      </w:r>
      <w:r w:rsidR="008B6E70" w:rsidRPr="00935BBB">
        <w:rPr>
          <w:rFonts w:eastAsia="Calibri" w:cs="Arial"/>
          <w:b/>
          <w:szCs w:val="22"/>
        </w:rPr>
        <w:t>. 11</w:t>
      </w:r>
      <w:r w:rsidR="00694E57" w:rsidRPr="00935BBB">
        <w:rPr>
          <w:rFonts w:eastAsia="Calibri" w:cs="Arial"/>
          <w:b/>
          <w:szCs w:val="22"/>
        </w:rPr>
        <w:t>. 2023</w:t>
      </w:r>
      <w:r w:rsidRPr="00935BBB">
        <w:rPr>
          <w:rFonts w:eastAsia="Calibri" w:cs="Arial"/>
          <w:b/>
          <w:i/>
          <w:szCs w:val="22"/>
        </w:rPr>
        <w:t xml:space="preserve"> </w:t>
      </w:r>
      <w:r w:rsidRPr="00935BBB">
        <w:rPr>
          <w:rFonts w:eastAsia="Calibri"/>
          <w:b/>
          <w:szCs w:val="22"/>
        </w:rPr>
        <w:t xml:space="preserve">do </w:t>
      </w:r>
      <w:r w:rsidR="00F5703E" w:rsidRPr="00935BBB">
        <w:rPr>
          <w:rFonts w:eastAsia="Calibri"/>
          <w:b/>
          <w:szCs w:val="22"/>
        </w:rPr>
        <w:t>8</w:t>
      </w:r>
      <w:r w:rsidRPr="00935BBB">
        <w:rPr>
          <w:rFonts w:eastAsia="Calibri"/>
          <w:b/>
          <w:szCs w:val="22"/>
        </w:rPr>
        <w:t xml:space="preserve">:00 </w:t>
      </w:r>
      <w:r w:rsidRPr="00544375">
        <w:rPr>
          <w:rFonts w:eastAsia="Calibri"/>
          <w:b/>
          <w:szCs w:val="22"/>
        </w:rPr>
        <w:t>ure</w:t>
      </w:r>
      <w:r w:rsidRPr="00544375">
        <w:rPr>
          <w:rFonts w:eastAsia="Calibri"/>
          <w:szCs w:val="22"/>
        </w:rPr>
        <w:t xml:space="preserve">. Za oddano ponudbo se šteje ponudba, ki je v sistemu e-JN označena s statusom »ODDANA«. </w:t>
      </w:r>
    </w:p>
    <w:p w14:paraId="6C536CA5" w14:textId="77777777" w:rsidR="0000166C" w:rsidRPr="00544375" w:rsidRDefault="0000166C" w:rsidP="0000166C">
      <w:pPr>
        <w:spacing w:line="260" w:lineRule="atLeast"/>
        <w:rPr>
          <w:rFonts w:eastAsia="Calibri"/>
          <w:szCs w:val="22"/>
        </w:rPr>
      </w:pPr>
    </w:p>
    <w:p w14:paraId="577BDE04" w14:textId="77777777" w:rsidR="0000166C" w:rsidRPr="00544375" w:rsidRDefault="0000166C" w:rsidP="0000166C">
      <w:pPr>
        <w:spacing w:line="260" w:lineRule="atLeast"/>
        <w:rPr>
          <w:rFonts w:eastAsia="Calibri"/>
          <w:szCs w:val="22"/>
        </w:rPr>
      </w:pPr>
      <w:r w:rsidRPr="00544375">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544375" w:rsidRDefault="0000166C" w:rsidP="0000166C">
      <w:pPr>
        <w:spacing w:line="260" w:lineRule="atLeast"/>
        <w:rPr>
          <w:rFonts w:eastAsia="Calibri"/>
          <w:szCs w:val="22"/>
        </w:rPr>
      </w:pPr>
    </w:p>
    <w:p w14:paraId="34EED001" w14:textId="77777777" w:rsidR="0000166C" w:rsidRPr="00544375" w:rsidRDefault="0000166C" w:rsidP="0000166C">
      <w:pPr>
        <w:spacing w:line="260" w:lineRule="atLeast"/>
        <w:rPr>
          <w:rFonts w:eastAsia="Calibri"/>
          <w:szCs w:val="22"/>
        </w:rPr>
      </w:pPr>
      <w:r w:rsidRPr="00544375">
        <w:rPr>
          <w:rFonts w:eastAsia="Calibri"/>
          <w:szCs w:val="22"/>
        </w:rPr>
        <w:t>Po preteku roka za predložitev ponudb, ponudbe ni mogoče več oddati.</w:t>
      </w:r>
    </w:p>
    <w:p w14:paraId="48AE7AEC" w14:textId="77777777" w:rsidR="0000166C" w:rsidRPr="00544375" w:rsidRDefault="0000166C" w:rsidP="0000166C">
      <w:pPr>
        <w:spacing w:line="260" w:lineRule="atLeast"/>
        <w:rPr>
          <w:rFonts w:eastAsia="Calibri"/>
          <w:szCs w:val="22"/>
        </w:rPr>
      </w:pPr>
    </w:p>
    <w:p w14:paraId="68AE914A" w14:textId="77777777" w:rsidR="0000166C" w:rsidRPr="00544375" w:rsidRDefault="0000166C" w:rsidP="0000166C">
      <w:r w:rsidRPr="00544375">
        <w:t>Dostop do povezave za oddajo elektronske ponudbe v tem postopku javnega naročanja je na naslednji povezavi:</w:t>
      </w:r>
    </w:p>
    <w:p w14:paraId="0C08B0C2" w14:textId="77777777" w:rsidR="0000166C" w:rsidRPr="00544375" w:rsidRDefault="0000166C" w:rsidP="0000166C"/>
    <w:p w14:paraId="081FBF5C" w14:textId="333C5EF4" w:rsidR="00C80C9A" w:rsidRDefault="00935BBB" w:rsidP="0000166C">
      <w:pPr>
        <w:spacing w:line="260" w:lineRule="atLeast"/>
      </w:pPr>
      <w:hyperlink r:id="rId17" w:history="1">
        <w:r w:rsidRPr="001219D5">
          <w:rPr>
            <w:rStyle w:val="Hiperpovezava"/>
          </w:rPr>
          <w:t>https://ejn.gov.si/ponudba/pages/aktualno/aktualno_jnc_podrobno.xhtml?zadevaId=30919</w:t>
        </w:r>
      </w:hyperlink>
    </w:p>
    <w:p w14:paraId="1B807B9E" w14:textId="77777777" w:rsidR="00935BBB" w:rsidRPr="00544375" w:rsidRDefault="00935BBB" w:rsidP="0000166C">
      <w:pPr>
        <w:spacing w:line="260" w:lineRule="atLeast"/>
        <w:rPr>
          <w:rFonts w:eastAsia="Calibri" w:cs="Arial"/>
          <w:szCs w:val="22"/>
        </w:rPr>
      </w:pPr>
    </w:p>
    <w:p w14:paraId="3EC36BB7" w14:textId="5C916EB7" w:rsidR="0000166C" w:rsidRPr="00544375" w:rsidRDefault="0000166C" w:rsidP="0000166C">
      <w:pPr>
        <w:spacing w:line="260" w:lineRule="atLeast"/>
        <w:rPr>
          <w:rFonts w:eastAsia="Calibri" w:cs="Arial"/>
          <w:szCs w:val="22"/>
        </w:rPr>
      </w:pPr>
      <w:r w:rsidRPr="00544375">
        <w:rPr>
          <w:rFonts w:eastAsia="Calibri" w:cs="Arial"/>
          <w:szCs w:val="22"/>
        </w:rPr>
        <w:t>Odpiranje ponudb bo potekalo avtomatično v informacijskem sistemu e-JN, dne</w:t>
      </w:r>
      <w:r w:rsidRPr="00935BBB">
        <w:rPr>
          <w:rFonts w:eastAsia="Calibri" w:cs="Arial"/>
          <w:b/>
          <w:bCs/>
          <w:szCs w:val="22"/>
        </w:rPr>
        <w:t xml:space="preserve"> </w:t>
      </w:r>
      <w:r w:rsidR="00935BBB" w:rsidRPr="00935BBB">
        <w:rPr>
          <w:rFonts w:eastAsia="Calibri" w:cs="Arial"/>
          <w:b/>
          <w:bCs/>
          <w:szCs w:val="22"/>
        </w:rPr>
        <w:t>3</w:t>
      </w:r>
      <w:r w:rsidR="00694E57" w:rsidRPr="00935BBB">
        <w:rPr>
          <w:rFonts w:eastAsia="Calibri" w:cs="Arial"/>
          <w:b/>
          <w:bCs/>
          <w:szCs w:val="22"/>
        </w:rPr>
        <w:t>. 1</w:t>
      </w:r>
      <w:r w:rsidR="008B6E70" w:rsidRPr="00935BBB">
        <w:rPr>
          <w:rFonts w:eastAsia="Calibri" w:cs="Arial"/>
          <w:b/>
          <w:bCs/>
          <w:szCs w:val="22"/>
        </w:rPr>
        <w:t>1</w:t>
      </w:r>
      <w:r w:rsidR="00694E57" w:rsidRPr="00935BBB">
        <w:rPr>
          <w:rFonts w:eastAsia="Calibri" w:cs="Arial"/>
          <w:b/>
          <w:bCs/>
          <w:szCs w:val="22"/>
        </w:rPr>
        <w:t>.</w:t>
      </w:r>
      <w:r w:rsidR="00694E57" w:rsidRPr="00544375">
        <w:rPr>
          <w:rFonts w:eastAsia="Calibri" w:cs="Arial"/>
          <w:b/>
          <w:szCs w:val="22"/>
        </w:rPr>
        <w:t xml:space="preserve"> 2023 </w:t>
      </w:r>
      <w:r w:rsidRPr="00544375">
        <w:rPr>
          <w:rFonts w:eastAsia="Calibri"/>
          <w:szCs w:val="22"/>
        </w:rPr>
        <w:t xml:space="preserve">in se bo začelo </w:t>
      </w:r>
      <w:r w:rsidRPr="00544375">
        <w:rPr>
          <w:rFonts w:eastAsia="Calibri"/>
          <w:b/>
          <w:szCs w:val="22"/>
        </w:rPr>
        <w:t>ob 1</w:t>
      </w:r>
      <w:r w:rsidR="00F5703E" w:rsidRPr="00544375">
        <w:rPr>
          <w:rFonts w:eastAsia="Calibri"/>
          <w:b/>
          <w:szCs w:val="22"/>
        </w:rPr>
        <w:t>2</w:t>
      </w:r>
      <w:r w:rsidRPr="00544375">
        <w:rPr>
          <w:rFonts w:eastAsia="Calibri"/>
          <w:b/>
          <w:szCs w:val="22"/>
        </w:rPr>
        <w:t>:</w:t>
      </w:r>
      <w:r w:rsidR="00F5703E" w:rsidRPr="00544375">
        <w:rPr>
          <w:rFonts w:eastAsia="Calibri"/>
          <w:b/>
          <w:szCs w:val="22"/>
        </w:rPr>
        <w:t>0</w:t>
      </w:r>
      <w:r w:rsidRPr="00544375">
        <w:rPr>
          <w:rFonts w:eastAsia="Calibri"/>
          <w:b/>
          <w:szCs w:val="22"/>
        </w:rPr>
        <w:t>0 uri</w:t>
      </w:r>
      <w:r w:rsidRPr="00544375">
        <w:rPr>
          <w:rFonts w:eastAsia="Calibri"/>
          <w:szCs w:val="22"/>
        </w:rPr>
        <w:t xml:space="preserve"> na spletnem naslovu: </w:t>
      </w:r>
      <w:hyperlink r:id="rId18" w:history="1">
        <w:r w:rsidRPr="00544375">
          <w:rPr>
            <w:rStyle w:val="Hiperpovezava"/>
            <w:rFonts w:eastAsia="Calibri" w:cs="Arial"/>
            <w:szCs w:val="22"/>
          </w:rPr>
          <w:t>https://ejn.gov.si/</w:t>
        </w:r>
      </w:hyperlink>
      <w:r w:rsidRPr="00544375">
        <w:rPr>
          <w:rFonts w:eastAsia="Calibri" w:cs="Arial"/>
          <w:szCs w:val="22"/>
        </w:rPr>
        <w:t xml:space="preserve">. </w:t>
      </w:r>
    </w:p>
    <w:p w14:paraId="6A083175" w14:textId="77777777" w:rsidR="0000166C" w:rsidRPr="00544375" w:rsidRDefault="0000166C" w:rsidP="0000166C">
      <w:pPr>
        <w:spacing w:line="260" w:lineRule="atLeast"/>
        <w:rPr>
          <w:rFonts w:eastAsia="Calibri"/>
          <w:szCs w:val="22"/>
        </w:rPr>
      </w:pPr>
    </w:p>
    <w:p w14:paraId="575E3782" w14:textId="77777777" w:rsidR="0000166C" w:rsidRPr="00544375" w:rsidRDefault="0000166C" w:rsidP="0000166C">
      <w:pPr>
        <w:spacing w:line="260" w:lineRule="atLeast"/>
        <w:rPr>
          <w:rFonts w:eastAsia="Calibri"/>
          <w:szCs w:val="22"/>
        </w:rPr>
      </w:pPr>
      <w:r w:rsidRPr="00544375">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544375" w:rsidRDefault="0000166C" w:rsidP="0000166C">
      <w:pPr>
        <w:tabs>
          <w:tab w:val="left" w:pos="-180"/>
        </w:tabs>
      </w:pPr>
    </w:p>
    <w:p w14:paraId="765EC70C" w14:textId="77777777" w:rsidR="0000166C" w:rsidRPr="00544375" w:rsidRDefault="0000166C" w:rsidP="0000166C">
      <w:pPr>
        <w:tabs>
          <w:tab w:val="left" w:pos="-180"/>
          <w:tab w:val="center" w:pos="7020"/>
        </w:tabs>
      </w:pPr>
    </w:p>
    <w:p w14:paraId="02C110D7" w14:textId="77777777" w:rsidR="0000166C" w:rsidRPr="00544375" w:rsidRDefault="0000166C" w:rsidP="0000166C">
      <w:pPr>
        <w:tabs>
          <w:tab w:val="left" w:pos="-180"/>
          <w:tab w:val="center" w:pos="7020"/>
        </w:tabs>
      </w:pPr>
    </w:p>
    <w:p w14:paraId="43AFC625" w14:textId="418AB8F9" w:rsidR="0000166C" w:rsidRPr="00544375" w:rsidRDefault="0000166C" w:rsidP="0000166C">
      <w:pPr>
        <w:tabs>
          <w:tab w:val="left" w:pos="-180"/>
          <w:tab w:val="center" w:pos="7020"/>
        </w:tabs>
      </w:pPr>
      <w:r w:rsidRPr="00544375">
        <w:t xml:space="preserve">Ljubljana, </w:t>
      </w:r>
      <w:r w:rsidR="008B6E70" w:rsidRPr="00544375">
        <w:t>2</w:t>
      </w:r>
      <w:r w:rsidR="00935BBB">
        <w:t>8</w:t>
      </w:r>
      <w:r w:rsidR="000443C9" w:rsidRPr="00544375">
        <w:t xml:space="preserve">. </w:t>
      </w:r>
      <w:r w:rsidR="008B6E70" w:rsidRPr="00544375">
        <w:t>9</w:t>
      </w:r>
      <w:r w:rsidR="000443C9" w:rsidRPr="00544375">
        <w:t>. 2023</w:t>
      </w:r>
      <w:r w:rsidRPr="00544375">
        <w:tab/>
        <w:t>Komercialna služba</w:t>
      </w:r>
    </w:p>
    <w:p w14:paraId="49516291" w14:textId="316D01CE" w:rsidR="0000166C" w:rsidRPr="00544375" w:rsidRDefault="0000166C" w:rsidP="0000166C">
      <w:pPr>
        <w:tabs>
          <w:tab w:val="left" w:pos="-180"/>
          <w:tab w:val="center" w:pos="7020"/>
        </w:tabs>
      </w:pPr>
      <w:r w:rsidRPr="00544375">
        <w:tab/>
        <w:t>RTV Slovenija</w:t>
      </w:r>
    </w:p>
    <w:p w14:paraId="3DEB1201" w14:textId="77777777" w:rsidR="0000166C" w:rsidRPr="00544375" w:rsidRDefault="0000166C" w:rsidP="0000166C">
      <w:pPr>
        <w:tabs>
          <w:tab w:val="left" w:pos="-180"/>
          <w:tab w:val="center" w:pos="7020"/>
        </w:tabs>
      </w:pPr>
    </w:p>
    <w:p w14:paraId="76F9B0B8" w14:textId="77777777" w:rsidR="00EE1DA5" w:rsidRPr="00544375" w:rsidRDefault="00EE1DA5" w:rsidP="00EE1DA5">
      <w:pPr>
        <w:pStyle w:val="Naslov1"/>
        <w:rPr>
          <w:b/>
        </w:rPr>
      </w:pPr>
      <w:bookmarkStart w:id="12" w:name="_Toc146711377"/>
      <w:r w:rsidRPr="00544375">
        <w:rPr>
          <w:b/>
        </w:rPr>
        <w:lastRenderedPageBreak/>
        <w:t>NAVODILO PONUDNIKOM ZA IZDELAVO PONUDBE</w:t>
      </w:r>
      <w:bookmarkEnd w:id="7"/>
      <w:bookmarkEnd w:id="8"/>
      <w:bookmarkEnd w:id="9"/>
      <w:bookmarkEnd w:id="10"/>
      <w:bookmarkEnd w:id="11"/>
      <w:bookmarkEnd w:id="12"/>
    </w:p>
    <w:p w14:paraId="63FD673F" w14:textId="77777777" w:rsidR="00EE1DA5" w:rsidRPr="00544375" w:rsidRDefault="00EE1DA5" w:rsidP="00EE1DA5">
      <w:pPr>
        <w:rPr>
          <w:sz w:val="22"/>
          <w:u w:val="single"/>
        </w:rPr>
      </w:pPr>
    </w:p>
    <w:p w14:paraId="0B6EC504" w14:textId="77777777" w:rsidR="00EE1DA5" w:rsidRPr="00544375" w:rsidRDefault="00EE1DA5" w:rsidP="00EE1DA5">
      <w:pPr>
        <w:pStyle w:val="Naslov2"/>
        <w:rPr>
          <w:b/>
        </w:rPr>
      </w:pPr>
      <w:bookmarkStart w:id="13" w:name="_Toc14052252"/>
      <w:bookmarkStart w:id="14" w:name="_Toc14052429"/>
      <w:bookmarkStart w:id="15" w:name="_Toc14055373"/>
      <w:bookmarkStart w:id="16" w:name="_Toc146711378"/>
      <w:r w:rsidRPr="00544375">
        <w:rPr>
          <w:b/>
        </w:rPr>
        <w:t>N</w:t>
      </w:r>
      <w:bookmarkEnd w:id="13"/>
      <w:bookmarkEnd w:id="14"/>
      <w:bookmarkEnd w:id="15"/>
      <w:r w:rsidRPr="00544375">
        <w:rPr>
          <w:b/>
        </w:rPr>
        <w:t>aročnik javnega naročila</w:t>
      </w:r>
      <w:bookmarkEnd w:id="16"/>
    </w:p>
    <w:p w14:paraId="3388D7DC" w14:textId="77777777" w:rsidR="00EE1DA5" w:rsidRPr="00544375" w:rsidRDefault="00EE1DA5" w:rsidP="00EE1DA5">
      <w:pPr>
        <w:rPr>
          <w:sz w:val="22"/>
        </w:rPr>
      </w:pPr>
    </w:p>
    <w:p w14:paraId="23CDEF9C" w14:textId="77777777" w:rsidR="00EE1DA5" w:rsidRPr="00544375" w:rsidRDefault="00EE1DA5" w:rsidP="00EE1DA5">
      <w:pPr>
        <w:rPr>
          <w:b/>
        </w:rPr>
      </w:pPr>
      <w:bookmarkStart w:id="17" w:name="_Toc14052253"/>
      <w:bookmarkStart w:id="18" w:name="_Toc14052430"/>
      <w:bookmarkStart w:id="19" w:name="_Toc14055374"/>
      <w:r w:rsidRPr="00544375">
        <w:rPr>
          <w:b/>
        </w:rPr>
        <w:t>Radiotelevizija Slovenija, Javni zavod, Kolodvorska 2, 1550 Ljubljana</w:t>
      </w:r>
    </w:p>
    <w:p w14:paraId="304F85A0" w14:textId="77777777" w:rsidR="00187D42" w:rsidRPr="00544375" w:rsidRDefault="00EE1DA5" w:rsidP="00EE1DA5">
      <w:r w:rsidRPr="00544375">
        <w:t>Identifikacijska štev. za DDV: SI29865174</w:t>
      </w:r>
    </w:p>
    <w:p w14:paraId="2E6E0199" w14:textId="428DDB8B" w:rsidR="00EE1DA5" w:rsidRPr="00544375" w:rsidRDefault="00EE1DA5" w:rsidP="00EE1DA5">
      <w:r w:rsidRPr="00544375">
        <w:t>Matična štev.: 5056497</w:t>
      </w:r>
    </w:p>
    <w:p w14:paraId="4D4020D3" w14:textId="77777777" w:rsidR="00EE1DA5" w:rsidRPr="00544375" w:rsidRDefault="00EE1DA5" w:rsidP="00EE1DA5"/>
    <w:p w14:paraId="30381B1D" w14:textId="5B7689A7" w:rsidR="00EE1DA5" w:rsidRPr="00544375" w:rsidRDefault="00EE1DA5" w:rsidP="00EE1DA5">
      <w:r w:rsidRPr="00544375">
        <w:t>Ponudbe bo ocenjevala pooblaščena strokovna komisija</w:t>
      </w:r>
      <w:r w:rsidR="00A43C5B" w:rsidRPr="00544375">
        <w:t>, odločitev o oddaji pa bo podpisa</w:t>
      </w:r>
      <w:r w:rsidR="002C609E" w:rsidRPr="00544375">
        <w:t>l</w:t>
      </w:r>
      <w:r w:rsidR="00A43C5B" w:rsidRPr="00544375">
        <w:t xml:space="preserve">a pooblaščena oseba naročnika. </w:t>
      </w:r>
      <w:r w:rsidRPr="00544375">
        <w:t xml:space="preserve">Pri ocenjevanju bo komisija upoštevala merila, ki so sestavni del </w:t>
      </w:r>
      <w:r w:rsidR="005E6E8B" w:rsidRPr="00544375">
        <w:t>D</w:t>
      </w:r>
      <w:r w:rsidR="00A132EC" w:rsidRPr="00544375">
        <w:rPr>
          <w:rFonts w:cs="Arial"/>
          <w:color w:val="282828"/>
          <w:szCs w:val="20"/>
        </w:rPr>
        <w:t xml:space="preserve">okumentacije </w:t>
      </w:r>
      <w:r w:rsidR="002E5FA9" w:rsidRPr="00544375">
        <w:rPr>
          <w:rFonts w:cs="Arial"/>
          <w:color w:val="282828"/>
          <w:szCs w:val="20"/>
        </w:rPr>
        <w:t>v zvezi z oddajo</w:t>
      </w:r>
      <w:r w:rsidR="00A132EC" w:rsidRPr="00544375">
        <w:rPr>
          <w:rFonts w:cs="Arial"/>
          <w:color w:val="282828"/>
          <w:szCs w:val="20"/>
        </w:rPr>
        <w:t xml:space="preserve"> javnega naročila</w:t>
      </w:r>
      <w:r w:rsidRPr="00544375">
        <w:t>.</w:t>
      </w:r>
    </w:p>
    <w:p w14:paraId="737506EB" w14:textId="77777777" w:rsidR="00EE1DA5" w:rsidRPr="00544375" w:rsidRDefault="00EE1DA5" w:rsidP="00EE1DA5">
      <w:pPr>
        <w:rPr>
          <w:bCs/>
        </w:rPr>
      </w:pPr>
    </w:p>
    <w:p w14:paraId="6B9747F9" w14:textId="77777777" w:rsidR="00EE1DA5" w:rsidRPr="00544375" w:rsidRDefault="00EE1DA5" w:rsidP="00EE1DA5">
      <w:pPr>
        <w:pStyle w:val="Telobesedila3"/>
        <w:rPr>
          <w:b/>
          <w:sz w:val="20"/>
          <w:lang w:val="sl-SI"/>
        </w:rPr>
      </w:pPr>
      <w:r w:rsidRPr="00544375">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544375" w:rsidRDefault="00EE1DA5" w:rsidP="00EE1DA5">
      <w:pPr>
        <w:pStyle w:val="Noga"/>
        <w:tabs>
          <w:tab w:val="clear" w:pos="4153"/>
          <w:tab w:val="clear" w:pos="8306"/>
        </w:tabs>
        <w:rPr>
          <w:rFonts w:ascii="Arial" w:hAnsi="Arial"/>
          <w:lang w:val="sl-SI"/>
        </w:rPr>
      </w:pPr>
    </w:p>
    <w:p w14:paraId="16B8718F" w14:textId="77777777" w:rsidR="00EE1DA5" w:rsidRPr="00544375" w:rsidRDefault="00EE1DA5" w:rsidP="00EE1DA5">
      <w:pPr>
        <w:pStyle w:val="Telobesedila3"/>
        <w:rPr>
          <w:b/>
          <w:sz w:val="20"/>
          <w:lang w:val="sl-SI"/>
        </w:rPr>
      </w:pPr>
      <w:r w:rsidRPr="00544375">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544375" w:rsidRDefault="00EE1DA5" w:rsidP="00EE1DA5">
      <w:pPr>
        <w:rPr>
          <w:b/>
        </w:rPr>
      </w:pPr>
    </w:p>
    <w:p w14:paraId="371EBDF6" w14:textId="4FE5DCEC" w:rsidR="00EE1DA5" w:rsidRPr="00544375" w:rsidRDefault="00C448B7" w:rsidP="00693CD1">
      <w:pPr>
        <w:suppressAutoHyphens/>
        <w:rPr>
          <w:rFonts w:cs="Arial"/>
          <w:szCs w:val="20"/>
          <w:lang w:eastAsia="ar-SA"/>
        </w:rPr>
      </w:pPr>
      <w:r w:rsidRPr="00544375">
        <w:rPr>
          <w:rFonts w:cs="Arial"/>
          <w:szCs w:val="20"/>
          <w:lang w:eastAsia="ar-SA"/>
        </w:rPr>
        <w:t xml:space="preserve">Naročnik bo v primeru </w:t>
      </w:r>
      <w:r w:rsidR="007D1993" w:rsidRPr="00544375">
        <w:rPr>
          <w:rFonts w:cs="Arial"/>
          <w:szCs w:val="20"/>
          <w:lang w:eastAsia="ar-SA"/>
        </w:rPr>
        <w:t>nedopustnih</w:t>
      </w:r>
      <w:r w:rsidRPr="00544375">
        <w:rPr>
          <w:rFonts w:cs="Arial"/>
          <w:szCs w:val="20"/>
          <w:lang w:eastAsia="ar-SA"/>
        </w:rPr>
        <w:t xml:space="preserve"> ponudb razveljavil javno naročilo. Naročnik si skladno z </w:t>
      </w:r>
      <w:r w:rsidR="003131B5" w:rsidRPr="00544375">
        <w:rPr>
          <w:rFonts w:cs="Arial"/>
          <w:szCs w:val="20"/>
          <w:lang w:eastAsia="ar-SA"/>
        </w:rPr>
        <w:t>9</w:t>
      </w:r>
      <w:r w:rsidRPr="00544375">
        <w:rPr>
          <w:rFonts w:cs="Arial"/>
          <w:szCs w:val="20"/>
          <w:lang w:eastAsia="ar-SA"/>
        </w:rPr>
        <w:t>0. členom ZJN-</w:t>
      </w:r>
      <w:r w:rsidR="003131B5" w:rsidRPr="00544375">
        <w:rPr>
          <w:rFonts w:cs="Arial"/>
          <w:szCs w:val="20"/>
          <w:lang w:eastAsia="ar-SA"/>
        </w:rPr>
        <w:t>3</w:t>
      </w:r>
      <w:r w:rsidRPr="00544375">
        <w:rPr>
          <w:rFonts w:cs="Arial"/>
          <w:szCs w:val="20"/>
          <w:lang w:eastAsia="ar-SA"/>
        </w:rPr>
        <w:t xml:space="preserve"> pridržuje pravico, da ne izbere nobene ponudbe.</w:t>
      </w:r>
    </w:p>
    <w:p w14:paraId="316A51BF" w14:textId="77777777" w:rsidR="00EE1DA5" w:rsidRPr="00544375" w:rsidRDefault="00EE1DA5" w:rsidP="00EE1DA5"/>
    <w:p w14:paraId="56CEDBE2" w14:textId="77777777" w:rsidR="00EE1DA5" w:rsidRPr="00544375" w:rsidRDefault="00EE1DA5" w:rsidP="00EE1DA5">
      <w:pPr>
        <w:pStyle w:val="Naslov2"/>
        <w:rPr>
          <w:b/>
        </w:rPr>
      </w:pPr>
      <w:bookmarkStart w:id="20" w:name="_Toc146711379"/>
      <w:r w:rsidRPr="00544375">
        <w:rPr>
          <w:b/>
        </w:rPr>
        <w:t>P</w:t>
      </w:r>
      <w:bookmarkEnd w:id="17"/>
      <w:bookmarkEnd w:id="18"/>
      <w:bookmarkEnd w:id="19"/>
      <w:r w:rsidRPr="00544375">
        <w:rPr>
          <w:b/>
        </w:rPr>
        <w:t>ravna podlaga</w:t>
      </w:r>
      <w:bookmarkEnd w:id="20"/>
    </w:p>
    <w:p w14:paraId="58D66297" w14:textId="77777777" w:rsidR="00EE1DA5" w:rsidRPr="00544375" w:rsidRDefault="00EE1DA5" w:rsidP="00EE1DA5"/>
    <w:p w14:paraId="33910D81" w14:textId="4139DA5F" w:rsidR="00EE1DA5" w:rsidRPr="00544375" w:rsidRDefault="00EE1DA5" w:rsidP="00EE1DA5">
      <w:pPr>
        <w:pStyle w:val="Telobesedila"/>
      </w:pPr>
      <w:r w:rsidRPr="00544375">
        <w:t xml:space="preserve">Javna naročila javnega zavoda RTV Slovenija (v nadaljevanju: naročnik) se izvajajo na podlagi veljavnega </w:t>
      </w:r>
      <w:r w:rsidR="00BB26A3" w:rsidRPr="00544375">
        <w:t>Z</w:t>
      </w:r>
      <w:r w:rsidRPr="00544375">
        <w:t>akona o javnem naročanju (</w:t>
      </w:r>
      <w:r w:rsidR="00491E6A" w:rsidRPr="00544375">
        <w:t>ZJN-</w:t>
      </w:r>
      <w:r w:rsidR="00DB600D" w:rsidRPr="00544375">
        <w:t>3</w:t>
      </w:r>
      <w:r w:rsidRPr="00544375">
        <w:t>)</w:t>
      </w:r>
      <w:r w:rsidR="006B7154" w:rsidRPr="00544375">
        <w:t xml:space="preserve"> </w:t>
      </w:r>
      <w:r w:rsidRPr="00544375">
        <w:t xml:space="preserve">in </w:t>
      </w:r>
      <w:r w:rsidR="00BB26A3" w:rsidRPr="00544375">
        <w:t>ostalih predpisov</w:t>
      </w:r>
      <w:r w:rsidRPr="00544375">
        <w:t xml:space="preserve">, ki urejajo </w:t>
      </w:r>
      <w:r w:rsidR="00BB26A3" w:rsidRPr="00544375">
        <w:t>področje javnega naročanja, Zakona o integriteti in preprečevanju korupcije (</w:t>
      </w:r>
      <w:proofErr w:type="spellStart"/>
      <w:r w:rsidR="00BB26A3" w:rsidRPr="00544375">
        <w:t>ZIntPK</w:t>
      </w:r>
      <w:proofErr w:type="spellEnd"/>
      <w:r w:rsidR="00BB26A3" w:rsidRPr="00544375">
        <w:t>)</w:t>
      </w:r>
      <w:r w:rsidRPr="00544375">
        <w:t xml:space="preserve"> ter v skladu z veljavno zakonodajo, ki ureja področje javnih financ ter področje, ki je predmet javnega naročila.</w:t>
      </w:r>
    </w:p>
    <w:p w14:paraId="5A459F9C" w14:textId="77777777" w:rsidR="00EE1DA5" w:rsidRPr="00544375" w:rsidRDefault="00EE1DA5" w:rsidP="00EE1DA5">
      <w:pPr>
        <w:pStyle w:val="Telobesedila"/>
        <w:rPr>
          <w:b/>
        </w:rPr>
      </w:pPr>
    </w:p>
    <w:p w14:paraId="3C090E98" w14:textId="77777777" w:rsidR="00EE1DA5" w:rsidRPr="00544375" w:rsidRDefault="00EE1DA5" w:rsidP="00EE1DA5">
      <w:pPr>
        <w:pStyle w:val="Naslov2"/>
        <w:rPr>
          <w:b/>
        </w:rPr>
      </w:pPr>
      <w:bookmarkStart w:id="21" w:name="_Toc14052254"/>
      <w:bookmarkStart w:id="22" w:name="_Toc14052431"/>
      <w:bookmarkStart w:id="23" w:name="_Toc14055375"/>
      <w:bookmarkStart w:id="24" w:name="_Toc146711380"/>
      <w:r w:rsidRPr="00544375">
        <w:rPr>
          <w:b/>
        </w:rPr>
        <w:t>T</w:t>
      </w:r>
      <w:bookmarkEnd w:id="21"/>
      <w:bookmarkEnd w:id="22"/>
      <w:bookmarkEnd w:id="23"/>
      <w:r w:rsidRPr="00544375">
        <w:rPr>
          <w:b/>
        </w:rPr>
        <w:t>emeljna pravila poslovanja</w:t>
      </w:r>
      <w:bookmarkEnd w:id="24"/>
    </w:p>
    <w:p w14:paraId="4281BEC7" w14:textId="77777777" w:rsidR="00EE1DA5" w:rsidRPr="00544375" w:rsidRDefault="00EE1DA5" w:rsidP="00EE1DA5"/>
    <w:p w14:paraId="06809ECE" w14:textId="77777777" w:rsidR="00EE1DA5" w:rsidRPr="00544375" w:rsidRDefault="00EE1DA5" w:rsidP="00EE1DA5">
      <w:pPr>
        <w:pStyle w:val="Telobesedila"/>
      </w:pPr>
      <w:r w:rsidRPr="00544375">
        <w:t>Vsak ponudnikov poskus, da vpliva na naročnikovo obravnavo ponudb ali odločitev o izbiri, bo imel za posledico zavrnitev njegove ponudbe. Enako velja za poskuse vplivanja na delo in odločitve komisije.</w:t>
      </w:r>
    </w:p>
    <w:p w14:paraId="0F58F565" w14:textId="77777777" w:rsidR="00EE1DA5" w:rsidRPr="00544375" w:rsidRDefault="00EE1DA5" w:rsidP="00EE1DA5">
      <w:pPr>
        <w:pStyle w:val="Telobesedila"/>
      </w:pPr>
    </w:p>
    <w:p w14:paraId="62CACBC7" w14:textId="55F8537D" w:rsidR="00EE1DA5" w:rsidRPr="00544375" w:rsidRDefault="00EE1DA5" w:rsidP="00EE1DA5">
      <w:pPr>
        <w:pStyle w:val="Telobesedila"/>
      </w:pPr>
      <w:r w:rsidRPr="00544375">
        <w:t>V času od objave do sklenitve pogodb</w:t>
      </w:r>
      <w:r w:rsidR="00154EE4" w:rsidRPr="00544375">
        <w:t>,</w:t>
      </w:r>
      <w:r w:rsidRPr="00544375">
        <w:t xml:space="preserve"> ponudnik ne sme pričenjati in izvajati dejanj, ki bi vnaprej določila izbiro določene ponudbe. V času od izbire ponudbe do začetka veljavnosti pogodbe</w:t>
      </w:r>
      <w:r w:rsidR="00154EE4" w:rsidRPr="00544375">
        <w:t>,</w:t>
      </w:r>
      <w:r w:rsidRPr="00544375">
        <w:t xml:space="preserve"> ponudnik ne sme pričenjati dejanj, ki bi lahko povzročila, da pogodba ne bi pričela veljati ali ne bi bila izpolnjena. V primeru ustavitve postopka</w:t>
      </w:r>
      <w:r w:rsidR="00154EE4" w:rsidRPr="00544375">
        <w:t>,</w:t>
      </w:r>
      <w:r w:rsidRPr="00544375">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544375" w:rsidRDefault="00EE1DA5" w:rsidP="00EE1DA5"/>
    <w:p w14:paraId="0E385D42" w14:textId="77777777" w:rsidR="00EE1DA5" w:rsidRPr="00544375" w:rsidRDefault="00EE1DA5" w:rsidP="00EE1DA5"/>
    <w:p w14:paraId="235E689F" w14:textId="77777777" w:rsidR="00EE1DA5" w:rsidRPr="00544375" w:rsidRDefault="00EE1DA5" w:rsidP="00EE1DA5"/>
    <w:p w14:paraId="77E065B6" w14:textId="77777777" w:rsidR="009D0891" w:rsidRPr="00544375" w:rsidRDefault="009D0891" w:rsidP="00EE1DA5"/>
    <w:p w14:paraId="76AB0208" w14:textId="77777777" w:rsidR="009D0891" w:rsidRPr="00544375" w:rsidRDefault="009D0891" w:rsidP="00EE1DA5"/>
    <w:p w14:paraId="1979E41F" w14:textId="77777777" w:rsidR="000F1101" w:rsidRPr="00544375" w:rsidRDefault="000F1101">
      <w:pPr>
        <w:jc w:val="left"/>
      </w:pPr>
      <w:r w:rsidRPr="00544375">
        <w:br w:type="page"/>
      </w:r>
    </w:p>
    <w:p w14:paraId="78522A44" w14:textId="301D1EB6" w:rsidR="00032757" w:rsidRPr="00544375" w:rsidRDefault="00032757" w:rsidP="00032757">
      <w:pPr>
        <w:pStyle w:val="Naslov1"/>
        <w:rPr>
          <w:b/>
        </w:rPr>
      </w:pPr>
      <w:bookmarkStart w:id="25" w:name="_Toc224698174"/>
      <w:bookmarkStart w:id="26" w:name="_Toc224967098"/>
      <w:bookmarkStart w:id="27" w:name="_Toc71806132"/>
      <w:bookmarkStart w:id="28" w:name="_Hlk72391527"/>
      <w:bookmarkStart w:id="29" w:name="_Toc146711381"/>
      <w:bookmarkStart w:id="30" w:name="_Hlk505163661"/>
      <w:bookmarkStart w:id="31" w:name="_Toc14052255"/>
      <w:bookmarkStart w:id="32" w:name="_Toc14052432"/>
      <w:bookmarkStart w:id="33" w:name="_Toc14055376"/>
      <w:bookmarkStart w:id="34" w:name="_Toc15030895"/>
      <w:bookmarkStart w:id="35" w:name="_Toc224527381"/>
      <w:r w:rsidRPr="00544375">
        <w:rPr>
          <w:b/>
        </w:rPr>
        <w:lastRenderedPageBreak/>
        <w:t>PREDMET JAVNEGA NAROČILA</w:t>
      </w:r>
      <w:bookmarkEnd w:id="25"/>
      <w:bookmarkEnd w:id="26"/>
      <w:bookmarkEnd w:id="27"/>
      <w:bookmarkEnd w:id="28"/>
      <w:bookmarkEnd w:id="29"/>
    </w:p>
    <w:p w14:paraId="5AFC0321" w14:textId="77777777" w:rsidR="00032757" w:rsidRPr="00544375" w:rsidRDefault="00032757" w:rsidP="00032757">
      <w:bookmarkStart w:id="36" w:name="_Toc285546179"/>
      <w:bookmarkStart w:id="37" w:name="_Toc285800425"/>
      <w:bookmarkEnd w:id="30"/>
    </w:p>
    <w:p w14:paraId="707A45BD" w14:textId="23F7ABD5" w:rsidR="00BB5340" w:rsidRPr="00544375" w:rsidRDefault="00110F1A" w:rsidP="00956A6F">
      <w:pPr>
        <w:spacing w:line="280" w:lineRule="exact"/>
      </w:pPr>
      <w:bookmarkStart w:id="38" w:name="_Hlk144193065"/>
      <w:r w:rsidRPr="00544375">
        <w:t>Predmet javnega naročila</w:t>
      </w:r>
      <w:r w:rsidR="008B6E70" w:rsidRPr="00544375">
        <w:t xml:space="preserve"> je</w:t>
      </w:r>
      <w:r w:rsidRPr="00544375">
        <w:t xml:space="preserve"> </w:t>
      </w:r>
      <w:r w:rsidR="008B6E70" w:rsidRPr="00544375">
        <w:t xml:space="preserve">prenova VMWARE </w:t>
      </w:r>
      <w:proofErr w:type="spellStart"/>
      <w:r w:rsidR="008B6E70" w:rsidRPr="00544375">
        <w:t>rDC</w:t>
      </w:r>
      <w:proofErr w:type="spellEnd"/>
      <w:r w:rsidR="008B6E70" w:rsidRPr="00544375">
        <w:t xml:space="preserve"> strežnikov</w:t>
      </w:r>
      <w:r w:rsidR="00BB5340" w:rsidRPr="00544375">
        <w:t>. Podrobnosti in tehnične zahteve, vezane na predmet javnega naročila so razvidne v nadaljevanju te Dokumentacije v zvezi z oddajo javnega naročila.</w:t>
      </w:r>
    </w:p>
    <w:p w14:paraId="697A36E6" w14:textId="77777777" w:rsidR="00E72E55" w:rsidRPr="00544375" w:rsidRDefault="00E72E55" w:rsidP="00E72E55">
      <w:pPr>
        <w:pStyle w:val="Naslov3"/>
        <w:rPr>
          <w:b/>
          <w:bCs w:val="0"/>
        </w:rPr>
      </w:pPr>
      <w:bookmarkStart w:id="39" w:name="_Toc146711382"/>
      <w:r w:rsidRPr="00544375">
        <w:rPr>
          <w:b/>
          <w:bCs w:val="0"/>
        </w:rPr>
        <w:t>Kosovnica</w:t>
      </w:r>
      <w:bookmarkEnd w:id="39"/>
    </w:p>
    <w:p w14:paraId="109901AE" w14:textId="77777777" w:rsidR="00E72E55" w:rsidRPr="00544375" w:rsidRDefault="00E72E55" w:rsidP="00E72E55"/>
    <w:tbl>
      <w:tblPr>
        <w:tblW w:w="9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50"/>
        <w:gridCol w:w="2042"/>
      </w:tblGrid>
      <w:tr w:rsidR="00106517" w:rsidRPr="00544375" w14:paraId="1DEEA931" w14:textId="77777777" w:rsidTr="0030690D">
        <w:trPr>
          <w:trHeight w:val="454"/>
        </w:trPr>
        <w:tc>
          <w:tcPr>
            <w:tcW w:w="7150" w:type="dxa"/>
            <w:shd w:val="clear" w:color="auto" w:fill="auto"/>
            <w:noWrap/>
            <w:vAlign w:val="center"/>
          </w:tcPr>
          <w:p w14:paraId="58E227CE" w14:textId="77777777" w:rsidR="00106517" w:rsidRPr="00544375" w:rsidRDefault="00106517" w:rsidP="0030690D">
            <w:pPr>
              <w:jc w:val="left"/>
              <w:rPr>
                <w:rFonts w:cs="Tahoma"/>
                <w:b/>
                <w:bCs/>
                <w:lang w:eastAsia="sl-SI"/>
              </w:rPr>
            </w:pPr>
            <w:r w:rsidRPr="00544375">
              <w:rPr>
                <w:rFonts w:cs="Tahoma"/>
                <w:b/>
                <w:bCs/>
                <w:lang w:eastAsia="sl-SI"/>
              </w:rPr>
              <w:t>Oprema</w:t>
            </w:r>
          </w:p>
        </w:tc>
        <w:tc>
          <w:tcPr>
            <w:tcW w:w="2042" w:type="dxa"/>
            <w:shd w:val="clear" w:color="auto" w:fill="auto"/>
            <w:noWrap/>
            <w:vAlign w:val="center"/>
          </w:tcPr>
          <w:p w14:paraId="552C420C" w14:textId="150987D0" w:rsidR="00106517" w:rsidRPr="00544375" w:rsidRDefault="00106517" w:rsidP="0030690D">
            <w:pPr>
              <w:jc w:val="center"/>
              <w:rPr>
                <w:rFonts w:cs="Tahoma"/>
                <w:b/>
                <w:bCs/>
                <w:lang w:eastAsia="sl-SI"/>
              </w:rPr>
            </w:pPr>
            <w:r w:rsidRPr="00544375">
              <w:rPr>
                <w:rFonts w:cs="Tahoma"/>
                <w:b/>
                <w:bCs/>
                <w:lang w:eastAsia="sl-SI"/>
              </w:rPr>
              <w:t>Količina</w:t>
            </w:r>
          </w:p>
        </w:tc>
      </w:tr>
      <w:tr w:rsidR="00106517" w:rsidRPr="00544375" w14:paraId="15DE919E" w14:textId="77777777" w:rsidTr="00601760">
        <w:trPr>
          <w:trHeight w:val="349"/>
        </w:trPr>
        <w:tc>
          <w:tcPr>
            <w:tcW w:w="7150" w:type="dxa"/>
            <w:shd w:val="clear" w:color="auto" w:fill="auto"/>
            <w:vAlign w:val="center"/>
          </w:tcPr>
          <w:p w14:paraId="67DD86AE" w14:textId="77777777" w:rsidR="00106517" w:rsidRPr="00544375" w:rsidRDefault="00106517" w:rsidP="00E2033D">
            <w:pPr>
              <w:jc w:val="left"/>
              <w:rPr>
                <w:rFonts w:cs="Tahoma"/>
                <w:b/>
                <w:bCs/>
                <w:lang w:eastAsia="sl-SI"/>
              </w:rPr>
            </w:pPr>
            <w:r w:rsidRPr="00544375">
              <w:rPr>
                <w:rFonts w:cs="Tahoma"/>
                <w:b/>
                <w:bCs/>
                <w:lang w:eastAsia="sl-SI"/>
              </w:rPr>
              <w:t>Večprocesorski strežnik s FC vmesniki</w:t>
            </w:r>
          </w:p>
        </w:tc>
        <w:tc>
          <w:tcPr>
            <w:tcW w:w="2042" w:type="dxa"/>
            <w:shd w:val="clear" w:color="auto" w:fill="auto"/>
            <w:vAlign w:val="center"/>
          </w:tcPr>
          <w:p w14:paraId="52CCCCED" w14:textId="77777777" w:rsidR="00106517" w:rsidRPr="00544375" w:rsidRDefault="00106517" w:rsidP="00601760">
            <w:pPr>
              <w:jc w:val="center"/>
              <w:rPr>
                <w:rFonts w:cs="Tahoma"/>
                <w:lang w:eastAsia="sl-SI"/>
              </w:rPr>
            </w:pPr>
            <w:r w:rsidRPr="00544375">
              <w:rPr>
                <w:rFonts w:cs="Tahoma"/>
                <w:lang w:eastAsia="sl-SI"/>
              </w:rPr>
              <w:t>2</w:t>
            </w:r>
          </w:p>
        </w:tc>
      </w:tr>
    </w:tbl>
    <w:p w14:paraId="59BBA84F" w14:textId="77777777" w:rsidR="00E72E55" w:rsidRPr="00544375" w:rsidRDefault="00E72E55" w:rsidP="00E72E55">
      <w:pPr>
        <w:spacing w:line="280" w:lineRule="exact"/>
        <w:rPr>
          <w:rFonts w:cs="Arial"/>
          <w:szCs w:val="20"/>
        </w:rPr>
      </w:pPr>
    </w:p>
    <w:p w14:paraId="0F34D5F3" w14:textId="5C95C622" w:rsidR="00E72E55" w:rsidRPr="00544375" w:rsidRDefault="00E72E55" w:rsidP="00E72E55">
      <w:r w:rsidRPr="00544375">
        <w:t xml:space="preserve">Ponujena strežnika morata biti skladna z zahtevami za VMWARE </w:t>
      </w:r>
      <w:proofErr w:type="spellStart"/>
      <w:r w:rsidRPr="00544375">
        <w:t>virtualizacijo</w:t>
      </w:r>
      <w:proofErr w:type="spellEnd"/>
      <w:r w:rsidRPr="00544375">
        <w:t xml:space="preserve"> (glej</w:t>
      </w:r>
      <w:r w:rsidR="00601760" w:rsidRPr="00544375">
        <w:t>te</w:t>
      </w:r>
      <w:r w:rsidRPr="00544375">
        <w:t xml:space="preserve"> VMWARE HCL na internetu).</w:t>
      </w:r>
    </w:p>
    <w:p w14:paraId="26613D61" w14:textId="77777777" w:rsidR="00E72E55" w:rsidRPr="00544375" w:rsidRDefault="00E72E55" w:rsidP="00E72E55"/>
    <w:p w14:paraId="04F19953" w14:textId="5AF51975" w:rsidR="00BB5340" w:rsidRPr="00544375" w:rsidRDefault="007D4580" w:rsidP="00BB5340">
      <w:pPr>
        <w:pStyle w:val="Naslov2"/>
        <w:ind w:left="142" w:hanging="142"/>
        <w:rPr>
          <w:b/>
        </w:rPr>
      </w:pPr>
      <w:bookmarkStart w:id="40" w:name="_Toc146711383"/>
      <w:r w:rsidRPr="00544375">
        <w:rPr>
          <w:b/>
        </w:rPr>
        <w:t>TEHNIČNE ZAHTEVE</w:t>
      </w:r>
      <w:bookmarkEnd w:id="40"/>
    </w:p>
    <w:p w14:paraId="1DBB14EB" w14:textId="77777777" w:rsidR="007D4580" w:rsidRPr="00544375" w:rsidRDefault="007D4580" w:rsidP="000F4638">
      <w:bookmarkStart w:id="41" w:name="_Toc146527824"/>
      <w:r w:rsidRPr="00544375">
        <w:t>Predmet zahtev sta dva nova strežnika, ki morata biti večprocesorska, z večjo količino delovnega spomina (</w:t>
      </w:r>
      <w:proofErr w:type="spellStart"/>
      <w:r w:rsidRPr="00544375">
        <w:t>RAMa</w:t>
      </w:r>
      <w:proofErr w:type="spellEnd"/>
      <w:r w:rsidRPr="00544375">
        <w:t xml:space="preserve">), da bosta zagotovila dovolj virov za večje število virtualnih strežnikov. Delovala bosta v sklopu s SAN stikali in diskovnim poljem, zato morata biti opremljena z ustreznimi komunikacijskimi vmesniki (HBA, </w:t>
      </w:r>
      <w:proofErr w:type="spellStart"/>
      <w:r w:rsidRPr="00544375">
        <w:t>Ethernet</w:t>
      </w:r>
      <w:proofErr w:type="spellEnd"/>
      <w:r w:rsidRPr="00544375">
        <w:t>). Delovala bosta v sekundarni gruči (</w:t>
      </w:r>
      <w:proofErr w:type="spellStart"/>
      <w:r w:rsidRPr="00544375">
        <w:t>rDC</w:t>
      </w:r>
      <w:proofErr w:type="spellEnd"/>
      <w:r w:rsidRPr="00544375">
        <w:t>) kot redundanca na starejšem diskovnem polju.</w:t>
      </w:r>
      <w:bookmarkEnd w:id="41"/>
    </w:p>
    <w:p w14:paraId="79259E84" w14:textId="77777777" w:rsidR="000F4638" w:rsidRPr="00544375" w:rsidRDefault="000F4638" w:rsidP="0031422A"/>
    <w:p w14:paraId="2D1E390A" w14:textId="77777777" w:rsidR="007D4580" w:rsidRPr="00544375" w:rsidRDefault="007D4580" w:rsidP="000F4638">
      <w:bookmarkStart w:id="42" w:name="_Toc146527825"/>
      <w:r w:rsidRPr="00544375">
        <w:t>Zahtevana je tudi vzpostavitev delujočega stanja in zagotovitev migracije iz obstoječega VMWARE okolja. Glede na zahtevnost okolja sta ključni usposobljenost in izkušnje ponudnika na tem področju, da lahko zagotovi tehnično podporo za napredna opravila in pomoč pri odpravi napak.</w:t>
      </w:r>
      <w:bookmarkEnd w:id="42"/>
    </w:p>
    <w:p w14:paraId="1BA99079" w14:textId="77777777" w:rsidR="000F4638" w:rsidRPr="00544375" w:rsidRDefault="000F4638" w:rsidP="0031422A"/>
    <w:p w14:paraId="0C3BB7E6" w14:textId="3FDA9A9C" w:rsidR="00E72E55" w:rsidRPr="00544375" w:rsidRDefault="007D4580" w:rsidP="00E72E55">
      <w:bookmarkStart w:id="43" w:name="_Toc146527826"/>
      <w:r w:rsidRPr="00544375">
        <w:t xml:space="preserve">VMWARE </w:t>
      </w:r>
      <w:proofErr w:type="spellStart"/>
      <w:r w:rsidRPr="00544375">
        <w:t>rDC</w:t>
      </w:r>
      <w:proofErr w:type="spellEnd"/>
      <w:r w:rsidRPr="00544375">
        <w:t xml:space="preserve"> gruča je sestavljena iz produkcijskih strežnikov v kateri so tako strežniki, ki primarno delujejo v produkcijski gruči in so aplikacijsko podvojeni, kot strežniki ki imajo repliko in se lahko zaženejo v tem okolju v primeru izpada primarnega okolja, kot tudi strežniki, ki se obnovijo iz varnostne kopije.</w:t>
      </w:r>
      <w:bookmarkEnd w:id="43"/>
    </w:p>
    <w:p w14:paraId="62C76BE1" w14:textId="47EA46E6" w:rsidR="00956A6F" w:rsidRPr="00544375" w:rsidRDefault="007D4580" w:rsidP="007D4580">
      <w:pPr>
        <w:pStyle w:val="Naslov3"/>
        <w:rPr>
          <w:b/>
          <w:bCs w:val="0"/>
        </w:rPr>
      </w:pPr>
      <w:bookmarkStart w:id="44" w:name="_Toc146711384"/>
      <w:r w:rsidRPr="00544375">
        <w:rPr>
          <w:b/>
          <w:bCs w:val="0"/>
        </w:rPr>
        <w:t>Podrobne tehnične zahteve za večprocesorski strežnik</w:t>
      </w:r>
      <w:bookmarkEnd w:id="44"/>
    </w:p>
    <w:p w14:paraId="7335D296" w14:textId="77777777" w:rsidR="0061598C" w:rsidRPr="00544375" w:rsidRDefault="0061598C" w:rsidP="00956A6F"/>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6480"/>
      </w:tblGrid>
      <w:tr w:rsidR="0061598C" w:rsidRPr="00544375" w14:paraId="47D08C6C" w14:textId="77777777" w:rsidTr="00923EB1">
        <w:tc>
          <w:tcPr>
            <w:tcW w:w="2988" w:type="dxa"/>
          </w:tcPr>
          <w:p w14:paraId="52272EBA" w14:textId="77777777" w:rsidR="0061598C" w:rsidRPr="00544375" w:rsidRDefault="0061598C" w:rsidP="00923EB1">
            <w:pPr>
              <w:rPr>
                <w:rFonts w:cs="Arial"/>
                <w:b/>
                <w:bCs/>
                <w:szCs w:val="20"/>
              </w:rPr>
            </w:pPr>
            <w:r w:rsidRPr="00544375">
              <w:rPr>
                <w:rFonts w:cs="Arial"/>
                <w:b/>
                <w:bCs/>
                <w:szCs w:val="20"/>
              </w:rPr>
              <w:t>Tip strežnika</w:t>
            </w:r>
          </w:p>
        </w:tc>
        <w:tc>
          <w:tcPr>
            <w:tcW w:w="6480" w:type="dxa"/>
          </w:tcPr>
          <w:p w14:paraId="44386D89" w14:textId="77777777" w:rsidR="0061598C" w:rsidRPr="00544375" w:rsidRDefault="0061598C" w:rsidP="002D63E3">
            <w:pPr>
              <w:numPr>
                <w:ilvl w:val="0"/>
                <w:numId w:val="20"/>
              </w:numPr>
              <w:rPr>
                <w:rFonts w:cs="Arial"/>
                <w:szCs w:val="20"/>
              </w:rPr>
            </w:pPr>
            <w:r w:rsidRPr="00544375">
              <w:rPr>
                <w:rFonts w:cs="Arial"/>
                <w:szCs w:val="20"/>
              </w:rPr>
              <w:t>x86 64-bitna arhitektura, večprocesorski</w:t>
            </w:r>
          </w:p>
          <w:p w14:paraId="43CF040D" w14:textId="77777777" w:rsidR="0061598C" w:rsidRPr="00544375" w:rsidRDefault="0061598C" w:rsidP="002D63E3">
            <w:pPr>
              <w:numPr>
                <w:ilvl w:val="0"/>
                <w:numId w:val="20"/>
              </w:numPr>
              <w:rPr>
                <w:rFonts w:cs="Arial"/>
                <w:szCs w:val="20"/>
              </w:rPr>
            </w:pPr>
            <w:r w:rsidRPr="00544375">
              <w:rPr>
                <w:rFonts w:cs="Arial"/>
                <w:szCs w:val="20"/>
              </w:rPr>
              <w:t>višina do 2U</w:t>
            </w:r>
          </w:p>
          <w:p w14:paraId="77DB340C" w14:textId="77777777" w:rsidR="0061598C" w:rsidRPr="00544375" w:rsidRDefault="0061598C" w:rsidP="002D63E3">
            <w:pPr>
              <w:numPr>
                <w:ilvl w:val="0"/>
                <w:numId w:val="20"/>
              </w:numPr>
              <w:rPr>
                <w:rFonts w:cs="Arial"/>
                <w:szCs w:val="20"/>
              </w:rPr>
            </w:pPr>
            <w:r w:rsidRPr="00544375">
              <w:rPr>
                <w:rFonts w:cs="Arial"/>
                <w:szCs w:val="20"/>
              </w:rPr>
              <w:t>za vgradnjo v standardno 19-palčno, vključen pribor za vgradnjo</w:t>
            </w:r>
          </w:p>
          <w:p w14:paraId="2F689B95" w14:textId="77777777" w:rsidR="0061598C" w:rsidRPr="00544375" w:rsidRDefault="0061598C" w:rsidP="00923EB1">
            <w:pPr>
              <w:ind w:left="360"/>
              <w:rPr>
                <w:rFonts w:cs="Arial"/>
                <w:szCs w:val="20"/>
              </w:rPr>
            </w:pPr>
            <w:r w:rsidRPr="00544375">
              <w:rPr>
                <w:rFonts w:cs="Arial"/>
                <w:szCs w:val="20"/>
              </w:rPr>
              <w:t>(vodila za vgradnjo v strežniško omaro in vodila kablov)</w:t>
            </w:r>
          </w:p>
          <w:p w14:paraId="5B257A45" w14:textId="77777777" w:rsidR="0061598C" w:rsidRPr="00544375" w:rsidRDefault="0061598C" w:rsidP="00923EB1">
            <w:pPr>
              <w:ind w:left="360"/>
              <w:rPr>
                <w:rFonts w:cs="Arial"/>
                <w:szCs w:val="20"/>
              </w:rPr>
            </w:pPr>
          </w:p>
        </w:tc>
      </w:tr>
      <w:tr w:rsidR="0061598C" w:rsidRPr="00544375" w14:paraId="01055DF8" w14:textId="77777777" w:rsidTr="00923EB1">
        <w:tc>
          <w:tcPr>
            <w:tcW w:w="2988" w:type="dxa"/>
          </w:tcPr>
          <w:p w14:paraId="26A7DF88" w14:textId="77777777" w:rsidR="0061598C" w:rsidRPr="00544375" w:rsidRDefault="0061598C" w:rsidP="00923EB1">
            <w:pPr>
              <w:rPr>
                <w:rFonts w:cs="Arial"/>
                <w:b/>
                <w:bCs/>
                <w:szCs w:val="20"/>
              </w:rPr>
            </w:pPr>
            <w:r w:rsidRPr="00544375">
              <w:rPr>
                <w:rFonts w:cs="Arial"/>
                <w:b/>
                <w:bCs/>
                <w:szCs w:val="20"/>
              </w:rPr>
              <w:t>Napajalnik / hlajenje</w:t>
            </w:r>
          </w:p>
        </w:tc>
        <w:tc>
          <w:tcPr>
            <w:tcW w:w="6480" w:type="dxa"/>
          </w:tcPr>
          <w:p w14:paraId="11372526" w14:textId="77777777" w:rsidR="0061598C" w:rsidRPr="00544375" w:rsidRDefault="0061598C" w:rsidP="002D63E3">
            <w:pPr>
              <w:numPr>
                <w:ilvl w:val="0"/>
                <w:numId w:val="20"/>
              </w:numPr>
              <w:rPr>
                <w:rFonts w:cs="Arial"/>
                <w:szCs w:val="20"/>
              </w:rPr>
            </w:pPr>
            <w:r w:rsidRPr="00544375">
              <w:rPr>
                <w:rFonts w:cs="Arial"/>
                <w:szCs w:val="20"/>
              </w:rPr>
              <w:t>vse komponente sistema morajo biti znotraj ohišja z redundantnim napajanjem in redundantnim hlajenjem, hot-plug</w:t>
            </w:r>
          </w:p>
          <w:p w14:paraId="0B98D3E3" w14:textId="77777777" w:rsidR="0061598C" w:rsidRPr="00544375" w:rsidRDefault="0061598C" w:rsidP="00923EB1">
            <w:pPr>
              <w:ind w:left="360"/>
              <w:rPr>
                <w:rFonts w:cs="Arial"/>
                <w:szCs w:val="20"/>
              </w:rPr>
            </w:pPr>
          </w:p>
        </w:tc>
      </w:tr>
      <w:tr w:rsidR="0061598C" w:rsidRPr="00544375" w14:paraId="1416152D" w14:textId="77777777" w:rsidTr="00923EB1">
        <w:tc>
          <w:tcPr>
            <w:tcW w:w="2988" w:type="dxa"/>
          </w:tcPr>
          <w:p w14:paraId="45F2B6E7" w14:textId="77777777" w:rsidR="0061598C" w:rsidRPr="00544375" w:rsidRDefault="0061598C" w:rsidP="00923EB1">
            <w:pPr>
              <w:rPr>
                <w:rFonts w:cs="Arial"/>
                <w:b/>
                <w:bCs/>
                <w:szCs w:val="20"/>
              </w:rPr>
            </w:pPr>
            <w:r w:rsidRPr="00544375">
              <w:rPr>
                <w:rFonts w:cs="Arial"/>
                <w:b/>
                <w:bCs/>
                <w:szCs w:val="20"/>
              </w:rPr>
              <w:t>Procesorji</w:t>
            </w:r>
          </w:p>
          <w:p w14:paraId="0B5FA486" w14:textId="77777777" w:rsidR="0061598C" w:rsidRPr="00544375" w:rsidRDefault="0061598C" w:rsidP="00923EB1">
            <w:pPr>
              <w:rPr>
                <w:rFonts w:cs="Arial"/>
                <w:b/>
                <w:bCs/>
                <w:szCs w:val="20"/>
              </w:rPr>
            </w:pPr>
          </w:p>
        </w:tc>
        <w:tc>
          <w:tcPr>
            <w:tcW w:w="6480" w:type="dxa"/>
          </w:tcPr>
          <w:p w14:paraId="6F375722" w14:textId="77777777" w:rsidR="0061598C" w:rsidRPr="00544375" w:rsidRDefault="0061598C" w:rsidP="002D63E3">
            <w:pPr>
              <w:numPr>
                <w:ilvl w:val="0"/>
                <w:numId w:val="20"/>
              </w:numPr>
              <w:rPr>
                <w:rFonts w:cs="Arial"/>
                <w:color w:val="000000"/>
                <w:szCs w:val="20"/>
              </w:rPr>
            </w:pPr>
            <w:r w:rsidRPr="00544375">
              <w:rPr>
                <w:rFonts w:cs="Arial"/>
                <w:color w:val="000000"/>
                <w:szCs w:val="20"/>
              </w:rPr>
              <w:t>nabor vezij: Intel C741</w:t>
            </w:r>
          </w:p>
          <w:p w14:paraId="3916A4DE" w14:textId="77777777" w:rsidR="0061598C" w:rsidRPr="00544375" w:rsidRDefault="0061598C" w:rsidP="002D63E3">
            <w:pPr>
              <w:numPr>
                <w:ilvl w:val="0"/>
                <w:numId w:val="20"/>
              </w:numPr>
              <w:rPr>
                <w:rFonts w:cs="Arial"/>
                <w:color w:val="000000"/>
                <w:szCs w:val="20"/>
              </w:rPr>
            </w:pPr>
            <w:r w:rsidRPr="00544375">
              <w:rPr>
                <w:rFonts w:cs="Arial"/>
                <w:color w:val="000000"/>
                <w:szCs w:val="20"/>
              </w:rPr>
              <w:t xml:space="preserve">družina Intel </w:t>
            </w:r>
            <w:proofErr w:type="spellStart"/>
            <w:r w:rsidRPr="00544375">
              <w:rPr>
                <w:rFonts w:cs="Arial"/>
                <w:color w:val="000000"/>
                <w:szCs w:val="20"/>
              </w:rPr>
              <w:t>Xeon</w:t>
            </w:r>
            <w:proofErr w:type="spellEnd"/>
            <w:r w:rsidRPr="00544375">
              <w:rPr>
                <w:rFonts w:cs="Arial"/>
                <w:color w:val="000000"/>
                <w:szCs w:val="20"/>
              </w:rPr>
              <w:t xml:space="preserve"> </w:t>
            </w:r>
            <w:proofErr w:type="spellStart"/>
            <w:r w:rsidRPr="00544375">
              <w:rPr>
                <w:rFonts w:cs="Arial"/>
                <w:color w:val="000000"/>
                <w:szCs w:val="20"/>
              </w:rPr>
              <w:t>Gold</w:t>
            </w:r>
            <w:proofErr w:type="spellEnd"/>
            <w:r w:rsidRPr="00544375">
              <w:rPr>
                <w:rFonts w:cs="Arial"/>
                <w:color w:val="000000"/>
                <w:szCs w:val="20"/>
              </w:rPr>
              <w:t xml:space="preserve"> 64xx</w:t>
            </w:r>
          </w:p>
          <w:p w14:paraId="34BFB9AE" w14:textId="77777777" w:rsidR="0061598C" w:rsidRPr="00544375" w:rsidRDefault="0061598C" w:rsidP="002D63E3">
            <w:pPr>
              <w:numPr>
                <w:ilvl w:val="0"/>
                <w:numId w:val="20"/>
              </w:numPr>
              <w:rPr>
                <w:rFonts w:cs="Arial"/>
                <w:color w:val="000000"/>
                <w:szCs w:val="20"/>
              </w:rPr>
            </w:pPr>
            <w:r w:rsidRPr="00544375">
              <w:rPr>
                <w:rFonts w:cs="Arial"/>
                <w:color w:val="000000"/>
                <w:szCs w:val="20"/>
              </w:rPr>
              <w:t>CPU/jedra: 2 / 16</w:t>
            </w:r>
          </w:p>
          <w:p w14:paraId="3A432AAB" w14:textId="77777777" w:rsidR="0061598C" w:rsidRPr="00544375" w:rsidRDefault="0061598C" w:rsidP="002D63E3">
            <w:pPr>
              <w:numPr>
                <w:ilvl w:val="0"/>
                <w:numId w:val="20"/>
              </w:numPr>
              <w:rPr>
                <w:rFonts w:cs="Arial"/>
                <w:color w:val="000000"/>
                <w:szCs w:val="20"/>
              </w:rPr>
            </w:pPr>
            <w:r w:rsidRPr="00544375">
              <w:rPr>
                <w:rFonts w:cs="Arial"/>
                <w:color w:val="000000"/>
                <w:szCs w:val="20"/>
              </w:rPr>
              <w:t xml:space="preserve">takt: najmanj 3.6 </w:t>
            </w:r>
            <w:proofErr w:type="spellStart"/>
            <w:r w:rsidRPr="00544375">
              <w:rPr>
                <w:rFonts w:cs="Arial"/>
                <w:color w:val="000000"/>
                <w:szCs w:val="20"/>
              </w:rPr>
              <w:t>Ghz</w:t>
            </w:r>
            <w:proofErr w:type="spellEnd"/>
          </w:p>
          <w:p w14:paraId="3DC8AF86" w14:textId="77777777" w:rsidR="0061598C" w:rsidRPr="00544375" w:rsidRDefault="0061598C" w:rsidP="002D63E3">
            <w:pPr>
              <w:numPr>
                <w:ilvl w:val="0"/>
                <w:numId w:val="20"/>
              </w:numPr>
              <w:rPr>
                <w:rFonts w:cs="Arial"/>
                <w:szCs w:val="20"/>
              </w:rPr>
            </w:pPr>
            <w:r w:rsidRPr="00544375">
              <w:rPr>
                <w:rFonts w:cs="Arial"/>
                <w:color w:val="000000"/>
                <w:szCs w:val="20"/>
              </w:rPr>
              <w:t xml:space="preserve">L3 </w:t>
            </w:r>
            <w:proofErr w:type="spellStart"/>
            <w:r w:rsidRPr="00544375">
              <w:rPr>
                <w:rFonts w:cs="Arial"/>
                <w:color w:val="000000"/>
                <w:szCs w:val="20"/>
              </w:rPr>
              <w:t>cache</w:t>
            </w:r>
            <w:proofErr w:type="spellEnd"/>
            <w:r w:rsidRPr="00544375">
              <w:rPr>
                <w:rFonts w:cs="Arial"/>
                <w:color w:val="000000"/>
                <w:szCs w:val="20"/>
              </w:rPr>
              <w:t>: najmanj 45MB</w:t>
            </w:r>
          </w:p>
          <w:p w14:paraId="57027382" w14:textId="77777777" w:rsidR="0061598C" w:rsidRPr="00544375" w:rsidRDefault="0061598C" w:rsidP="00923EB1">
            <w:pPr>
              <w:ind w:left="360"/>
              <w:rPr>
                <w:rFonts w:cs="Arial"/>
                <w:szCs w:val="20"/>
              </w:rPr>
            </w:pPr>
          </w:p>
        </w:tc>
      </w:tr>
      <w:tr w:rsidR="0061598C" w:rsidRPr="00544375" w14:paraId="32F75187" w14:textId="77777777" w:rsidTr="00923EB1">
        <w:trPr>
          <w:trHeight w:val="463"/>
        </w:trPr>
        <w:tc>
          <w:tcPr>
            <w:tcW w:w="2988" w:type="dxa"/>
          </w:tcPr>
          <w:p w14:paraId="2E3715BF" w14:textId="77777777" w:rsidR="0061598C" w:rsidRPr="00544375" w:rsidRDefault="0061598C" w:rsidP="00923EB1">
            <w:pPr>
              <w:rPr>
                <w:rFonts w:cs="Arial"/>
                <w:b/>
                <w:bCs/>
                <w:szCs w:val="20"/>
              </w:rPr>
            </w:pPr>
            <w:r w:rsidRPr="00544375">
              <w:rPr>
                <w:rFonts w:cs="Arial"/>
                <w:b/>
                <w:bCs/>
                <w:szCs w:val="20"/>
              </w:rPr>
              <w:t>RAM</w:t>
            </w:r>
          </w:p>
          <w:p w14:paraId="124A1549" w14:textId="77777777" w:rsidR="0061598C" w:rsidRPr="00544375" w:rsidRDefault="0061598C" w:rsidP="00923EB1">
            <w:pPr>
              <w:rPr>
                <w:rFonts w:cs="Arial"/>
                <w:b/>
                <w:bCs/>
                <w:szCs w:val="20"/>
              </w:rPr>
            </w:pPr>
          </w:p>
          <w:p w14:paraId="3F1F3D47" w14:textId="77777777" w:rsidR="0061598C" w:rsidRPr="00544375" w:rsidRDefault="0061598C" w:rsidP="00923EB1">
            <w:pPr>
              <w:rPr>
                <w:rFonts w:cs="Arial"/>
                <w:b/>
                <w:bCs/>
                <w:szCs w:val="20"/>
              </w:rPr>
            </w:pPr>
          </w:p>
        </w:tc>
        <w:tc>
          <w:tcPr>
            <w:tcW w:w="6480" w:type="dxa"/>
          </w:tcPr>
          <w:p w14:paraId="2C7EA9A1" w14:textId="77777777" w:rsidR="0061598C" w:rsidRPr="00544375" w:rsidRDefault="0061598C" w:rsidP="002D63E3">
            <w:pPr>
              <w:numPr>
                <w:ilvl w:val="0"/>
                <w:numId w:val="20"/>
              </w:numPr>
              <w:rPr>
                <w:rFonts w:cs="Arial"/>
                <w:color w:val="000000"/>
                <w:szCs w:val="20"/>
              </w:rPr>
            </w:pPr>
            <w:r w:rsidRPr="00544375">
              <w:rPr>
                <w:rFonts w:cs="Arial"/>
                <w:color w:val="000000"/>
                <w:szCs w:val="20"/>
              </w:rPr>
              <w:t xml:space="preserve">DIMM DDR5-4800 </w:t>
            </w:r>
          </w:p>
          <w:p w14:paraId="123E615A" w14:textId="77777777" w:rsidR="0061598C" w:rsidRPr="00544375" w:rsidRDefault="0061598C" w:rsidP="002D63E3">
            <w:pPr>
              <w:numPr>
                <w:ilvl w:val="0"/>
                <w:numId w:val="20"/>
              </w:numPr>
              <w:rPr>
                <w:rFonts w:cs="Arial"/>
                <w:color w:val="000000"/>
                <w:szCs w:val="20"/>
              </w:rPr>
            </w:pPr>
            <w:r w:rsidRPr="00544375">
              <w:rPr>
                <w:rFonts w:cs="Arial"/>
                <w:color w:val="000000"/>
                <w:szCs w:val="20"/>
              </w:rPr>
              <w:t>količina: najmanj 1TB (prostih še vsaj 50% ležišč) s podporo naslednjim naprednim funkcijam:</w:t>
            </w:r>
          </w:p>
          <w:p w14:paraId="7E2987B1" w14:textId="77777777" w:rsidR="0061598C" w:rsidRPr="00544375" w:rsidRDefault="0061598C" w:rsidP="002D63E3">
            <w:pPr>
              <w:pStyle w:val="Odstavekseznama"/>
              <w:numPr>
                <w:ilvl w:val="1"/>
                <w:numId w:val="20"/>
              </w:numPr>
              <w:rPr>
                <w:rFonts w:cs="Arial"/>
                <w:color w:val="000000"/>
                <w:szCs w:val="20"/>
              </w:rPr>
            </w:pPr>
            <w:proofErr w:type="spellStart"/>
            <w:r w:rsidRPr="00544375">
              <w:rPr>
                <w:rFonts w:cs="Arial"/>
                <w:color w:val="000000"/>
                <w:szCs w:val="20"/>
              </w:rPr>
              <w:t>advanced</w:t>
            </w:r>
            <w:proofErr w:type="spellEnd"/>
            <w:r w:rsidRPr="00544375">
              <w:rPr>
                <w:rFonts w:cs="Arial"/>
                <w:color w:val="000000"/>
                <w:szCs w:val="20"/>
              </w:rPr>
              <w:t xml:space="preserve"> ECC,</w:t>
            </w:r>
          </w:p>
          <w:p w14:paraId="1A4794E1" w14:textId="77777777" w:rsidR="0061598C" w:rsidRPr="00544375" w:rsidRDefault="0061598C" w:rsidP="002D63E3">
            <w:pPr>
              <w:pStyle w:val="Odstavekseznama"/>
              <w:numPr>
                <w:ilvl w:val="1"/>
                <w:numId w:val="20"/>
              </w:numPr>
              <w:rPr>
                <w:rFonts w:cs="Arial"/>
                <w:color w:val="000000"/>
                <w:szCs w:val="20"/>
              </w:rPr>
            </w:pPr>
            <w:r w:rsidRPr="00544375">
              <w:rPr>
                <w:rFonts w:cs="Arial"/>
                <w:color w:val="000000"/>
                <w:szCs w:val="20"/>
              </w:rPr>
              <w:t>ADDDC,</w:t>
            </w:r>
          </w:p>
          <w:p w14:paraId="47272DB7" w14:textId="77777777" w:rsidR="0061598C" w:rsidRPr="00544375" w:rsidRDefault="0061598C" w:rsidP="002D63E3">
            <w:pPr>
              <w:pStyle w:val="Odstavekseznama"/>
              <w:numPr>
                <w:ilvl w:val="1"/>
                <w:numId w:val="20"/>
              </w:numPr>
              <w:rPr>
                <w:rFonts w:cs="Arial"/>
                <w:color w:val="000000"/>
                <w:szCs w:val="20"/>
              </w:rPr>
            </w:pPr>
            <w:proofErr w:type="spellStart"/>
            <w:r w:rsidRPr="00544375">
              <w:rPr>
                <w:rFonts w:cs="Arial"/>
                <w:color w:val="000000"/>
                <w:szCs w:val="20"/>
              </w:rPr>
              <w:t>Fast</w:t>
            </w:r>
            <w:proofErr w:type="spellEnd"/>
            <w:r w:rsidRPr="00544375">
              <w:rPr>
                <w:rFonts w:cs="Arial"/>
                <w:color w:val="000000"/>
                <w:szCs w:val="20"/>
              </w:rPr>
              <w:t xml:space="preserve"> </w:t>
            </w:r>
            <w:proofErr w:type="spellStart"/>
            <w:r w:rsidRPr="00544375">
              <w:rPr>
                <w:rFonts w:cs="Arial"/>
                <w:color w:val="000000"/>
                <w:szCs w:val="20"/>
              </w:rPr>
              <w:t>Fault</w:t>
            </w:r>
            <w:proofErr w:type="spellEnd"/>
            <w:r w:rsidRPr="00544375">
              <w:rPr>
                <w:rFonts w:cs="Arial"/>
                <w:color w:val="000000"/>
                <w:szCs w:val="20"/>
              </w:rPr>
              <w:t xml:space="preserve"> Tolerance,</w:t>
            </w:r>
          </w:p>
          <w:p w14:paraId="4511A53D" w14:textId="77777777" w:rsidR="0061598C" w:rsidRPr="00544375" w:rsidRDefault="0061598C" w:rsidP="002D63E3">
            <w:pPr>
              <w:pStyle w:val="Odstavekseznama"/>
              <w:numPr>
                <w:ilvl w:val="1"/>
                <w:numId w:val="20"/>
              </w:numPr>
              <w:rPr>
                <w:rFonts w:cs="Arial"/>
                <w:color w:val="000000"/>
                <w:szCs w:val="20"/>
              </w:rPr>
            </w:pPr>
            <w:r w:rsidRPr="00544375">
              <w:rPr>
                <w:rFonts w:cs="Arial"/>
                <w:color w:val="000000"/>
                <w:szCs w:val="20"/>
              </w:rPr>
              <w:t xml:space="preserve">DDDC, </w:t>
            </w:r>
            <w:proofErr w:type="spellStart"/>
            <w:r w:rsidRPr="00544375">
              <w:rPr>
                <w:rFonts w:cs="Arial"/>
                <w:color w:val="000000"/>
                <w:szCs w:val="20"/>
              </w:rPr>
              <w:t>Mirrored</w:t>
            </w:r>
            <w:proofErr w:type="spellEnd"/>
            <w:r w:rsidRPr="00544375">
              <w:rPr>
                <w:rFonts w:cs="Arial"/>
                <w:color w:val="000000"/>
                <w:szCs w:val="20"/>
              </w:rPr>
              <w:t xml:space="preserve"> </w:t>
            </w:r>
            <w:proofErr w:type="spellStart"/>
            <w:r w:rsidRPr="00544375">
              <w:rPr>
                <w:rFonts w:cs="Arial"/>
                <w:color w:val="000000"/>
                <w:szCs w:val="20"/>
              </w:rPr>
              <w:t>memory</w:t>
            </w:r>
            <w:proofErr w:type="spellEnd"/>
            <w:r w:rsidRPr="00544375">
              <w:rPr>
                <w:rFonts w:cs="Arial"/>
                <w:color w:val="000000"/>
                <w:szCs w:val="20"/>
              </w:rPr>
              <w:t>,</w:t>
            </w:r>
          </w:p>
          <w:p w14:paraId="50FCF43E" w14:textId="77777777" w:rsidR="0061598C" w:rsidRPr="00544375" w:rsidRDefault="0061598C" w:rsidP="002D63E3">
            <w:pPr>
              <w:pStyle w:val="Odstavekseznama"/>
              <w:numPr>
                <w:ilvl w:val="1"/>
                <w:numId w:val="20"/>
              </w:numPr>
              <w:rPr>
                <w:rFonts w:cs="Arial"/>
                <w:color w:val="000000"/>
                <w:szCs w:val="20"/>
              </w:rPr>
            </w:pPr>
            <w:proofErr w:type="spellStart"/>
            <w:r w:rsidRPr="00544375">
              <w:rPr>
                <w:rFonts w:cs="Arial"/>
                <w:color w:val="000000"/>
                <w:szCs w:val="20"/>
              </w:rPr>
              <w:t>Memory</w:t>
            </w:r>
            <w:proofErr w:type="spellEnd"/>
            <w:r w:rsidRPr="00544375">
              <w:rPr>
                <w:rFonts w:cs="Arial"/>
                <w:color w:val="000000"/>
                <w:szCs w:val="20"/>
              </w:rPr>
              <w:t xml:space="preserve"> </w:t>
            </w:r>
            <w:proofErr w:type="spellStart"/>
            <w:r w:rsidRPr="00544375">
              <w:rPr>
                <w:rFonts w:cs="Arial"/>
                <w:color w:val="000000"/>
                <w:szCs w:val="20"/>
              </w:rPr>
              <w:t>scrubbing</w:t>
            </w:r>
            <w:proofErr w:type="spellEnd"/>
            <w:r w:rsidRPr="00544375">
              <w:rPr>
                <w:rFonts w:cs="Arial"/>
                <w:color w:val="000000"/>
                <w:szCs w:val="20"/>
              </w:rPr>
              <w:t xml:space="preserve"> (Patrol, </w:t>
            </w:r>
            <w:proofErr w:type="spellStart"/>
            <w:r w:rsidRPr="00544375">
              <w:rPr>
                <w:rFonts w:cs="Arial"/>
                <w:color w:val="000000"/>
                <w:szCs w:val="20"/>
              </w:rPr>
              <w:t>Demand</w:t>
            </w:r>
            <w:proofErr w:type="spellEnd"/>
            <w:r w:rsidRPr="00544375">
              <w:rPr>
                <w:rFonts w:cs="Arial"/>
                <w:color w:val="000000"/>
                <w:szCs w:val="20"/>
              </w:rPr>
              <w:t>).</w:t>
            </w:r>
          </w:p>
          <w:p w14:paraId="1332DB9F" w14:textId="77777777" w:rsidR="0061598C" w:rsidRPr="00544375" w:rsidRDefault="0061598C" w:rsidP="00923EB1">
            <w:pPr>
              <w:rPr>
                <w:rFonts w:cs="Arial"/>
                <w:color w:val="000000"/>
                <w:szCs w:val="20"/>
              </w:rPr>
            </w:pPr>
          </w:p>
          <w:p w14:paraId="21202839" w14:textId="77777777" w:rsidR="0061598C" w:rsidRPr="00544375" w:rsidRDefault="0061598C" w:rsidP="002D63E3">
            <w:pPr>
              <w:numPr>
                <w:ilvl w:val="0"/>
                <w:numId w:val="20"/>
              </w:numPr>
              <w:rPr>
                <w:rFonts w:cs="Arial"/>
                <w:szCs w:val="20"/>
              </w:rPr>
            </w:pPr>
            <w:proofErr w:type="spellStart"/>
            <w:r w:rsidRPr="00544375">
              <w:rPr>
                <w:rFonts w:cs="Arial"/>
                <w:color w:val="000000"/>
                <w:szCs w:val="20"/>
              </w:rPr>
              <w:t>širljivost</w:t>
            </w:r>
            <w:proofErr w:type="spellEnd"/>
            <w:r w:rsidRPr="00544375">
              <w:rPr>
                <w:rFonts w:cs="Arial"/>
                <w:color w:val="000000"/>
                <w:szCs w:val="20"/>
              </w:rPr>
              <w:t>: do najmanj 2TB</w:t>
            </w:r>
          </w:p>
          <w:p w14:paraId="69B3D4CB" w14:textId="77777777" w:rsidR="0061598C" w:rsidRPr="00544375" w:rsidRDefault="0061598C" w:rsidP="00923EB1">
            <w:pPr>
              <w:ind w:left="360"/>
              <w:rPr>
                <w:rFonts w:cs="Arial"/>
                <w:szCs w:val="20"/>
              </w:rPr>
            </w:pPr>
          </w:p>
        </w:tc>
      </w:tr>
      <w:tr w:rsidR="0061598C" w:rsidRPr="00544375" w14:paraId="7743C254" w14:textId="77777777" w:rsidTr="00923EB1">
        <w:trPr>
          <w:trHeight w:val="463"/>
        </w:trPr>
        <w:tc>
          <w:tcPr>
            <w:tcW w:w="2988" w:type="dxa"/>
          </w:tcPr>
          <w:p w14:paraId="54FF8374" w14:textId="77777777" w:rsidR="0061598C" w:rsidRPr="00544375" w:rsidRDefault="0061598C" w:rsidP="00923EB1">
            <w:pPr>
              <w:rPr>
                <w:rFonts w:cs="Arial"/>
                <w:b/>
                <w:bCs/>
                <w:szCs w:val="20"/>
              </w:rPr>
            </w:pPr>
            <w:r w:rsidRPr="00544375">
              <w:rPr>
                <w:rFonts w:cs="Arial"/>
                <w:b/>
                <w:bCs/>
                <w:szCs w:val="20"/>
              </w:rPr>
              <w:lastRenderedPageBreak/>
              <w:t>Interni diski</w:t>
            </w:r>
          </w:p>
        </w:tc>
        <w:tc>
          <w:tcPr>
            <w:tcW w:w="6480" w:type="dxa"/>
          </w:tcPr>
          <w:p w14:paraId="6962EA0E" w14:textId="4D2FFB19" w:rsidR="0061598C" w:rsidRPr="00544375" w:rsidRDefault="0061598C" w:rsidP="00E24EF7">
            <w:pPr>
              <w:numPr>
                <w:ilvl w:val="0"/>
                <w:numId w:val="20"/>
              </w:numPr>
              <w:rPr>
                <w:rFonts w:cs="Arial"/>
                <w:szCs w:val="20"/>
              </w:rPr>
            </w:pPr>
            <w:r w:rsidRPr="00544375">
              <w:rPr>
                <w:rFonts w:cs="Arial"/>
                <w:szCs w:val="20"/>
              </w:rPr>
              <w:t>podpora za SFF SAS in SATA, SSD in HDD, vse hot-</w:t>
            </w:r>
            <w:proofErr w:type="spellStart"/>
            <w:r w:rsidRPr="00544375">
              <w:rPr>
                <w:rFonts w:cs="Arial"/>
                <w:szCs w:val="20"/>
              </w:rPr>
              <w:t>swap</w:t>
            </w:r>
            <w:proofErr w:type="spellEnd"/>
          </w:p>
          <w:p w14:paraId="12BA1107" w14:textId="0F125412" w:rsidR="0061598C" w:rsidRPr="00544375" w:rsidRDefault="0061598C" w:rsidP="00E24EF7">
            <w:pPr>
              <w:numPr>
                <w:ilvl w:val="0"/>
                <w:numId w:val="20"/>
              </w:numPr>
              <w:rPr>
                <w:rFonts w:cs="Arial"/>
                <w:szCs w:val="20"/>
              </w:rPr>
            </w:pPr>
            <w:proofErr w:type="spellStart"/>
            <w:r w:rsidRPr="00544375">
              <w:rPr>
                <w:rFonts w:cs="Arial"/>
                <w:szCs w:val="20"/>
              </w:rPr>
              <w:t>širljivost</w:t>
            </w:r>
            <w:proofErr w:type="spellEnd"/>
            <w:r w:rsidRPr="00544375">
              <w:rPr>
                <w:rFonts w:cs="Arial"/>
                <w:szCs w:val="20"/>
              </w:rPr>
              <w:t xml:space="preserve"> v ponujeni konfiguraciji: do najmanj 6 kosov (brez dodatnih razširitev krmilnika ali ohišja strežnika)</w:t>
            </w:r>
          </w:p>
          <w:p w14:paraId="072BE947" w14:textId="77777777" w:rsidR="0061598C" w:rsidRPr="00544375" w:rsidRDefault="0061598C" w:rsidP="00E24EF7">
            <w:pPr>
              <w:numPr>
                <w:ilvl w:val="0"/>
                <w:numId w:val="20"/>
              </w:numPr>
              <w:rPr>
                <w:rFonts w:cs="Arial"/>
                <w:szCs w:val="20"/>
              </w:rPr>
            </w:pPr>
            <w:r w:rsidRPr="00544375">
              <w:rPr>
                <w:rFonts w:cs="Arial"/>
                <w:szCs w:val="20"/>
              </w:rPr>
              <w:t>možnost nadgradnje strežnika z dodatnimi kletkami za vgradnjo do 38 trdih diskov/medijev 2,5˝ brez dodatnega zunanjega ohišja</w:t>
            </w:r>
          </w:p>
          <w:p w14:paraId="3AA0F0F5" w14:textId="48F2361A" w:rsidR="0061598C" w:rsidRPr="00544375" w:rsidRDefault="0061598C" w:rsidP="00E24EF7">
            <w:pPr>
              <w:numPr>
                <w:ilvl w:val="0"/>
                <w:numId w:val="20"/>
              </w:numPr>
              <w:rPr>
                <w:rFonts w:cs="Arial"/>
                <w:szCs w:val="20"/>
              </w:rPr>
            </w:pPr>
            <w:r w:rsidRPr="00544375">
              <w:rPr>
                <w:rFonts w:cs="Arial"/>
                <w:szCs w:val="20"/>
              </w:rPr>
              <w:t>zahteve: 2 x 480GB, 6G SATA SSD diska v RAID1</w:t>
            </w:r>
          </w:p>
          <w:p w14:paraId="4B48A844" w14:textId="77777777" w:rsidR="0061598C" w:rsidRPr="00544375" w:rsidRDefault="0061598C" w:rsidP="00E24EF7">
            <w:pPr>
              <w:numPr>
                <w:ilvl w:val="0"/>
                <w:numId w:val="20"/>
              </w:numPr>
              <w:rPr>
                <w:rFonts w:cs="Arial"/>
                <w:szCs w:val="20"/>
              </w:rPr>
            </w:pPr>
            <w:r w:rsidRPr="00544375">
              <w:rPr>
                <w:rFonts w:cs="Arial"/>
                <w:szCs w:val="20"/>
              </w:rPr>
              <w:t xml:space="preserve">vgrajen RAID krmilnik, z najmanj 4GB </w:t>
            </w:r>
            <w:proofErr w:type="spellStart"/>
            <w:r w:rsidRPr="00544375">
              <w:rPr>
                <w:rFonts w:cs="Arial"/>
                <w:szCs w:val="20"/>
              </w:rPr>
              <w:t>cache</w:t>
            </w:r>
            <w:proofErr w:type="spellEnd"/>
            <w:r w:rsidRPr="00544375">
              <w:rPr>
                <w:rFonts w:cs="Arial"/>
                <w:szCs w:val="20"/>
              </w:rPr>
              <w:t xml:space="preserve"> in baterijsko zaščito, podpora za RAID 0,1,10,5,6,50,60. RAID krmilnik ne zavzema FH </w:t>
            </w:r>
            <w:proofErr w:type="spellStart"/>
            <w:r w:rsidRPr="00544375">
              <w:rPr>
                <w:rFonts w:cs="Arial"/>
                <w:szCs w:val="20"/>
              </w:rPr>
              <w:t>PCIe</w:t>
            </w:r>
            <w:proofErr w:type="spellEnd"/>
            <w:r w:rsidRPr="00544375">
              <w:rPr>
                <w:rFonts w:cs="Arial"/>
                <w:szCs w:val="20"/>
              </w:rPr>
              <w:t xml:space="preserve"> rež.</w:t>
            </w:r>
          </w:p>
          <w:p w14:paraId="3D6C1A8F" w14:textId="77777777" w:rsidR="0061598C" w:rsidRPr="00544375" w:rsidRDefault="0061598C" w:rsidP="00E24EF7">
            <w:pPr>
              <w:numPr>
                <w:ilvl w:val="0"/>
                <w:numId w:val="20"/>
              </w:numPr>
              <w:rPr>
                <w:rFonts w:cs="Arial"/>
                <w:szCs w:val="20"/>
              </w:rPr>
            </w:pPr>
          </w:p>
        </w:tc>
      </w:tr>
      <w:tr w:rsidR="0061598C" w:rsidRPr="00544375" w14:paraId="4363A453" w14:textId="77777777" w:rsidTr="00923EB1">
        <w:tc>
          <w:tcPr>
            <w:tcW w:w="2988" w:type="dxa"/>
          </w:tcPr>
          <w:p w14:paraId="7D82FD4F" w14:textId="77777777" w:rsidR="0061598C" w:rsidRPr="00544375" w:rsidRDefault="0061598C" w:rsidP="00923EB1">
            <w:pPr>
              <w:rPr>
                <w:rFonts w:cs="Arial"/>
                <w:b/>
                <w:bCs/>
                <w:szCs w:val="20"/>
              </w:rPr>
            </w:pPr>
            <w:r w:rsidRPr="00544375">
              <w:rPr>
                <w:rFonts w:cs="Arial"/>
                <w:b/>
                <w:bCs/>
                <w:szCs w:val="20"/>
              </w:rPr>
              <w:t>Vmesniki</w:t>
            </w:r>
          </w:p>
        </w:tc>
        <w:tc>
          <w:tcPr>
            <w:tcW w:w="6480" w:type="dxa"/>
          </w:tcPr>
          <w:p w14:paraId="253CB603" w14:textId="77777777" w:rsidR="0061598C" w:rsidRPr="00544375" w:rsidRDefault="0061598C" w:rsidP="002D63E3">
            <w:pPr>
              <w:numPr>
                <w:ilvl w:val="0"/>
                <w:numId w:val="20"/>
              </w:numPr>
              <w:rPr>
                <w:rFonts w:cs="Arial"/>
                <w:b/>
                <w:bCs/>
                <w:color w:val="000000"/>
                <w:szCs w:val="20"/>
              </w:rPr>
            </w:pPr>
            <w:r w:rsidRPr="00544375">
              <w:rPr>
                <w:rFonts w:cs="Arial"/>
                <w:color w:val="000000"/>
                <w:szCs w:val="20"/>
              </w:rPr>
              <w:t xml:space="preserve">najmanj dva 10GigaEthernet SFP+ porta (vključno z avtentičnim </w:t>
            </w:r>
            <w:r w:rsidRPr="00544375">
              <w:rPr>
                <w:rFonts w:cs="Arial"/>
                <w:color w:val="000000" w:themeColor="text1"/>
                <w:szCs w:val="20"/>
              </w:rPr>
              <w:t xml:space="preserve">10G SFP+ SR optičnimi </w:t>
            </w:r>
            <w:r w:rsidRPr="00544375">
              <w:rPr>
                <w:rFonts w:cs="Arial"/>
                <w:color w:val="000000"/>
                <w:szCs w:val="20"/>
              </w:rPr>
              <w:t xml:space="preserve">moduli) </w:t>
            </w:r>
          </w:p>
          <w:p w14:paraId="251F63BD" w14:textId="77777777" w:rsidR="0061598C" w:rsidRPr="00544375" w:rsidRDefault="0061598C" w:rsidP="002D63E3">
            <w:pPr>
              <w:numPr>
                <w:ilvl w:val="0"/>
                <w:numId w:val="20"/>
              </w:numPr>
              <w:rPr>
                <w:rFonts w:cs="Arial"/>
                <w:color w:val="000000"/>
                <w:szCs w:val="20"/>
              </w:rPr>
            </w:pPr>
            <w:r w:rsidRPr="00544375">
              <w:rPr>
                <w:rFonts w:cs="Arial"/>
                <w:color w:val="000000"/>
                <w:szCs w:val="20"/>
              </w:rPr>
              <w:t>najmanj dva 32Gbps FC HBA porta na najmanj dveh ločenih karticah (vključno z 32G FC SW optičnimi moduli)</w:t>
            </w:r>
          </w:p>
          <w:p w14:paraId="40420A8C" w14:textId="77777777" w:rsidR="0061598C" w:rsidRPr="00544375" w:rsidRDefault="0061598C" w:rsidP="002D63E3">
            <w:pPr>
              <w:numPr>
                <w:ilvl w:val="0"/>
                <w:numId w:val="20"/>
              </w:numPr>
              <w:rPr>
                <w:rFonts w:cs="Arial"/>
                <w:szCs w:val="20"/>
              </w:rPr>
            </w:pPr>
            <w:r w:rsidRPr="00544375">
              <w:rPr>
                <w:rFonts w:cs="Arial"/>
                <w:szCs w:val="20"/>
              </w:rPr>
              <w:t xml:space="preserve">spredaj in zadaj </w:t>
            </w:r>
            <w:r w:rsidRPr="00544375">
              <w:rPr>
                <w:rFonts w:cs="Arial"/>
                <w:color w:val="000000" w:themeColor="text1"/>
                <w:szCs w:val="20"/>
              </w:rPr>
              <w:t xml:space="preserve">vsaj 5 x USB vmesnik </w:t>
            </w:r>
            <w:r w:rsidRPr="00544375">
              <w:rPr>
                <w:rFonts w:cs="Arial"/>
                <w:szCs w:val="20"/>
              </w:rPr>
              <w:t>(od tega vsaj 3x USB 3.0)</w:t>
            </w:r>
          </w:p>
          <w:p w14:paraId="409B823D" w14:textId="77777777" w:rsidR="0061598C" w:rsidRPr="00544375" w:rsidRDefault="0061598C" w:rsidP="002D63E3">
            <w:pPr>
              <w:numPr>
                <w:ilvl w:val="0"/>
                <w:numId w:val="20"/>
              </w:numPr>
              <w:rPr>
                <w:rFonts w:cs="Arial"/>
                <w:szCs w:val="20"/>
              </w:rPr>
            </w:pPr>
            <w:r w:rsidRPr="00544375">
              <w:rPr>
                <w:rFonts w:cs="Arial"/>
                <w:szCs w:val="20"/>
              </w:rPr>
              <w:t xml:space="preserve">vsaj 8 razširitvenih rež </w:t>
            </w:r>
            <w:proofErr w:type="spellStart"/>
            <w:r w:rsidRPr="00544375">
              <w:rPr>
                <w:rFonts w:cs="Arial"/>
                <w:szCs w:val="20"/>
              </w:rPr>
              <w:t>PCIe</w:t>
            </w:r>
            <w:proofErr w:type="spellEnd"/>
            <w:r w:rsidRPr="00544375">
              <w:rPr>
                <w:rFonts w:cs="Arial"/>
                <w:szCs w:val="20"/>
              </w:rPr>
              <w:t xml:space="preserve"> 5.0</w:t>
            </w:r>
          </w:p>
          <w:p w14:paraId="28E02EC9" w14:textId="77777777" w:rsidR="0061598C" w:rsidRPr="00544375" w:rsidRDefault="0061598C" w:rsidP="002D63E3">
            <w:pPr>
              <w:numPr>
                <w:ilvl w:val="0"/>
                <w:numId w:val="20"/>
              </w:numPr>
              <w:rPr>
                <w:rFonts w:cs="Arial"/>
                <w:color w:val="000000" w:themeColor="text1"/>
                <w:szCs w:val="20"/>
              </w:rPr>
            </w:pPr>
            <w:r w:rsidRPr="00544375">
              <w:rPr>
                <w:rFonts w:cs="Arial"/>
                <w:color w:val="000000" w:themeColor="text1"/>
                <w:szCs w:val="20"/>
              </w:rPr>
              <w:t xml:space="preserve">vsaj 1 x </w:t>
            </w:r>
            <w:proofErr w:type="spellStart"/>
            <w:r w:rsidRPr="00544375">
              <w:rPr>
                <w:rFonts w:cs="Arial"/>
                <w:color w:val="000000" w:themeColor="text1"/>
                <w:szCs w:val="20"/>
              </w:rPr>
              <w:t>Display</w:t>
            </w:r>
            <w:proofErr w:type="spellEnd"/>
            <w:r w:rsidRPr="00544375">
              <w:rPr>
                <w:rFonts w:cs="Arial"/>
                <w:color w:val="000000" w:themeColor="text1"/>
                <w:szCs w:val="20"/>
              </w:rPr>
              <w:t xml:space="preserve"> Port (DP) na sprednji strani za lokalni dostop do upravljavske konzole</w:t>
            </w:r>
          </w:p>
          <w:p w14:paraId="3B6F9994" w14:textId="77777777" w:rsidR="0061598C" w:rsidRPr="00544375" w:rsidRDefault="0061598C" w:rsidP="00923EB1">
            <w:pPr>
              <w:ind w:left="360"/>
              <w:rPr>
                <w:rFonts w:cs="Arial"/>
                <w:szCs w:val="20"/>
              </w:rPr>
            </w:pPr>
          </w:p>
        </w:tc>
      </w:tr>
      <w:tr w:rsidR="0061598C" w:rsidRPr="00544375" w14:paraId="4C402D3F" w14:textId="77777777" w:rsidTr="00923EB1">
        <w:trPr>
          <w:trHeight w:val="557"/>
        </w:trPr>
        <w:tc>
          <w:tcPr>
            <w:tcW w:w="2988" w:type="dxa"/>
          </w:tcPr>
          <w:p w14:paraId="60A3CAA8" w14:textId="77777777" w:rsidR="0061598C" w:rsidRPr="00544375" w:rsidRDefault="0061598C" w:rsidP="00923EB1">
            <w:pPr>
              <w:rPr>
                <w:rFonts w:cs="Arial"/>
                <w:b/>
                <w:bCs/>
                <w:szCs w:val="20"/>
              </w:rPr>
            </w:pPr>
            <w:r w:rsidRPr="00544375">
              <w:rPr>
                <w:rFonts w:cs="Arial"/>
                <w:b/>
                <w:bCs/>
                <w:szCs w:val="20"/>
              </w:rPr>
              <w:t xml:space="preserve">Operacijski sistem, </w:t>
            </w:r>
            <w:proofErr w:type="spellStart"/>
            <w:r w:rsidRPr="00544375">
              <w:rPr>
                <w:rFonts w:cs="Arial"/>
                <w:b/>
                <w:bCs/>
                <w:szCs w:val="20"/>
              </w:rPr>
              <w:t>virtualizacija</w:t>
            </w:r>
            <w:proofErr w:type="spellEnd"/>
          </w:p>
        </w:tc>
        <w:tc>
          <w:tcPr>
            <w:tcW w:w="6480" w:type="dxa"/>
          </w:tcPr>
          <w:p w14:paraId="06A28C51" w14:textId="77777777" w:rsidR="0061598C" w:rsidRPr="00544375" w:rsidRDefault="0061598C" w:rsidP="002D63E3">
            <w:pPr>
              <w:numPr>
                <w:ilvl w:val="0"/>
                <w:numId w:val="20"/>
              </w:numPr>
              <w:rPr>
                <w:rFonts w:cs="Arial"/>
                <w:szCs w:val="20"/>
              </w:rPr>
            </w:pPr>
            <w:r w:rsidRPr="00544375">
              <w:rPr>
                <w:rFonts w:cs="Arial"/>
                <w:szCs w:val="20"/>
              </w:rPr>
              <w:t>Brez OS</w:t>
            </w:r>
          </w:p>
          <w:p w14:paraId="24EDA784" w14:textId="77777777" w:rsidR="0061598C" w:rsidRPr="00544375" w:rsidRDefault="0061598C" w:rsidP="002D63E3">
            <w:pPr>
              <w:numPr>
                <w:ilvl w:val="0"/>
                <w:numId w:val="20"/>
              </w:numPr>
              <w:rPr>
                <w:rFonts w:cs="Arial"/>
                <w:szCs w:val="20"/>
              </w:rPr>
            </w:pPr>
            <w:r w:rsidRPr="00544375">
              <w:rPr>
                <w:rFonts w:cs="Arial"/>
                <w:szCs w:val="20"/>
              </w:rPr>
              <w:t xml:space="preserve">podpora za </w:t>
            </w:r>
            <w:proofErr w:type="spellStart"/>
            <w:r w:rsidRPr="00544375">
              <w:rPr>
                <w:rFonts w:cs="Arial"/>
                <w:szCs w:val="20"/>
              </w:rPr>
              <w:t>virtualizacijo</w:t>
            </w:r>
            <w:proofErr w:type="spellEnd"/>
            <w:r w:rsidRPr="00544375">
              <w:rPr>
                <w:rFonts w:cs="Arial"/>
                <w:szCs w:val="20"/>
              </w:rPr>
              <w:t xml:space="preserve">: </w:t>
            </w:r>
            <w:proofErr w:type="spellStart"/>
            <w:r w:rsidRPr="00544375">
              <w:rPr>
                <w:rFonts w:cs="Arial"/>
                <w:szCs w:val="20"/>
              </w:rPr>
              <w:t>VMware</w:t>
            </w:r>
            <w:proofErr w:type="spellEnd"/>
          </w:p>
        </w:tc>
      </w:tr>
      <w:tr w:rsidR="0061598C" w:rsidRPr="00544375" w14:paraId="0D49F025" w14:textId="77777777" w:rsidTr="00923EB1">
        <w:tc>
          <w:tcPr>
            <w:tcW w:w="2988" w:type="dxa"/>
          </w:tcPr>
          <w:p w14:paraId="5514AFDD" w14:textId="77777777" w:rsidR="0061598C" w:rsidRPr="00544375" w:rsidRDefault="0061598C" w:rsidP="00923EB1">
            <w:pPr>
              <w:rPr>
                <w:rFonts w:cs="Arial"/>
                <w:b/>
                <w:bCs/>
                <w:szCs w:val="20"/>
              </w:rPr>
            </w:pPr>
            <w:r w:rsidRPr="00544375">
              <w:rPr>
                <w:rFonts w:cs="Arial"/>
                <w:b/>
                <w:bCs/>
                <w:szCs w:val="20"/>
              </w:rPr>
              <w:t>Nadzorljivost</w:t>
            </w:r>
          </w:p>
        </w:tc>
        <w:tc>
          <w:tcPr>
            <w:tcW w:w="6480" w:type="dxa"/>
          </w:tcPr>
          <w:p w14:paraId="15AB934B"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celovit sistem za upravljanje in nadzor HW sestavnih delov strežnika ter upravljanje preko omrežja (namenski servisni procesor)</w:t>
            </w:r>
          </w:p>
          <w:p w14:paraId="723E6E33"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omogoča alarmiranje preko maila ali SNMP</w:t>
            </w:r>
          </w:p>
          <w:p w14:paraId="60167F14"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 xml:space="preserve">vključeno </w:t>
            </w:r>
            <w:proofErr w:type="spellStart"/>
            <w:r w:rsidRPr="00544375">
              <w:rPr>
                <w:rFonts w:cs="Arial"/>
                <w:szCs w:val="20"/>
                <w:lang w:eastAsia="sl-SI"/>
              </w:rPr>
              <w:t>mapiranje</w:t>
            </w:r>
            <w:proofErr w:type="spellEnd"/>
            <w:r w:rsidRPr="00544375">
              <w:rPr>
                <w:rFonts w:cs="Arial"/>
                <w:szCs w:val="20"/>
                <w:lang w:eastAsia="sl-SI"/>
              </w:rPr>
              <w:t xml:space="preserve"> optične enote in funkcionalnost tipkovnice in miške iz oddaljene lokacije (KVM funkcionalnost)</w:t>
            </w:r>
          </w:p>
          <w:p w14:paraId="5A16197A"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daljinski dostop z dodatnimi varnostnimi mehanizmi CNSA, avtomatičnim preverjanjem strojne kode za zagotovitev integritete strojne kode in možnost avtomatične obnovitve avtentične strojne kode v primeru nepričakovane napake na strojni kodi</w:t>
            </w:r>
          </w:p>
          <w:p w14:paraId="1CDC36CA"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daljinski dostop z nadzorom nad strežnikom z namensko mobilno aplikacijo</w:t>
            </w:r>
          </w:p>
          <w:p w14:paraId="472E9236"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možnost predvidevanja za odpoved trdega diska, procesorjev, spomin, napajanje in ventilatorje (PFA oziroma tehnologija za nadzor in obveščanje o delovanju komponent): disk, procesor, spomin</w:t>
            </w:r>
          </w:p>
          <w:p w14:paraId="60AC0F9C" w14:textId="77777777" w:rsidR="0061598C" w:rsidRPr="00544375" w:rsidRDefault="0061598C" w:rsidP="002D63E3">
            <w:pPr>
              <w:numPr>
                <w:ilvl w:val="0"/>
                <w:numId w:val="20"/>
              </w:numPr>
              <w:rPr>
                <w:rFonts w:cs="Arial"/>
                <w:szCs w:val="20"/>
                <w:lang w:eastAsia="sl-SI"/>
              </w:rPr>
            </w:pPr>
            <w:r w:rsidRPr="00544375">
              <w:rPr>
                <w:rFonts w:cs="Arial"/>
                <w:szCs w:val="20"/>
                <w:lang w:eastAsia="sl-SI"/>
              </w:rPr>
              <w:t>LED prikaz delovanja ključnih delov strežnika na sprednji strani:</w:t>
            </w:r>
          </w:p>
          <w:p w14:paraId="43DFC663" w14:textId="77777777" w:rsidR="0061598C" w:rsidRPr="00544375" w:rsidRDefault="0061598C" w:rsidP="002D63E3">
            <w:pPr>
              <w:numPr>
                <w:ilvl w:val="1"/>
                <w:numId w:val="20"/>
              </w:numPr>
              <w:rPr>
                <w:rFonts w:cs="Arial"/>
                <w:szCs w:val="20"/>
                <w:lang w:eastAsia="sl-SI"/>
              </w:rPr>
            </w:pPr>
            <w:r w:rsidRPr="00544375">
              <w:rPr>
                <w:rFonts w:cs="Arial"/>
                <w:szCs w:val="20"/>
                <w:lang w:eastAsia="sl-SI"/>
              </w:rPr>
              <w:t>Stanje posameznega procesorja (normalno delovanje/okvara)</w:t>
            </w:r>
          </w:p>
          <w:p w14:paraId="7ACAA152" w14:textId="77777777" w:rsidR="0061598C" w:rsidRPr="00544375" w:rsidRDefault="0061598C" w:rsidP="002D63E3">
            <w:pPr>
              <w:numPr>
                <w:ilvl w:val="1"/>
                <w:numId w:val="20"/>
              </w:numPr>
              <w:rPr>
                <w:rFonts w:cs="Arial"/>
                <w:szCs w:val="20"/>
                <w:lang w:eastAsia="sl-SI"/>
              </w:rPr>
            </w:pPr>
            <w:r w:rsidRPr="00544375">
              <w:rPr>
                <w:rFonts w:cs="Arial"/>
                <w:szCs w:val="20"/>
                <w:lang w:eastAsia="sl-SI"/>
              </w:rPr>
              <w:t>Stanje posameznega pomnilniškega modula (normalno delovanje/okvara)</w:t>
            </w:r>
          </w:p>
          <w:p w14:paraId="4A9BD36E" w14:textId="77777777" w:rsidR="0061598C" w:rsidRPr="00544375" w:rsidRDefault="0061598C" w:rsidP="002D63E3">
            <w:pPr>
              <w:numPr>
                <w:ilvl w:val="1"/>
                <w:numId w:val="20"/>
              </w:numPr>
              <w:rPr>
                <w:rFonts w:cs="Arial"/>
                <w:szCs w:val="20"/>
                <w:lang w:eastAsia="sl-SI"/>
              </w:rPr>
            </w:pPr>
            <w:r w:rsidRPr="00544375">
              <w:rPr>
                <w:rFonts w:cs="Arial"/>
                <w:szCs w:val="20"/>
                <w:lang w:eastAsia="sl-SI"/>
              </w:rPr>
              <w:t>Stanje posameznega napajalnika (normalno delovanje/okvara)</w:t>
            </w:r>
          </w:p>
          <w:p w14:paraId="570AFA8D" w14:textId="77777777" w:rsidR="0061598C" w:rsidRPr="00544375" w:rsidRDefault="0061598C" w:rsidP="002D63E3">
            <w:pPr>
              <w:numPr>
                <w:ilvl w:val="1"/>
                <w:numId w:val="20"/>
              </w:numPr>
              <w:rPr>
                <w:rFonts w:cs="Arial"/>
                <w:szCs w:val="20"/>
                <w:lang w:eastAsia="sl-SI"/>
              </w:rPr>
            </w:pPr>
            <w:r w:rsidRPr="00544375">
              <w:rPr>
                <w:rFonts w:cs="Arial"/>
                <w:szCs w:val="20"/>
                <w:lang w:eastAsia="sl-SI"/>
              </w:rPr>
              <w:t>Stanje posameznega ventilatorja (normalno delovanje/okvara)</w:t>
            </w:r>
          </w:p>
          <w:p w14:paraId="5B3ADA06" w14:textId="77777777" w:rsidR="0061598C" w:rsidRPr="00544375" w:rsidRDefault="0061598C" w:rsidP="002D63E3">
            <w:pPr>
              <w:numPr>
                <w:ilvl w:val="1"/>
                <w:numId w:val="20"/>
              </w:numPr>
              <w:rPr>
                <w:rFonts w:cs="Arial"/>
                <w:szCs w:val="20"/>
                <w:lang w:eastAsia="sl-SI"/>
              </w:rPr>
            </w:pPr>
            <w:r w:rsidRPr="00544375">
              <w:rPr>
                <w:rFonts w:cs="Arial"/>
                <w:szCs w:val="20"/>
                <w:lang w:eastAsia="sl-SI"/>
              </w:rPr>
              <w:t xml:space="preserve">Stanje PCI </w:t>
            </w:r>
            <w:proofErr w:type="spellStart"/>
            <w:r w:rsidRPr="00544375">
              <w:rPr>
                <w:rFonts w:cs="Arial"/>
                <w:szCs w:val="20"/>
                <w:lang w:eastAsia="sl-SI"/>
              </w:rPr>
              <w:t>riser</w:t>
            </w:r>
            <w:proofErr w:type="spellEnd"/>
            <w:r w:rsidRPr="00544375">
              <w:rPr>
                <w:rFonts w:cs="Arial"/>
                <w:szCs w:val="20"/>
                <w:lang w:eastAsia="sl-SI"/>
              </w:rPr>
              <w:t xml:space="preserve"> adapterja (normalno delovanje/napačno vgrajen)</w:t>
            </w:r>
          </w:p>
          <w:p w14:paraId="7BCAFA1C" w14:textId="77777777" w:rsidR="0061598C" w:rsidRPr="00544375" w:rsidRDefault="0061598C" w:rsidP="002D63E3">
            <w:pPr>
              <w:numPr>
                <w:ilvl w:val="0"/>
                <w:numId w:val="20"/>
              </w:numPr>
              <w:rPr>
                <w:rFonts w:cs="Arial"/>
                <w:szCs w:val="20"/>
              </w:rPr>
            </w:pPr>
            <w:r w:rsidRPr="00544375">
              <w:rPr>
                <w:rFonts w:cs="Arial"/>
                <w:szCs w:val="20"/>
              </w:rPr>
              <w:t xml:space="preserve">možnost integracije javljanja podatkov iz servisnega procesorja direktno v </w:t>
            </w:r>
            <w:proofErr w:type="spellStart"/>
            <w:r w:rsidRPr="00544375">
              <w:rPr>
                <w:rFonts w:cs="Arial"/>
                <w:szCs w:val="20"/>
              </w:rPr>
              <w:t>Hypervisor</w:t>
            </w:r>
            <w:proofErr w:type="spellEnd"/>
            <w:r w:rsidRPr="00544375">
              <w:rPr>
                <w:rFonts w:cs="Arial"/>
                <w:szCs w:val="20"/>
              </w:rPr>
              <w:t xml:space="preserve"> okolje »</w:t>
            </w:r>
            <w:proofErr w:type="spellStart"/>
            <w:r w:rsidRPr="00544375">
              <w:rPr>
                <w:rFonts w:cs="Arial"/>
                <w:szCs w:val="20"/>
              </w:rPr>
              <w:t>VMware</w:t>
            </w:r>
            <w:proofErr w:type="spellEnd"/>
            <w:r w:rsidRPr="00544375">
              <w:rPr>
                <w:rFonts w:cs="Arial"/>
                <w:szCs w:val="20"/>
              </w:rPr>
              <w:t>«</w:t>
            </w:r>
          </w:p>
          <w:p w14:paraId="34E9ED86" w14:textId="77777777" w:rsidR="0061598C" w:rsidRPr="00544375" w:rsidRDefault="0061598C" w:rsidP="00923EB1">
            <w:pPr>
              <w:ind w:left="360"/>
              <w:rPr>
                <w:rFonts w:cs="Arial"/>
                <w:szCs w:val="20"/>
              </w:rPr>
            </w:pPr>
          </w:p>
        </w:tc>
      </w:tr>
    </w:tbl>
    <w:p w14:paraId="7C9F8949" w14:textId="77777777" w:rsidR="00FF2C59" w:rsidRPr="00544375" w:rsidRDefault="00FF2C59" w:rsidP="00FF2C59">
      <w:pPr>
        <w:spacing w:line="280" w:lineRule="exact"/>
        <w:rPr>
          <w:rFonts w:cs="Arial"/>
          <w:szCs w:val="20"/>
        </w:rPr>
      </w:pPr>
    </w:p>
    <w:p w14:paraId="0F62B13B" w14:textId="6C48AEFD" w:rsidR="00FF2C59" w:rsidRPr="00544375" w:rsidRDefault="00FF2C59" w:rsidP="00FF2C59">
      <w:pPr>
        <w:pStyle w:val="Naslov2"/>
        <w:ind w:left="142" w:hanging="142"/>
        <w:rPr>
          <w:b/>
        </w:rPr>
      </w:pPr>
      <w:bookmarkStart w:id="45" w:name="_Toc71806134"/>
      <w:bookmarkStart w:id="46" w:name="_Toc146711385"/>
      <w:r w:rsidRPr="00544375">
        <w:rPr>
          <w:b/>
        </w:rPr>
        <w:t>Splošne zahteve</w:t>
      </w:r>
      <w:bookmarkEnd w:id="45"/>
      <w:bookmarkEnd w:id="46"/>
    </w:p>
    <w:p w14:paraId="54C78C0F" w14:textId="581FDA18" w:rsidR="00FF2C59" w:rsidRPr="00544375" w:rsidRDefault="00FF2C59" w:rsidP="00FF2C59">
      <w:pPr>
        <w:pStyle w:val="Naslov3"/>
        <w:rPr>
          <w:b/>
          <w:bCs w:val="0"/>
        </w:rPr>
      </w:pPr>
      <w:bookmarkStart w:id="47" w:name="_Toc146711386"/>
      <w:r w:rsidRPr="00544375">
        <w:rPr>
          <w:b/>
          <w:bCs w:val="0"/>
        </w:rPr>
        <w:t>Vključene storitve</w:t>
      </w:r>
      <w:bookmarkEnd w:id="47"/>
    </w:p>
    <w:p w14:paraId="77D179AF" w14:textId="77777777" w:rsidR="0091324D" w:rsidRPr="00544375" w:rsidRDefault="0091324D" w:rsidP="0091324D"/>
    <w:p w14:paraId="093838BB" w14:textId="09822859" w:rsidR="0061598C" w:rsidRPr="00544375" w:rsidRDefault="0091324D" w:rsidP="00956A6F">
      <w:r w:rsidRPr="00544375">
        <w:t>Ponudnik mora zagotoviti:</w:t>
      </w:r>
    </w:p>
    <w:p w14:paraId="7509F809" w14:textId="77777777" w:rsidR="0091324D" w:rsidRPr="00544375" w:rsidRDefault="0091324D" w:rsidP="00956A6F"/>
    <w:p w14:paraId="095184BC" w14:textId="4E0667EA" w:rsidR="0061598C" w:rsidRPr="00544375" w:rsidRDefault="0061598C" w:rsidP="002D63E3">
      <w:pPr>
        <w:pStyle w:val="Odstavekseznama"/>
        <w:numPr>
          <w:ilvl w:val="0"/>
          <w:numId w:val="21"/>
        </w:numPr>
        <w:rPr>
          <w:rFonts w:cs="Arial"/>
        </w:rPr>
      </w:pPr>
      <w:r w:rsidRPr="00544375">
        <w:rPr>
          <w:rFonts w:cs="Arial"/>
        </w:rPr>
        <w:t>vgradnja strežnikov v strežniško omaro</w:t>
      </w:r>
      <w:r w:rsidR="00F03223" w:rsidRPr="00544375">
        <w:rPr>
          <w:rFonts w:cs="Arial"/>
        </w:rPr>
        <w:t>;</w:t>
      </w:r>
    </w:p>
    <w:p w14:paraId="175DDAF8" w14:textId="0A80FEE8" w:rsidR="0061598C" w:rsidRPr="00544375" w:rsidRDefault="0061598C" w:rsidP="002D63E3">
      <w:pPr>
        <w:pStyle w:val="Odstavekseznama"/>
        <w:numPr>
          <w:ilvl w:val="0"/>
          <w:numId w:val="21"/>
        </w:numPr>
        <w:rPr>
          <w:rFonts w:cs="Arial"/>
        </w:rPr>
      </w:pPr>
      <w:r w:rsidRPr="00544375">
        <w:rPr>
          <w:rFonts w:cs="Arial"/>
        </w:rPr>
        <w:t>priklop strežnikov na električno omrežje in integracija v LAN in SAN</w:t>
      </w:r>
      <w:r w:rsidR="00F03223" w:rsidRPr="00544375">
        <w:rPr>
          <w:rFonts w:cs="Arial"/>
        </w:rPr>
        <w:t>;</w:t>
      </w:r>
    </w:p>
    <w:p w14:paraId="06A61831" w14:textId="7BBF1FEA" w:rsidR="0061598C" w:rsidRPr="00544375" w:rsidRDefault="0061598C" w:rsidP="002D63E3">
      <w:pPr>
        <w:pStyle w:val="Odstavekseznama"/>
        <w:numPr>
          <w:ilvl w:val="0"/>
          <w:numId w:val="22"/>
        </w:numPr>
        <w:rPr>
          <w:rFonts w:cs="Arial"/>
        </w:rPr>
      </w:pPr>
      <w:r w:rsidRPr="00544375">
        <w:rPr>
          <w:rFonts w:cs="Arial"/>
        </w:rPr>
        <w:t>nadgradnja strojnih kod na zadnje stabilne različice</w:t>
      </w:r>
      <w:r w:rsidR="00F03223" w:rsidRPr="00544375">
        <w:rPr>
          <w:rFonts w:cs="Arial"/>
        </w:rPr>
        <w:t>;</w:t>
      </w:r>
    </w:p>
    <w:p w14:paraId="2CFAB6D7" w14:textId="035923F3" w:rsidR="0061598C" w:rsidRPr="00544375" w:rsidRDefault="00F03223" w:rsidP="002D63E3">
      <w:pPr>
        <w:pStyle w:val="Odstavekseznama"/>
        <w:numPr>
          <w:ilvl w:val="0"/>
          <w:numId w:val="21"/>
        </w:numPr>
        <w:rPr>
          <w:rFonts w:cs="Arial"/>
        </w:rPr>
      </w:pPr>
      <w:r w:rsidRPr="00544375">
        <w:rPr>
          <w:rFonts w:cs="Arial"/>
        </w:rPr>
        <w:lastRenderedPageBreak/>
        <w:t>n</w:t>
      </w:r>
      <w:r w:rsidR="0061598C" w:rsidRPr="00544375">
        <w:rPr>
          <w:rFonts w:cs="Arial"/>
        </w:rPr>
        <w:t xml:space="preserve">amestitev in konfiguracija 2 </w:t>
      </w:r>
      <w:proofErr w:type="spellStart"/>
      <w:r w:rsidR="0061598C" w:rsidRPr="00544375">
        <w:rPr>
          <w:rFonts w:cs="Arial"/>
        </w:rPr>
        <w:t>ESXi</w:t>
      </w:r>
      <w:proofErr w:type="spellEnd"/>
      <w:r w:rsidR="0061598C" w:rsidRPr="00544375">
        <w:rPr>
          <w:rFonts w:cs="Arial"/>
        </w:rPr>
        <w:t xml:space="preserve"> strežnikov. Konfiguracija gruče ter vključitev </w:t>
      </w:r>
      <w:proofErr w:type="spellStart"/>
      <w:r w:rsidR="0061598C" w:rsidRPr="00544375">
        <w:rPr>
          <w:rFonts w:cs="Arial"/>
        </w:rPr>
        <w:t>ESXi</w:t>
      </w:r>
      <w:proofErr w:type="spellEnd"/>
      <w:r w:rsidR="0061598C" w:rsidRPr="00544375">
        <w:rPr>
          <w:rFonts w:cs="Arial"/>
        </w:rPr>
        <w:t xml:space="preserve"> strežnikov v </w:t>
      </w:r>
      <w:proofErr w:type="spellStart"/>
      <w:r w:rsidR="0061598C" w:rsidRPr="00544375">
        <w:rPr>
          <w:rFonts w:cs="Arial"/>
        </w:rPr>
        <w:t>vCenter</w:t>
      </w:r>
      <w:proofErr w:type="spellEnd"/>
      <w:r w:rsidR="0061598C" w:rsidRPr="00544375">
        <w:rPr>
          <w:rFonts w:cs="Arial"/>
        </w:rPr>
        <w:t xml:space="preserve"> strežnik in gručo</w:t>
      </w:r>
      <w:r w:rsidRPr="00544375">
        <w:rPr>
          <w:rFonts w:cs="Arial"/>
        </w:rPr>
        <w:t>;</w:t>
      </w:r>
    </w:p>
    <w:p w14:paraId="294521EF" w14:textId="35ACFFA7" w:rsidR="0061598C" w:rsidRPr="00544375" w:rsidRDefault="00F03223" w:rsidP="002D63E3">
      <w:pPr>
        <w:pStyle w:val="Odstavekseznama"/>
        <w:numPr>
          <w:ilvl w:val="0"/>
          <w:numId w:val="21"/>
        </w:numPr>
        <w:rPr>
          <w:rFonts w:cs="Arial"/>
        </w:rPr>
      </w:pPr>
      <w:proofErr w:type="spellStart"/>
      <w:r w:rsidRPr="00544375">
        <w:rPr>
          <w:rFonts w:cs="Arial"/>
        </w:rPr>
        <w:t>n</w:t>
      </w:r>
      <w:r w:rsidR="0061598C" w:rsidRPr="00544375">
        <w:rPr>
          <w:rFonts w:cs="Arial"/>
        </w:rPr>
        <w:t>zvedba</w:t>
      </w:r>
      <w:proofErr w:type="spellEnd"/>
      <w:r w:rsidR="0061598C" w:rsidRPr="00544375">
        <w:rPr>
          <w:rFonts w:cs="Arial"/>
        </w:rPr>
        <w:t xml:space="preserve"> </w:t>
      </w:r>
      <w:proofErr w:type="spellStart"/>
      <w:r w:rsidR="0061598C" w:rsidRPr="00544375">
        <w:rPr>
          <w:rFonts w:cs="Arial"/>
        </w:rPr>
        <w:t>acceptance</w:t>
      </w:r>
      <w:proofErr w:type="spellEnd"/>
      <w:r w:rsidR="0061598C" w:rsidRPr="00544375">
        <w:rPr>
          <w:rFonts w:cs="Arial"/>
        </w:rPr>
        <w:t xml:space="preserve"> testov in </w:t>
      </w:r>
      <w:proofErr w:type="spellStart"/>
      <w:r w:rsidR="0061598C" w:rsidRPr="00544375">
        <w:rPr>
          <w:rFonts w:cs="Arial"/>
        </w:rPr>
        <w:t>failover</w:t>
      </w:r>
      <w:proofErr w:type="spellEnd"/>
      <w:r w:rsidR="0061598C" w:rsidRPr="00544375">
        <w:rPr>
          <w:rFonts w:cs="Arial"/>
        </w:rPr>
        <w:t xml:space="preserve"> procedur za novo postavljena </w:t>
      </w:r>
      <w:proofErr w:type="spellStart"/>
      <w:r w:rsidR="0061598C" w:rsidRPr="00544375">
        <w:rPr>
          <w:rFonts w:cs="Arial"/>
        </w:rPr>
        <w:t>ESXi</w:t>
      </w:r>
      <w:proofErr w:type="spellEnd"/>
      <w:r w:rsidR="0061598C" w:rsidRPr="00544375">
        <w:rPr>
          <w:rFonts w:cs="Arial"/>
        </w:rPr>
        <w:t xml:space="preserve"> strežnika</w:t>
      </w:r>
      <w:r w:rsidRPr="00544375">
        <w:rPr>
          <w:rFonts w:cs="Arial"/>
        </w:rPr>
        <w:t>;</w:t>
      </w:r>
    </w:p>
    <w:p w14:paraId="5C33A0C5" w14:textId="2742AF73" w:rsidR="0061598C" w:rsidRPr="00544375" w:rsidRDefault="00F03223" w:rsidP="002D63E3">
      <w:pPr>
        <w:pStyle w:val="Odstavekseznama"/>
        <w:numPr>
          <w:ilvl w:val="0"/>
          <w:numId w:val="21"/>
        </w:numPr>
        <w:rPr>
          <w:rFonts w:cs="Arial"/>
          <w:u w:val="single"/>
        </w:rPr>
      </w:pPr>
      <w:r w:rsidRPr="00544375">
        <w:rPr>
          <w:rFonts w:cs="Arial"/>
        </w:rPr>
        <w:t>m</w:t>
      </w:r>
      <w:r w:rsidR="0061598C" w:rsidRPr="00544375">
        <w:rPr>
          <w:rFonts w:cs="Arial"/>
        </w:rPr>
        <w:t xml:space="preserve">igracija virtualnih strežnikov iz starih na nova </w:t>
      </w:r>
      <w:proofErr w:type="spellStart"/>
      <w:r w:rsidR="0061598C" w:rsidRPr="00544375">
        <w:rPr>
          <w:rFonts w:cs="Arial"/>
        </w:rPr>
        <w:t>ESXi</w:t>
      </w:r>
      <w:proofErr w:type="spellEnd"/>
      <w:r w:rsidR="0061598C" w:rsidRPr="00544375">
        <w:rPr>
          <w:rFonts w:cs="Arial"/>
        </w:rPr>
        <w:t xml:space="preserve"> strežnika</w:t>
      </w:r>
      <w:r w:rsidRPr="00544375">
        <w:rPr>
          <w:rFonts w:cs="Arial"/>
        </w:rPr>
        <w:t>.</w:t>
      </w:r>
    </w:p>
    <w:p w14:paraId="0C5DC95C" w14:textId="77777777" w:rsidR="0061598C" w:rsidRPr="00544375" w:rsidRDefault="0061598C" w:rsidP="00956A6F"/>
    <w:p w14:paraId="4FE03A15" w14:textId="77777777" w:rsidR="0061598C" w:rsidRPr="00544375" w:rsidRDefault="0061598C" w:rsidP="00956A6F"/>
    <w:p w14:paraId="240C4B54" w14:textId="77777777" w:rsidR="0061598C" w:rsidRPr="00544375" w:rsidRDefault="0061598C" w:rsidP="0061598C">
      <w:pPr>
        <w:rPr>
          <w:rFonts w:cs="Arial"/>
        </w:rPr>
      </w:pPr>
      <w:r w:rsidRPr="00544375">
        <w:rPr>
          <w:rFonts w:cs="Arial"/>
        </w:rPr>
        <w:t>Ob postavitvi je zahtevana migracija obstoječega sistema VMWARE okolja (gruče z dvema strežnikoma) na novo HW/SW opremo. Ponudba mora vključevati VSE storitve, ki so za to potrebne - dodatni stroški niso dopustni. Ciljni sistem mora zagotavljati najmanj enake funkcionalnosti kot obstoječi.</w:t>
      </w:r>
    </w:p>
    <w:p w14:paraId="3864B1FD" w14:textId="77777777" w:rsidR="00E72E55" w:rsidRPr="00544375" w:rsidRDefault="00E72E55" w:rsidP="0061598C">
      <w:pPr>
        <w:rPr>
          <w:rFonts w:cs="Arial"/>
        </w:rPr>
      </w:pPr>
    </w:p>
    <w:p w14:paraId="06B288EC" w14:textId="77777777" w:rsidR="0061598C" w:rsidRPr="00544375" w:rsidRDefault="0061598C" w:rsidP="0061598C">
      <w:pPr>
        <w:rPr>
          <w:rFonts w:cs="Arial"/>
        </w:rPr>
      </w:pPr>
      <w:r w:rsidRPr="00544375">
        <w:rPr>
          <w:rFonts w:cs="Arial"/>
        </w:rPr>
        <w:t xml:space="preserve">Obstoječe stanje je sledeče: strežnika sta dva HP DL380 G9. SAN stikala so </w:t>
      </w:r>
      <w:proofErr w:type="spellStart"/>
      <w:r w:rsidRPr="00544375">
        <w:rPr>
          <w:rFonts w:cs="Arial"/>
        </w:rPr>
        <w:t>Brocade</w:t>
      </w:r>
      <w:proofErr w:type="spellEnd"/>
      <w:r w:rsidRPr="00544375">
        <w:rPr>
          <w:rFonts w:cs="Arial"/>
        </w:rPr>
        <w:t xml:space="preserve">, diskovno polje pa Hitachi G400. Na obeh strežnikih z VMWARE </w:t>
      </w:r>
      <w:proofErr w:type="spellStart"/>
      <w:r w:rsidRPr="00544375">
        <w:rPr>
          <w:rFonts w:cs="Arial"/>
        </w:rPr>
        <w:t>vSphere</w:t>
      </w:r>
      <w:proofErr w:type="spellEnd"/>
      <w:r w:rsidRPr="00544375">
        <w:rPr>
          <w:rFonts w:cs="Arial"/>
        </w:rPr>
        <w:t xml:space="preserve"> redundantno arhitekturo (</w:t>
      </w:r>
      <w:proofErr w:type="spellStart"/>
      <w:r w:rsidRPr="00544375">
        <w:rPr>
          <w:rFonts w:cs="Arial"/>
        </w:rPr>
        <w:t>cluster</w:t>
      </w:r>
      <w:proofErr w:type="spellEnd"/>
      <w:r w:rsidRPr="00544375">
        <w:rPr>
          <w:rFonts w:cs="Arial"/>
        </w:rPr>
        <w:t xml:space="preserve">) deluje 15 virtualnih strežnikov. Varovanje podatkov se izvaja s pomočjo EMC </w:t>
      </w:r>
      <w:proofErr w:type="spellStart"/>
      <w:r w:rsidRPr="00544375">
        <w:rPr>
          <w:rFonts w:cs="Arial"/>
        </w:rPr>
        <w:t>Networker</w:t>
      </w:r>
      <w:proofErr w:type="spellEnd"/>
      <w:r w:rsidRPr="00544375">
        <w:rPr>
          <w:rFonts w:cs="Arial"/>
        </w:rPr>
        <w:t xml:space="preserve">, EMC </w:t>
      </w:r>
      <w:proofErr w:type="spellStart"/>
      <w:r w:rsidRPr="00544375">
        <w:rPr>
          <w:rFonts w:cs="Arial"/>
        </w:rPr>
        <w:t>DataDomain</w:t>
      </w:r>
      <w:proofErr w:type="spellEnd"/>
      <w:r w:rsidRPr="00544375">
        <w:rPr>
          <w:rFonts w:cs="Arial"/>
        </w:rPr>
        <w:t xml:space="preserve"> in HP LTO knjižnice.</w:t>
      </w:r>
    </w:p>
    <w:p w14:paraId="0A3B6A14" w14:textId="77777777" w:rsidR="0061598C" w:rsidRPr="00544375" w:rsidRDefault="0061598C" w:rsidP="0061598C">
      <w:pPr>
        <w:rPr>
          <w:color w:val="000000" w:themeColor="text1"/>
        </w:rPr>
      </w:pPr>
    </w:p>
    <w:p w14:paraId="58B06E5E" w14:textId="726F71A6" w:rsidR="0061598C" w:rsidRPr="00544375" w:rsidRDefault="0061598C" w:rsidP="00956A6F">
      <w:pPr>
        <w:rPr>
          <w:rFonts w:cs="Arial"/>
          <w:color w:val="000000" w:themeColor="text1"/>
        </w:rPr>
      </w:pPr>
      <w:r w:rsidRPr="00544375">
        <w:rPr>
          <w:rFonts w:cs="Arial"/>
          <w:color w:val="000000" w:themeColor="text1"/>
        </w:rPr>
        <w:t>Storitve so razdeljene na tiste ob postavitvi sistema in spodaj navedene storitve tehnične podpore za obdobje 5 let.</w:t>
      </w:r>
    </w:p>
    <w:p w14:paraId="59ADD83E" w14:textId="77777777" w:rsidR="008B1720" w:rsidRPr="00544375" w:rsidRDefault="008B1720" w:rsidP="00956A6F">
      <w:pPr>
        <w:rPr>
          <w:rFonts w:cs="Arial"/>
          <w:color w:val="000000" w:themeColor="text1"/>
        </w:rPr>
      </w:pPr>
    </w:p>
    <w:p w14:paraId="65E188F6" w14:textId="626E83CF" w:rsidR="008B1720" w:rsidRPr="00544375" w:rsidRDefault="007B1258" w:rsidP="008B1720">
      <w:pPr>
        <w:pStyle w:val="Naslov2"/>
        <w:ind w:left="142" w:hanging="142"/>
        <w:rPr>
          <w:b/>
        </w:rPr>
      </w:pPr>
      <w:r w:rsidRPr="00544375">
        <w:rPr>
          <w:b/>
        </w:rPr>
        <w:t>Dobavni roki in garancijske zahteve</w:t>
      </w:r>
    </w:p>
    <w:p w14:paraId="38631671" w14:textId="383D77A6" w:rsidR="009C45E9" w:rsidRPr="00544375" w:rsidRDefault="008B1720" w:rsidP="009C45E9">
      <w:pPr>
        <w:pStyle w:val="Naslov3"/>
        <w:rPr>
          <w:b/>
          <w:color w:val="000000"/>
        </w:rPr>
      </w:pPr>
      <w:bookmarkStart w:id="48" w:name="_Toc143689728"/>
      <w:bookmarkStart w:id="49" w:name="_Toc146711388"/>
      <w:r w:rsidRPr="00544375">
        <w:rPr>
          <w:b/>
          <w:color w:val="000000"/>
        </w:rPr>
        <w:t>Dobava in prevzemi opreme</w:t>
      </w:r>
      <w:bookmarkEnd w:id="48"/>
      <w:bookmarkEnd w:id="49"/>
    </w:p>
    <w:p w14:paraId="3C1A0294" w14:textId="77777777" w:rsidR="009C45E9" w:rsidRPr="00544375" w:rsidRDefault="009C45E9" w:rsidP="009C45E9"/>
    <w:p w14:paraId="69352A1E" w14:textId="5908E0A0" w:rsidR="009C45E9" w:rsidRPr="00544375" w:rsidRDefault="009C45E9" w:rsidP="009C45E9">
      <w:r w:rsidRPr="00544375">
        <w:t>Oprema mora biti dobavljena najkasneje v roku 45 dni od dneva veljavnosti pogodbe.</w:t>
      </w:r>
    </w:p>
    <w:p w14:paraId="569D4D7F" w14:textId="77777777" w:rsidR="008B1720" w:rsidRPr="00544375" w:rsidRDefault="008B1720" w:rsidP="008B1720"/>
    <w:p w14:paraId="6BB2F5DF" w14:textId="77777777" w:rsidR="008B1720" w:rsidRPr="00544375" w:rsidRDefault="008B1720" w:rsidP="008B1720">
      <w:pPr>
        <w:pStyle w:val="Naslov4"/>
        <w:tabs>
          <w:tab w:val="clear" w:pos="1440"/>
        </w:tabs>
        <w:rPr>
          <w:b/>
          <w:lang w:val="sl-SI"/>
        </w:rPr>
      </w:pPr>
      <w:r w:rsidRPr="00544375">
        <w:rPr>
          <w:b/>
          <w:bCs/>
          <w:lang w:val="sl-SI"/>
        </w:rPr>
        <w:t>Kosovni prevzem opreme pri naročniku</w:t>
      </w:r>
    </w:p>
    <w:p w14:paraId="4B8F6C10" w14:textId="77777777" w:rsidR="008B1720" w:rsidRPr="00544375" w:rsidRDefault="008B1720" w:rsidP="008B1720"/>
    <w:p w14:paraId="58318BFC" w14:textId="77777777" w:rsidR="008B1720" w:rsidRPr="00544375" w:rsidRDefault="008B1720" w:rsidP="008B1720">
      <w:pPr>
        <w:pStyle w:val="Pripombabesedilo"/>
        <w:rPr>
          <w:rFonts w:hAnsi="Liberation Serif"/>
          <w:b/>
          <w:szCs w:val="24"/>
          <w:lang w:eastAsia="zh-CN"/>
        </w:rPr>
      </w:pPr>
      <w:r w:rsidRPr="00544375">
        <w:t>Kosovni prevzem po prejemu opreme opravi naročnik, in sicer najkasneje v roku 5 delovnih dni po prejemu opreme na lokacijo naročnika.</w:t>
      </w:r>
    </w:p>
    <w:p w14:paraId="7FD42B25" w14:textId="77777777" w:rsidR="008B1720" w:rsidRPr="00544375" w:rsidRDefault="008B1720" w:rsidP="008B1720">
      <w:pPr>
        <w:rPr>
          <w:b/>
        </w:rPr>
      </w:pPr>
    </w:p>
    <w:p w14:paraId="09881A2A" w14:textId="77777777" w:rsidR="008B1720" w:rsidRPr="00544375" w:rsidRDefault="008B1720" w:rsidP="008B1720">
      <w:pPr>
        <w:pStyle w:val="Naslov4"/>
        <w:tabs>
          <w:tab w:val="clear" w:pos="1440"/>
        </w:tabs>
        <w:rPr>
          <w:b/>
          <w:lang w:val="sl-SI"/>
        </w:rPr>
      </w:pPr>
      <w:r w:rsidRPr="00544375">
        <w:rPr>
          <w:b/>
          <w:lang w:val="sl-SI"/>
        </w:rPr>
        <w:t>Inštalacija in integracija opreme</w:t>
      </w:r>
    </w:p>
    <w:p w14:paraId="45606A24" w14:textId="77777777" w:rsidR="008B1720" w:rsidRPr="00544375" w:rsidRDefault="008B1720" w:rsidP="008B1720"/>
    <w:p w14:paraId="1ED4B95A" w14:textId="77777777" w:rsidR="008B1720" w:rsidRPr="00544375" w:rsidRDefault="008B1720" w:rsidP="008B1720">
      <w:r w:rsidRPr="00544375">
        <w:t xml:space="preserve">Inštalacija in integracija opreme se izvede najkasneje v roku 15 delovnih dni od uspešno opravljenega kosovnega prevzema opreme. </w:t>
      </w:r>
    </w:p>
    <w:p w14:paraId="61D7761A" w14:textId="77777777" w:rsidR="008B1720" w:rsidRPr="00544375" w:rsidRDefault="008B1720" w:rsidP="008B1720">
      <w:pPr>
        <w:pStyle w:val="Pripombabesedilo"/>
      </w:pPr>
    </w:p>
    <w:p w14:paraId="21DABD6E" w14:textId="77777777" w:rsidR="008B1720" w:rsidRPr="00544375" w:rsidRDefault="008B1720" w:rsidP="008B1720">
      <w:pPr>
        <w:pStyle w:val="Naslov4"/>
        <w:tabs>
          <w:tab w:val="clear" w:pos="1440"/>
        </w:tabs>
        <w:rPr>
          <w:b/>
          <w:lang w:val="sl-SI"/>
        </w:rPr>
      </w:pPr>
      <w:r w:rsidRPr="00544375">
        <w:rPr>
          <w:b/>
          <w:bCs/>
          <w:lang w:val="sl-SI"/>
        </w:rPr>
        <w:t>Končni prevzem opreme pri naročniku</w:t>
      </w:r>
    </w:p>
    <w:p w14:paraId="5FA1F3B5" w14:textId="77777777" w:rsidR="008B1720" w:rsidRPr="00544375" w:rsidRDefault="008B1720" w:rsidP="008B1720"/>
    <w:p w14:paraId="630F6348" w14:textId="77777777" w:rsidR="008B1720" w:rsidRPr="00544375" w:rsidRDefault="008B1720" w:rsidP="008B1720">
      <w:r w:rsidRPr="00544375">
        <w:t>Končni prevzem po prejemu opreme in inštalaciji ter integraciji opreme se opravi s strani naročnika najkasneje 10 delovnih dni po uspešni inštalaciji in integraciji opreme.</w:t>
      </w:r>
    </w:p>
    <w:p w14:paraId="6060BD03" w14:textId="77777777" w:rsidR="008B1720" w:rsidRPr="00544375" w:rsidRDefault="008B1720" w:rsidP="008B1720">
      <w:pPr>
        <w:pStyle w:val="Naslov3"/>
        <w:rPr>
          <w:b/>
          <w:color w:val="000000"/>
        </w:rPr>
      </w:pPr>
      <w:bookmarkStart w:id="50" w:name="_Toc285546182"/>
      <w:bookmarkStart w:id="51" w:name="_Toc285800428"/>
      <w:bookmarkStart w:id="52" w:name="_Toc71806136"/>
      <w:bookmarkStart w:id="53" w:name="_Toc143689729"/>
      <w:bookmarkStart w:id="54" w:name="_Toc146711389"/>
      <w:bookmarkStart w:id="55" w:name="_Hlk146709135"/>
      <w:bookmarkStart w:id="56" w:name="_Hlk143677016"/>
      <w:r w:rsidRPr="00544375">
        <w:rPr>
          <w:b/>
          <w:color w:val="000000"/>
        </w:rPr>
        <w:t>Garancijsko vzdrževanje</w:t>
      </w:r>
      <w:bookmarkEnd w:id="50"/>
      <w:bookmarkEnd w:id="51"/>
      <w:bookmarkEnd w:id="52"/>
      <w:bookmarkEnd w:id="53"/>
      <w:bookmarkEnd w:id="54"/>
    </w:p>
    <w:p w14:paraId="7A3FFF97" w14:textId="77777777" w:rsidR="008B1720" w:rsidRPr="00544375" w:rsidRDefault="008B1720" w:rsidP="008B1720"/>
    <w:p w14:paraId="043D4C74" w14:textId="64D472B6" w:rsidR="008B1720" w:rsidRPr="00544375" w:rsidRDefault="008B1720" w:rsidP="008B1720">
      <w:pPr>
        <w:rPr>
          <w:rFonts w:cs="Arial"/>
          <w:bCs/>
          <w:szCs w:val="20"/>
        </w:rPr>
      </w:pPr>
      <w:r w:rsidRPr="00544375">
        <w:rPr>
          <w:rFonts w:cs="Arial"/>
          <w:b/>
          <w:bCs/>
          <w:szCs w:val="20"/>
        </w:rPr>
        <w:t>Zahtevani minimalni garancijski rok za vso opremo je 6</w:t>
      </w:r>
      <w:r w:rsidR="009C45E9" w:rsidRPr="00544375">
        <w:rPr>
          <w:rFonts w:cs="Arial"/>
          <w:b/>
          <w:bCs/>
          <w:szCs w:val="20"/>
        </w:rPr>
        <w:t>0</w:t>
      </w:r>
      <w:r w:rsidRPr="00544375">
        <w:rPr>
          <w:rFonts w:cs="Arial"/>
          <w:b/>
          <w:bCs/>
          <w:szCs w:val="20"/>
        </w:rPr>
        <w:t xml:space="preserve"> mesecev (5 let). </w:t>
      </w:r>
      <w:r w:rsidRPr="00544375">
        <w:rPr>
          <w:rFonts w:cs="Arial"/>
          <w:bCs/>
          <w:szCs w:val="20"/>
        </w:rPr>
        <w:t xml:space="preserve">Čas garancije začne veljati z dnem končnega prevzema opreme </w:t>
      </w:r>
      <w:r w:rsidR="00595B47" w:rsidRPr="00544375">
        <w:rPr>
          <w:rFonts w:cs="Arial"/>
          <w:bCs/>
          <w:szCs w:val="20"/>
        </w:rPr>
        <w:t>s strani odgovorne osebe naročnika in ponudnika.</w:t>
      </w:r>
    </w:p>
    <w:p w14:paraId="55F486B1" w14:textId="77777777" w:rsidR="00595B47" w:rsidRPr="00544375" w:rsidRDefault="00595B47" w:rsidP="008B1720">
      <w:pPr>
        <w:rPr>
          <w:rFonts w:cs="Arial"/>
          <w:bCs/>
          <w:szCs w:val="20"/>
        </w:rPr>
      </w:pPr>
    </w:p>
    <w:p w14:paraId="2155EACB" w14:textId="77777777" w:rsidR="00595B47" w:rsidRPr="00544375" w:rsidRDefault="00595B47" w:rsidP="00595B47">
      <w:pPr>
        <w:pStyle w:val="BESEDILO"/>
        <w:keepLines w:val="0"/>
        <w:widowControl/>
        <w:tabs>
          <w:tab w:val="clear" w:pos="2155"/>
        </w:tabs>
        <w:rPr>
          <w:b/>
          <w:bCs/>
        </w:rPr>
      </w:pPr>
      <w:r w:rsidRPr="00544375">
        <w:rPr>
          <w:b/>
          <w:bCs/>
        </w:rPr>
        <w:t>Ponudnik mora brezplačno zagotavljati:</w:t>
      </w:r>
    </w:p>
    <w:p w14:paraId="781D232B" w14:textId="77777777" w:rsidR="00595B47" w:rsidRPr="00544375" w:rsidRDefault="00595B47" w:rsidP="00595B47">
      <w:pPr>
        <w:pStyle w:val="BESEDILO"/>
        <w:keepLines w:val="0"/>
        <w:widowControl/>
        <w:tabs>
          <w:tab w:val="clear" w:pos="2155"/>
        </w:tabs>
      </w:pPr>
    </w:p>
    <w:p w14:paraId="10DB1605" w14:textId="77777777" w:rsidR="00595B47" w:rsidRPr="00544375" w:rsidRDefault="00595B47" w:rsidP="00595B47">
      <w:pPr>
        <w:numPr>
          <w:ilvl w:val="0"/>
          <w:numId w:val="21"/>
        </w:numPr>
        <w:rPr>
          <w:szCs w:val="20"/>
        </w:rPr>
      </w:pPr>
      <w:r w:rsidRPr="00544375">
        <w:rPr>
          <w:szCs w:val="20"/>
        </w:rPr>
        <w:t>odpravo strojne napake na lokaciji ter ustrezne rezervne dele oz. nadomestno opremo</w:t>
      </w:r>
    </w:p>
    <w:p w14:paraId="3FE878C9" w14:textId="77777777" w:rsidR="00595B47" w:rsidRPr="00544375" w:rsidRDefault="00595B47" w:rsidP="00595B47">
      <w:pPr>
        <w:numPr>
          <w:ilvl w:val="0"/>
          <w:numId w:val="21"/>
        </w:numPr>
        <w:rPr>
          <w:szCs w:val="20"/>
        </w:rPr>
      </w:pPr>
      <w:r w:rsidRPr="00544375">
        <w:rPr>
          <w:szCs w:val="20"/>
        </w:rPr>
        <w:t>pravico do novih verzij in popravkov strežniškega FW (</w:t>
      </w:r>
      <w:proofErr w:type="spellStart"/>
      <w:r w:rsidRPr="00544375">
        <w:rPr>
          <w:szCs w:val="20"/>
        </w:rPr>
        <w:t>firmware</w:t>
      </w:r>
      <w:proofErr w:type="spellEnd"/>
      <w:r w:rsidRPr="00544375">
        <w:rPr>
          <w:szCs w:val="20"/>
        </w:rPr>
        <w:t>)</w:t>
      </w:r>
    </w:p>
    <w:p w14:paraId="546E8EFC" w14:textId="77777777" w:rsidR="00595B47" w:rsidRPr="00544375" w:rsidRDefault="00595B47" w:rsidP="00595B47">
      <w:pPr>
        <w:numPr>
          <w:ilvl w:val="0"/>
          <w:numId w:val="21"/>
        </w:numPr>
        <w:rPr>
          <w:szCs w:val="20"/>
        </w:rPr>
      </w:pPr>
      <w:r w:rsidRPr="00544375">
        <w:rPr>
          <w:szCs w:val="20"/>
        </w:rPr>
        <w:t>telefonsko oz. spletno tehnično pomoč</w:t>
      </w:r>
    </w:p>
    <w:p w14:paraId="30703CD4" w14:textId="2EE84C87" w:rsidR="00595B47" w:rsidRPr="00544375" w:rsidRDefault="00595B47" w:rsidP="00595B47">
      <w:pPr>
        <w:numPr>
          <w:ilvl w:val="0"/>
          <w:numId w:val="21"/>
        </w:numPr>
        <w:rPr>
          <w:szCs w:val="20"/>
        </w:rPr>
      </w:pPr>
      <w:r w:rsidRPr="00544375">
        <w:rPr>
          <w:szCs w:val="20"/>
        </w:rPr>
        <w:t xml:space="preserve">režim podpore </w:t>
      </w:r>
      <w:r w:rsidRPr="00544375">
        <w:rPr>
          <w:rFonts w:cs="Arial"/>
        </w:rPr>
        <w:t>8 x 5 (</w:t>
      </w:r>
      <w:r w:rsidR="00FD1BB9" w:rsidRPr="00544375">
        <w:rPr>
          <w:rFonts w:cs="Arial"/>
        </w:rPr>
        <w:t>del</w:t>
      </w:r>
      <w:r w:rsidR="006E4BCF">
        <w:rPr>
          <w:rFonts w:cs="Arial"/>
        </w:rPr>
        <w:t>o</w:t>
      </w:r>
      <w:r w:rsidR="00FD1BB9" w:rsidRPr="00544375">
        <w:rPr>
          <w:rFonts w:cs="Arial"/>
        </w:rPr>
        <w:t xml:space="preserve">vni dnevi </w:t>
      </w:r>
      <w:r w:rsidRPr="00544375">
        <w:rPr>
          <w:rFonts w:cs="Arial"/>
        </w:rPr>
        <w:t xml:space="preserve">od ponedeljka do petka); </w:t>
      </w:r>
      <w:r w:rsidR="00FD1BB9" w:rsidRPr="00544375">
        <w:rPr>
          <w:rFonts w:cs="Arial"/>
        </w:rPr>
        <w:t xml:space="preserve">pristop k odpravi napake je </w:t>
      </w:r>
      <w:r w:rsidR="00FD1BB9" w:rsidRPr="00544375">
        <w:rPr>
          <w:color w:val="000000" w:themeColor="text1"/>
          <w:szCs w:val="20"/>
        </w:rPr>
        <w:t>najkasneje naslednji del</w:t>
      </w:r>
      <w:r w:rsidR="00332658" w:rsidRPr="00544375">
        <w:rPr>
          <w:color w:val="000000" w:themeColor="text1"/>
          <w:szCs w:val="20"/>
        </w:rPr>
        <w:t>o</w:t>
      </w:r>
      <w:r w:rsidR="00FD1BB9" w:rsidRPr="00544375">
        <w:rPr>
          <w:color w:val="000000" w:themeColor="text1"/>
          <w:szCs w:val="20"/>
        </w:rPr>
        <w:t xml:space="preserve">vni dan </w:t>
      </w:r>
      <w:r w:rsidRPr="00544375">
        <w:rPr>
          <w:szCs w:val="20"/>
        </w:rPr>
        <w:t xml:space="preserve">(NBD); </w:t>
      </w:r>
      <w:r w:rsidRPr="00544375">
        <w:rPr>
          <w:rFonts w:cs="Arial"/>
        </w:rPr>
        <w:t>posegi, ki pomenijo nedelovanje sistema se izvajajo izven delovnega časa</w:t>
      </w:r>
      <w:r w:rsidR="00FD1BB9" w:rsidRPr="00544375">
        <w:rPr>
          <w:rFonts w:cs="Arial"/>
        </w:rPr>
        <w:t>.</w:t>
      </w:r>
    </w:p>
    <w:p w14:paraId="3EAAB6B6" w14:textId="77777777" w:rsidR="008B1720" w:rsidRPr="00544375" w:rsidRDefault="008B1720" w:rsidP="008B1720">
      <w:pPr>
        <w:rPr>
          <w:rFonts w:cs="Arial"/>
          <w:bCs/>
          <w:szCs w:val="20"/>
        </w:rPr>
      </w:pPr>
    </w:p>
    <w:p w14:paraId="36304347" w14:textId="77777777" w:rsidR="008B1720" w:rsidRPr="00544375" w:rsidRDefault="008B1720" w:rsidP="008B1720">
      <w:pPr>
        <w:rPr>
          <w:rFonts w:cs="Arial"/>
          <w:bCs/>
          <w:szCs w:val="20"/>
        </w:rPr>
      </w:pPr>
      <w:r w:rsidRPr="00544375">
        <w:rPr>
          <w:rFonts w:cs="Arial"/>
          <w:bCs/>
          <w:szCs w:val="20"/>
        </w:rPr>
        <w:t xml:space="preserve">Ponudnik mora predložiti podrobnejše podatke o garancijskem vzdrževanju opreme, iz katerih morajo biti razvidni: </w:t>
      </w:r>
    </w:p>
    <w:p w14:paraId="7491C87E" w14:textId="77777777" w:rsidR="008B1720" w:rsidRPr="00544375" w:rsidRDefault="008B1720" w:rsidP="008B1720">
      <w:pPr>
        <w:pStyle w:val="Odstavekseznama"/>
        <w:numPr>
          <w:ilvl w:val="0"/>
          <w:numId w:val="14"/>
        </w:numPr>
        <w:rPr>
          <w:rFonts w:cs="Arial"/>
          <w:bCs/>
          <w:szCs w:val="20"/>
        </w:rPr>
      </w:pPr>
      <w:r w:rsidRPr="00544375">
        <w:rPr>
          <w:rFonts w:cs="Arial"/>
          <w:bCs/>
          <w:szCs w:val="20"/>
        </w:rPr>
        <w:t xml:space="preserve">naslov servisa za ponujeno opremo, </w:t>
      </w:r>
    </w:p>
    <w:p w14:paraId="17C5717A" w14:textId="77777777" w:rsidR="008B1720" w:rsidRPr="00544375" w:rsidRDefault="008B1720" w:rsidP="008B1720">
      <w:pPr>
        <w:pStyle w:val="Odstavekseznama"/>
        <w:numPr>
          <w:ilvl w:val="0"/>
          <w:numId w:val="14"/>
        </w:numPr>
        <w:rPr>
          <w:rFonts w:cs="Arial"/>
          <w:bCs/>
          <w:szCs w:val="20"/>
        </w:rPr>
      </w:pPr>
      <w:r w:rsidRPr="00544375">
        <w:rPr>
          <w:rFonts w:cs="Arial"/>
          <w:bCs/>
          <w:szCs w:val="20"/>
        </w:rPr>
        <w:t xml:space="preserve">kontaktna oseba, </w:t>
      </w:r>
    </w:p>
    <w:p w14:paraId="0C9F17C9" w14:textId="77777777" w:rsidR="008B1720" w:rsidRPr="00544375" w:rsidRDefault="008B1720" w:rsidP="008B1720">
      <w:pPr>
        <w:pStyle w:val="Odstavekseznama"/>
        <w:numPr>
          <w:ilvl w:val="0"/>
          <w:numId w:val="14"/>
        </w:numPr>
        <w:rPr>
          <w:rFonts w:cs="Arial"/>
          <w:bCs/>
          <w:szCs w:val="20"/>
        </w:rPr>
      </w:pPr>
      <w:r w:rsidRPr="00544375">
        <w:rPr>
          <w:rFonts w:cs="Arial"/>
          <w:bCs/>
          <w:szCs w:val="20"/>
        </w:rPr>
        <w:t>številka tel., faks, e-mail kontaktne osebe,</w:t>
      </w:r>
    </w:p>
    <w:p w14:paraId="4E6031EA" w14:textId="77777777" w:rsidR="008B1720" w:rsidRPr="00544375" w:rsidRDefault="008B1720" w:rsidP="008B1720">
      <w:pPr>
        <w:pStyle w:val="Odstavekseznama"/>
        <w:numPr>
          <w:ilvl w:val="0"/>
          <w:numId w:val="14"/>
        </w:numPr>
        <w:rPr>
          <w:rFonts w:cs="Arial"/>
          <w:bCs/>
          <w:szCs w:val="20"/>
        </w:rPr>
      </w:pPr>
      <w:r w:rsidRPr="00544375">
        <w:rPr>
          <w:rFonts w:cs="Arial"/>
          <w:bCs/>
          <w:szCs w:val="20"/>
        </w:rPr>
        <w:t xml:space="preserve">odzivni čas, </w:t>
      </w:r>
    </w:p>
    <w:p w14:paraId="5B67CB2D" w14:textId="77777777" w:rsidR="008B1720" w:rsidRPr="00544375" w:rsidRDefault="008B1720" w:rsidP="008B1720">
      <w:pPr>
        <w:pStyle w:val="Odstavekseznama"/>
        <w:numPr>
          <w:ilvl w:val="0"/>
          <w:numId w:val="14"/>
        </w:numPr>
        <w:rPr>
          <w:rFonts w:cs="Arial"/>
          <w:bCs/>
          <w:szCs w:val="20"/>
        </w:rPr>
      </w:pPr>
      <w:r w:rsidRPr="00544375">
        <w:rPr>
          <w:rFonts w:cs="Arial"/>
          <w:bCs/>
          <w:szCs w:val="20"/>
        </w:rPr>
        <w:t xml:space="preserve">rok, v katerem bo napaka odpravljena s strani ponudnika v celoti oz. v katerem bo ponudnik naročniku zagotovil nadomestno opremo. </w:t>
      </w:r>
    </w:p>
    <w:p w14:paraId="37EA7023" w14:textId="77777777" w:rsidR="008B1720" w:rsidRPr="00544375" w:rsidRDefault="008B1720" w:rsidP="008B1720"/>
    <w:p w14:paraId="37DCD30B" w14:textId="01733BF8" w:rsidR="008B1720" w:rsidRPr="00544375" w:rsidRDefault="008B1720" w:rsidP="008B1720">
      <w:pPr>
        <w:rPr>
          <w:rFonts w:cs="Arial"/>
          <w:bCs/>
          <w:szCs w:val="20"/>
        </w:rPr>
      </w:pPr>
      <w:r w:rsidRPr="00544375">
        <w:rPr>
          <w:rFonts w:cs="Arial"/>
          <w:bCs/>
          <w:szCs w:val="20"/>
        </w:rPr>
        <w:t>Ponudnik mora za čas garancije obvezno zagotoviti odzivni čas največ 4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2D992F27" w14:textId="77777777" w:rsidR="008B1720" w:rsidRPr="00544375" w:rsidRDefault="008B1720" w:rsidP="008B1720"/>
    <w:p w14:paraId="68B2C30F" w14:textId="46EAE2B0" w:rsidR="008B1720" w:rsidRPr="00544375" w:rsidRDefault="008B1720" w:rsidP="008B1720">
      <w:pPr>
        <w:rPr>
          <w:rFonts w:cs="Arial"/>
          <w:bCs/>
          <w:szCs w:val="20"/>
        </w:rPr>
      </w:pPr>
      <w:r w:rsidRPr="00544375">
        <w:rPr>
          <w:rFonts w:cs="Arial"/>
          <w:bCs/>
          <w:szCs w:val="20"/>
        </w:rPr>
        <w:t xml:space="preserve">Rok za dokončno odpravo napak je 15 delovnih dni od prejete prijave po faksu ali e-mailu. Za celotno opremo mora ponudnik v času garancije zagotavljati brezplačno podporo za servisiranje, brezplačno servisiranje in brezplačne rezervne dele. </w:t>
      </w:r>
    </w:p>
    <w:p w14:paraId="2CF1F2C3" w14:textId="77777777" w:rsidR="008B1720" w:rsidRPr="00544375" w:rsidRDefault="008B1720" w:rsidP="008B1720"/>
    <w:p w14:paraId="58FAF449" w14:textId="77777777" w:rsidR="008B1720" w:rsidRPr="00544375" w:rsidRDefault="008B1720" w:rsidP="008B1720">
      <w:r w:rsidRPr="00544375">
        <w:t>Podpora za servisiranje je pomoč pri odpravljanju napak. Le ta je lahko preko telefona, upravljanje na daljavo ali preko elektronske pošte.</w:t>
      </w:r>
    </w:p>
    <w:p w14:paraId="4ECE6492" w14:textId="77777777" w:rsidR="008B1720" w:rsidRPr="00544375" w:rsidRDefault="008B1720" w:rsidP="008B1720"/>
    <w:p w14:paraId="7CAD766B" w14:textId="7CBD98F5" w:rsidR="007B1258" w:rsidRPr="00544375" w:rsidRDefault="008B1720" w:rsidP="008B1720">
      <w:r w:rsidRPr="00544375">
        <w:t>Ob vsaki intervenciji (popravilu napake) mora ponudnik izdati pisno poročilo o opravljenem delu in zamenjanih komponentah.</w:t>
      </w:r>
      <w:bookmarkStart w:id="57" w:name="_Toc285546184"/>
      <w:bookmarkStart w:id="58" w:name="_Toc285800430"/>
      <w:bookmarkEnd w:id="55"/>
    </w:p>
    <w:p w14:paraId="78A4F24A" w14:textId="77777777" w:rsidR="008B1720" w:rsidRPr="00544375" w:rsidRDefault="008B1720" w:rsidP="008B1720">
      <w:pPr>
        <w:pStyle w:val="Naslov3"/>
        <w:rPr>
          <w:b/>
          <w:color w:val="000000"/>
        </w:rPr>
      </w:pPr>
      <w:bookmarkStart w:id="59" w:name="_Toc71806137"/>
      <w:bookmarkStart w:id="60" w:name="_Toc143689730"/>
      <w:bookmarkStart w:id="61" w:name="_Toc146711391"/>
      <w:bookmarkEnd w:id="56"/>
      <w:bookmarkEnd w:id="57"/>
      <w:bookmarkEnd w:id="58"/>
      <w:r w:rsidRPr="00544375">
        <w:rPr>
          <w:b/>
          <w:color w:val="000000"/>
        </w:rPr>
        <w:t>Rezervni deli</w:t>
      </w:r>
      <w:bookmarkEnd w:id="59"/>
      <w:bookmarkEnd w:id="60"/>
      <w:bookmarkEnd w:id="61"/>
    </w:p>
    <w:p w14:paraId="6AEFF47F" w14:textId="77777777" w:rsidR="008B1720" w:rsidRPr="00544375" w:rsidRDefault="008B1720" w:rsidP="008B1720"/>
    <w:p w14:paraId="12839078" w14:textId="77777777" w:rsidR="008B1720" w:rsidRPr="00544375" w:rsidRDefault="008B1720" w:rsidP="008B1720">
      <w:pPr>
        <w:rPr>
          <w:b/>
        </w:rPr>
      </w:pPr>
      <w:r w:rsidRPr="00544375">
        <w:t xml:space="preserve">Ponudnik mora 5 let po datumu končnega prevzema opreme zagotoviti dobavo rezervnih delov. Ponudnik mora 5 let po datumu končnega prevzema opreme zagotoviti </w:t>
      </w:r>
      <w:r w:rsidRPr="00544375">
        <w:rPr>
          <w:b/>
        </w:rPr>
        <w:t>podporo za servisiranje.</w:t>
      </w:r>
    </w:p>
    <w:p w14:paraId="7F558FE3" w14:textId="77777777" w:rsidR="009C45E9" w:rsidRPr="00544375" w:rsidRDefault="009C45E9" w:rsidP="00032757">
      <w:bookmarkStart w:id="62" w:name="_Toc285546186"/>
      <w:bookmarkStart w:id="63" w:name="_Toc285800432"/>
      <w:bookmarkEnd w:id="36"/>
      <w:bookmarkEnd w:id="37"/>
      <w:bookmarkEnd w:id="38"/>
    </w:p>
    <w:p w14:paraId="10A1E1F2" w14:textId="77777777" w:rsidR="007B1258" w:rsidRPr="00544375" w:rsidRDefault="007B1258" w:rsidP="007B1258">
      <w:pPr>
        <w:pStyle w:val="Naslov2"/>
        <w:ind w:left="142" w:hanging="142"/>
        <w:rPr>
          <w:b/>
        </w:rPr>
      </w:pPr>
      <w:bookmarkStart w:id="64" w:name="_Toc146711390"/>
      <w:r w:rsidRPr="00544375">
        <w:rPr>
          <w:b/>
        </w:rPr>
        <w:t>Kadrovske in tehnične kapacitete</w:t>
      </w:r>
      <w:bookmarkEnd w:id="64"/>
    </w:p>
    <w:p w14:paraId="2D65CCF8" w14:textId="77777777" w:rsidR="007B1258" w:rsidRPr="00544375" w:rsidRDefault="007B1258" w:rsidP="007B1258">
      <w:pPr>
        <w:rPr>
          <w:u w:val="single"/>
        </w:rPr>
      </w:pPr>
    </w:p>
    <w:p w14:paraId="35750795" w14:textId="77777777" w:rsidR="007B1258" w:rsidRPr="00544375" w:rsidRDefault="007B1258" w:rsidP="007B1258">
      <w:r w:rsidRPr="00544375">
        <w:t>Ponudnik mora razpolagati z ustreznimi kadrovskimi in tehničnimi kapacitetami. Osebe, ki bodo v imenu ponudnika opravljale storitve, povezane s predmetom javnega naročila, mora izpolnjevati naslednje zahteve:</w:t>
      </w:r>
    </w:p>
    <w:p w14:paraId="65B0AF86" w14:textId="77777777" w:rsidR="007B1258" w:rsidRPr="00544375" w:rsidRDefault="007B1258" w:rsidP="007B1258">
      <w:pPr>
        <w:widowControl w:val="0"/>
        <w:numPr>
          <w:ilvl w:val="0"/>
          <w:numId w:val="28"/>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veljavne certifikate proizvajalca </w:t>
      </w:r>
      <w:proofErr w:type="spellStart"/>
      <w:r w:rsidRPr="00544375">
        <w:rPr>
          <w:b/>
          <w:bCs/>
        </w:rPr>
        <w:t>VMware</w:t>
      </w:r>
      <w:proofErr w:type="spellEnd"/>
      <w:r w:rsidRPr="00544375">
        <w:rPr>
          <w:b/>
          <w:bCs/>
        </w:rPr>
        <w:t xml:space="preserve"> </w:t>
      </w:r>
      <w:proofErr w:type="spellStart"/>
      <w:r w:rsidRPr="00544375">
        <w:rPr>
          <w:b/>
          <w:bCs/>
        </w:rPr>
        <w:t>vSphere</w:t>
      </w:r>
      <w:proofErr w:type="spellEnd"/>
      <w:r w:rsidRPr="00544375">
        <w:rPr>
          <w:b/>
          <w:bCs/>
        </w:rPr>
        <w:t xml:space="preserve">: </w:t>
      </w:r>
      <w:proofErr w:type="spellStart"/>
      <w:r w:rsidRPr="00544375">
        <w:rPr>
          <w:b/>
          <w:bCs/>
        </w:rPr>
        <w:t>Install</w:t>
      </w:r>
      <w:proofErr w:type="spellEnd"/>
      <w:r w:rsidRPr="00544375">
        <w:rPr>
          <w:b/>
          <w:bCs/>
        </w:rPr>
        <w:t xml:space="preserve">, </w:t>
      </w:r>
      <w:proofErr w:type="spellStart"/>
      <w:r w:rsidRPr="00544375">
        <w:rPr>
          <w:b/>
          <w:bCs/>
        </w:rPr>
        <w:t>Configure</w:t>
      </w:r>
      <w:proofErr w:type="spellEnd"/>
      <w:r w:rsidRPr="00544375">
        <w:rPr>
          <w:b/>
          <w:bCs/>
        </w:rPr>
        <w:t xml:space="preserve">, </w:t>
      </w:r>
      <w:proofErr w:type="spellStart"/>
      <w:r w:rsidRPr="00544375">
        <w:rPr>
          <w:b/>
          <w:bCs/>
        </w:rPr>
        <w:t>Manage</w:t>
      </w:r>
      <w:proofErr w:type="spellEnd"/>
      <w:r w:rsidRPr="00544375">
        <w:rPr>
          <w:b/>
          <w:bCs/>
        </w:rPr>
        <w:t>;</w:t>
      </w:r>
    </w:p>
    <w:p w14:paraId="464AA410" w14:textId="77777777" w:rsidR="007B1258" w:rsidRPr="00544375" w:rsidRDefault="007B1258" w:rsidP="007B1258">
      <w:pPr>
        <w:widowControl w:val="0"/>
        <w:numPr>
          <w:ilvl w:val="0"/>
          <w:numId w:val="28"/>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veljavni certifikat proizvajalca </w:t>
      </w:r>
      <w:proofErr w:type="spellStart"/>
      <w:r w:rsidRPr="00544375">
        <w:rPr>
          <w:b/>
          <w:bCs/>
        </w:rPr>
        <w:t>VMware</w:t>
      </w:r>
      <w:proofErr w:type="spellEnd"/>
      <w:r w:rsidRPr="00544375">
        <w:rPr>
          <w:b/>
          <w:bCs/>
        </w:rPr>
        <w:t xml:space="preserve"> </w:t>
      </w:r>
      <w:proofErr w:type="spellStart"/>
      <w:r w:rsidRPr="00544375">
        <w:rPr>
          <w:b/>
          <w:bCs/>
        </w:rPr>
        <w:t>Certified</w:t>
      </w:r>
      <w:proofErr w:type="spellEnd"/>
      <w:r w:rsidRPr="00544375">
        <w:rPr>
          <w:b/>
          <w:bCs/>
        </w:rPr>
        <w:t xml:space="preserve"> Professional Data Center </w:t>
      </w:r>
      <w:proofErr w:type="spellStart"/>
      <w:r w:rsidRPr="00544375">
        <w:rPr>
          <w:b/>
          <w:bCs/>
        </w:rPr>
        <w:t>Virtualization</w:t>
      </w:r>
      <w:proofErr w:type="spellEnd"/>
      <w:r w:rsidRPr="00544375">
        <w:rPr>
          <w:b/>
          <w:bCs/>
        </w:rPr>
        <w:t xml:space="preserve"> 2022 ali novejši;</w:t>
      </w:r>
    </w:p>
    <w:p w14:paraId="3884C15F" w14:textId="77777777" w:rsidR="007B1258" w:rsidRPr="00544375" w:rsidRDefault="007B1258" w:rsidP="007B1258">
      <w:pPr>
        <w:widowControl w:val="0"/>
        <w:numPr>
          <w:ilvl w:val="0"/>
          <w:numId w:val="28"/>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veljaven certifikat proizvajalca </w:t>
      </w:r>
      <w:proofErr w:type="spellStart"/>
      <w:r w:rsidRPr="00544375">
        <w:rPr>
          <w:b/>
          <w:bCs/>
        </w:rPr>
        <w:t>VMware</w:t>
      </w:r>
      <w:proofErr w:type="spellEnd"/>
      <w:r w:rsidRPr="00544375">
        <w:rPr>
          <w:b/>
          <w:bCs/>
        </w:rPr>
        <w:t xml:space="preserve"> </w:t>
      </w:r>
      <w:proofErr w:type="spellStart"/>
      <w:r w:rsidRPr="00544375">
        <w:rPr>
          <w:b/>
          <w:bCs/>
        </w:rPr>
        <w:t>Certified</w:t>
      </w:r>
      <w:proofErr w:type="spellEnd"/>
      <w:r w:rsidRPr="00544375">
        <w:rPr>
          <w:b/>
          <w:bCs/>
        </w:rPr>
        <w:t xml:space="preserve"> </w:t>
      </w:r>
      <w:proofErr w:type="spellStart"/>
      <w:r w:rsidRPr="00544375">
        <w:rPr>
          <w:b/>
          <w:bCs/>
        </w:rPr>
        <w:t>Advanced</w:t>
      </w:r>
      <w:proofErr w:type="spellEnd"/>
      <w:r w:rsidRPr="00544375">
        <w:rPr>
          <w:b/>
          <w:bCs/>
        </w:rPr>
        <w:t xml:space="preserve"> </w:t>
      </w:r>
      <w:proofErr w:type="spellStart"/>
      <w:r w:rsidRPr="00544375">
        <w:rPr>
          <w:b/>
          <w:bCs/>
        </w:rPr>
        <w:t>Profesional</w:t>
      </w:r>
      <w:proofErr w:type="spellEnd"/>
      <w:r w:rsidRPr="00544375">
        <w:rPr>
          <w:b/>
          <w:bCs/>
        </w:rPr>
        <w:t xml:space="preserve"> Data Center </w:t>
      </w:r>
      <w:proofErr w:type="spellStart"/>
      <w:r w:rsidRPr="00544375">
        <w:rPr>
          <w:b/>
          <w:bCs/>
        </w:rPr>
        <w:t>Virtualization</w:t>
      </w:r>
      <w:proofErr w:type="spellEnd"/>
      <w:r w:rsidRPr="00544375">
        <w:rPr>
          <w:b/>
          <w:bCs/>
        </w:rPr>
        <w:t xml:space="preserve"> </w:t>
      </w:r>
      <w:proofErr w:type="spellStart"/>
      <w:r w:rsidRPr="00544375">
        <w:rPr>
          <w:b/>
          <w:bCs/>
        </w:rPr>
        <w:t>Deploy</w:t>
      </w:r>
      <w:proofErr w:type="spellEnd"/>
      <w:r w:rsidRPr="00544375">
        <w:rPr>
          <w:b/>
          <w:bCs/>
        </w:rPr>
        <w:t xml:space="preserve"> 2022 ali novejši;</w:t>
      </w:r>
    </w:p>
    <w:p w14:paraId="57FB1EE5" w14:textId="77777777" w:rsidR="007B1258" w:rsidRPr="00544375" w:rsidRDefault="007B1258" w:rsidP="007B1258">
      <w:pPr>
        <w:widowControl w:val="0"/>
        <w:numPr>
          <w:ilvl w:val="0"/>
          <w:numId w:val="28"/>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vsa komunikacija mora potekati v slovenskem jeziku.</w:t>
      </w:r>
    </w:p>
    <w:p w14:paraId="4E9B14B2" w14:textId="77777777" w:rsidR="009F6CA3" w:rsidRPr="00544375" w:rsidRDefault="009F6CA3" w:rsidP="00032757"/>
    <w:p w14:paraId="169FEB0A" w14:textId="77777777" w:rsidR="009F6CA3" w:rsidRPr="00544375" w:rsidRDefault="009F6CA3" w:rsidP="00032757"/>
    <w:p w14:paraId="7ADF8B3D" w14:textId="77777777" w:rsidR="009F6CA3" w:rsidRPr="00544375" w:rsidRDefault="009F6CA3" w:rsidP="00032757"/>
    <w:p w14:paraId="78C9F026" w14:textId="77777777" w:rsidR="009F6CA3" w:rsidRPr="00544375" w:rsidRDefault="009F6CA3" w:rsidP="00032757"/>
    <w:p w14:paraId="5519FC1E" w14:textId="77777777" w:rsidR="009F6CA3" w:rsidRPr="00544375" w:rsidRDefault="009F6CA3" w:rsidP="00032757"/>
    <w:p w14:paraId="32BAD003" w14:textId="77777777" w:rsidR="009F6CA3" w:rsidRPr="00544375" w:rsidRDefault="009F6CA3" w:rsidP="00032757"/>
    <w:p w14:paraId="5A21E3EA" w14:textId="77777777" w:rsidR="009F6CA3" w:rsidRPr="00544375" w:rsidRDefault="009F6CA3" w:rsidP="00032757"/>
    <w:p w14:paraId="29CC19DE" w14:textId="77777777" w:rsidR="009F6CA3" w:rsidRDefault="009F6CA3" w:rsidP="00032757"/>
    <w:p w14:paraId="661C8BB1" w14:textId="77777777" w:rsidR="00513024" w:rsidRDefault="00513024" w:rsidP="00032757"/>
    <w:p w14:paraId="472EFCA7" w14:textId="77777777" w:rsidR="00513024" w:rsidRDefault="00513024" w:rsidP="00032757"/>
    <w:p w14:paraId="2E0A14CC" w14:textId="77777777" w:rsidR="00513024" w:rsidRDefault="00513024" w:rsidP="00032757"/>
    <w:p w14:paraId="6DCED739" w14:textId="77777777" w:rsidR="00513024" w:rsidRDefault="00513024" w:rsidP="00032757"/>
    <w:p w14:paraId="78D77671" w14:textId="77777777" w:rsidR="00513024" w:rsidRDefault="00513024" w:rsidP="00032757"/>
    <w:p w14:paraId="61F0FCD9" w14:textId="77777777" w:rsidR="00513024" w:rsidRDefault="00513024" w:rsidP="00032757"/>
    <w:p w14:paraId="0B3F1581" w14:textId="77777777" w:rsidR="00513024" w:rsidRDefault="00513024" w:rsidP="00032757"/>
    <w:p w14:paraId="49AD3800" w14:textId="77777777" w:rsidR="00513024" w:rsidRDefault="00513024" w:rsidP="00032757"/>
    <w:p w14:paraId="5B0D8F46" w14:textId="77777777" w:rsidR="00513024" w:rsidRDefault="00513024" w:rsidP="00032757"/>
    <w:p w14:paraId="1F0F5890" w14:textId="77777777" w:rsidR="00513024" w:rsidRPr="00544375" w:rsidRDefault="00513024" w:rsidP="00032757"/>
    <w:p w14:paraId="1ECA7DDD" w14:textId="77777777" w:rsidR="009F6CA3" w:rsidRPr="00544375" w:rsidRDefault="009F6CA3" w:rsidP="00032757"/>
    <w:p w14:paraId="1A18DC5A" w14:textId="77777777" w:rsidR="009F6CA3" w:rsidRPr="00544375" w:rsidRDefault="009F6CA3" w:rsidP="00032757"/>
    <w:p w14:paraId="3E38AFDE" w14:textId="77777777" w:rsidR="009F6CA3" w:rsidRPr="00544375" w:rsidRDefault="009F6CA3" w:rsidP="00032757"/>
    <w:p w14:paraId="58086463" w14:textId="77777777" w:rsidR="007B1258" w:rsidRPr="00544375" w:rsidRDefault="007B1258" w:rsidP="00032757"/>
    <w:p w14:paraId="46DBEEFB" w14:textId="77777777" w:rsidR="009F6CA3" w:rsidRPr="00544375" w:rsidRDefault="009F6CA3" w:rsidP="00032757"/>
    <w:p w14:paraId="48A9A60F" w14:textId="77777777" w:rsidR="009F6CA3" w:rsidRPr="00544375" w:rsidRDefault="009F6CA3" w:rsidP="00032757"/>
    <w:p w14:paraId="686D404B" w14:textId="028928FF" w:rsidR="00EE1DA5" w:rsidRPr="00544375" w:rsidRDefault="00EE1DA5" w:rsidP="00110F1A">
      <w:pPr>
        <w:pStyle w:val="Naslov1"/>
        <w:rPr>
          <w:b/>
        </w:rPr>
      </w:pPr>
      <w:bookmarkStart w:id="65" w:name="_Toc146711392"/>
      <w:bookmarkEnd w:id="62"/>
      <w:bookmarkEnd w:id="63"/>
      <w:r w:rsidRPr="00544375">
        <w:rPr>
          <w:b/>
        </w:rPr>
        <w:lastRenderedPageBreak/>
        <w:t>PONUDBENA DOKUMENTACIJA</w:t>
      </w:r>
      <w:bookmarkEnd w:id="31"/>
      <w:bookmarkEnd w:id="32"/>
      <w:bookmarkEnd w:id="33"/>
      <w:bookmarkEnd w:id="34"/>
      <w:bookmarkEnd w:id="35"/>
      <w:bookmarkEnd w:id="65"/>
    </w:p>
    <w:p w14:paraId="4248597C" w14:textId="77777777" w:rsidR="00EE1DA5" w:rsidRPr="00544375" w:rsidRDefault="00EE1DA5" w:rsidP="00EE1DA5"/>
    <w:p w14:paraId="6C9DB486" w14:textId="77777777" w:rsidR="00EE1DA5" w:rsidRPr="00544375" w:rsidRDefault="00EE1DA5" w:rsidP="00B70387">
      <w:pPr>
        <w:pStyle w:val="Naslov2"/>
        <w:tabs>
          <w:tab w:val="clear" w:pos="718"/>
          <w:tab w:val="num" w:pos="426"/>
        </w:tabs>
        <w:ind w:hanging="718"/>
        <w:rPr>
          <w:b/>
        </w:rPr>
      </w:pPr>
      <w:bookmarkStart w:id="66" w:name="_Toc224527382"/>
      <w:bookmarkStart w:id="67" w:name="_Toc146711393"/>
      <w:r w:rsidRPr="00544375">
        <w:rPr>
          <w:b/>
        </w:rPr>
        <w:t>Splošni pogoji za izdelavo ponudbene dokumentacije</w:t>
      </w:r>
      <w:bookmarkEnd w:id="66"/>
      <w:bookmarkEnd w:id="67"/>
    </w:p>
    <w:p w14:paraId="792367A5" w14:textId="1D639B83" w:rsidR="00EE1DA5" w:rsidRPr="00544375" w:rsidRDefault="00EE1DA5" w:rsidP="00EE1DA5">
      <w:pPr>
        <w:pStyle w:val="Naslov3"/>
        <w:rPr>
          <w:b/>
        </w:rPr>
      </w:pPr>
      <w:bookmarkStart w:id="68" w:name="_Toc16654475"/>
      <w:bookmarkStart w:id="69" w:name="_Toc170288908"/>
      <w:bookmarkStart w:id="70" w:name="_Toc218393783"/>
      <w:bookmarkStart w:id="71" w:name="_Toc224527383"/>
      <w:bookmarkStart w:id="72" w:name="_Toc146711394"/>
      <w:r w:rsidRPr="00544375">
        <w:rPr>
          <w:b/>
        </w:rPr>
        <w:t xml:space="preserve">Pojasnila k </w:t>
      </w:r>
      <w:bookmarkEnd w:id="68"/>
      <w:bookmarkEnd w:id="69"/>
      <w:bookmarkEnd w:id="70"/>
      <w:bookmarkEnd w:id="71"/>
      <w:r w:rsidR="00D52446" w:rsidRPr="00544375">
        <w:rPr>
          <w:b/>
        </w:rPr>
        <w:t>D</w:t>
      </w:r>
      <w:r w:rsidR="00173D7E" w:rsidRPr="00544375">
        <w:rPr>
          <w:b/>
        </w:rPr>
        <w:t>okumentaciji v zvezi z oddajo javnega naročila</w:t>
      </w:r>
      <w:bookmarkEnd w:id="72"/>
    </w:p>
    <w:p w14:paraId="5E4C2597" w14:textId="77777777" w:rsidR="00EE1DA5" w:rsidRPr="00544375" w:rsidRDefault="00EE1DA5" w:rsidP="00EE1DA5">
      <w:pPr>
        <w:rPr>
          <w:rFonts w:cs="Arial"/>
        </w:rPr>
      </w:pPr>
    </w:p>
    <w:p w14:paraId="34AEFF75" w14:textId="34F4BA67" w:rsidR="00A120EE" w:rsidRPr="00544375" w:rsidRDefault="002B2332" w:rsidP="002B2332">
      <w:bookmarkStart w:id="73" w:name="_Hlk511219560"/>
      <w:r w:rsidRPr="00544375">
        <w:t xml:space="preserve">Ponudnik lahko zahteva pojasnila k </w:t>
      </w:r>
      <w:r w:rsidR="00137D76" w:rsidRPr="00544375">
        <w:t>D</w:t>
      </w:r>
      <w:r w:rsidRPr="00544375">
        <w:t xml:space="preserve">okumentaciji v zvezi z oddajo javnega naročila oziroma kakršnokoli drugo vprašanje v zvezi z javnim naročilom </w:t>
      </w:r>
      <w:r w:rsidRPr="00544375">
        <w:rPr>
          <w:b/>
        </w:rPr>
        <w:t>izključno preko Portala javnih naročil</w:t>
      </w:r>
      <w:r w:rsidR="00137D76" w:rsidRPr="00544375">
        <w:t>, dosegljivem na naslovu:</w:t>
      </w:r>
      <w:r w:rsidRPr="00544375">
        <w:t xml:space="preserve"> </w:t>
      </w:r>
      <w:hyperlink r:id="rId19" w:history="1">
        <w:r w:rsidRPr="00544375">
          <w:rPr>
            <w:rStyle w:val="Hiperpovezava"/>
            <w:b/>
            <w:color w:val="auto"/>
          </w:rPr>
          <w:t>www.enarocanje.si</w:t>
        </w:r>
      </w:hyperlink>
      <w:r w:rsidR="00954F8A" w:rsidRPr="00544375">
        <w:t xml:space="preserve"> </w:t>
      </w:r>
      <w:r w:rsidRPr="00544375">
        <w:t>- pri objavi predmetnega javnega naročila</w:t>
      </w:r>
      <w:r w:rsidR="00A120EE" w:rsidRPr="00544375">
        <w:t>.</w:t>
      </w:r>
    </w:p>
    <w:p w14:paraId="4678C83D" w14:textId="77777777" w:rsidR="00A120EE" w:rsidRPr="00544375" w:rsidRDefault="00A120EE" w:rsidP="002B2332"/>
    <w:p w14:paraId="1C4E6324" w14:textId="6927D1BA" w:rsidR="002B2332" w:rsidRPr="00544375" w:rsidRDefault="00A120EE" w:rsidP="002B2332">
      <w:r w:rsidRPr="00544375">
        <w:t>Rok za vprašanja je do</w:t>
      </w:r>
      <w:r w:rsidR="002D63E3" w:rsidRPr="00544375">
        <w:rPr>
          <w:b/>
        </w:rPr>
        <w:t xml:space="preserve"> </w:t>
      </w:r>
      <w:r w:rsidR="004144AC" w:rsidRPr="00544375">
        <w:rPr>
          <w:b/>
        </w:rPr>
        <w:t>2</w:t>
      </w:r>
      <w:r w:rsidR="00AB343F" w:rsidRPr="00544375">
        <w:rPr>
          <w:b/>
        </w:rPr>
        <w:t>5</w:t>
      </w:r>
      <w:r w:rsidR="008F0365" w:rsidRPr="00544375">
        <w:rPr>
          <w:b/>
        </w:rPr>
        <w:t xml:space="preserve">. </w:t>
      </w:r>
      <w:r w:rsidR="002D63E3" w:rsidRPr="00544375">
        <w:rPr>
          <w:b/>
        </w:rPr>
        <w:t>10</w:t>
      </w:r>
      <w:r w:rsidR="008F0365" w:rsidRPr="00544375">
        <w:rPr>
          <w:b/>
        </w:rPr>
        <w:t xml:space="preserve">. 2023 </w:t>
      </w:r>
      <w:r w:rsidR="000259D6" w:rsidRPr="00544375">
        <w:rPr>
          <w:b/>
        </w:rPr>
        <w:t xml:space="preserve">do </w:t>
      </w:r>
      <w:r w:rsidR="002D73D8" w:rsidRPr="00544375">
        <w:rPr>
          <w:b/>
        </w:rPr>
        <w:t>1</w:t>
      </w:r>
      <w:r w:rsidR="0091360F" w:rsidRPr="00544375">
        <w:rPr>
          <w:b/>
        </w:rPr>
        <w:t>2</w:t>
      </w:r>
      <w:r w:rsidR="000259D6" w:rsidRPr="00544375">
        <w:rPr>
          <w:b/>
        </w:rPr>
        <w:t>:</w:t>
      </w:r>
      <w:r w:rsidR="00FD6524" w:rsidRPr="00544375">
        <w:rPr>
          <w:b/>
        </w:rPr>
        <w:t>00</w:t>
      </w:r>
      <w:r w:rsidRPr="00544375">
        <w:t xml:space="preserve">. </w:t>
      </w:r>
      <w:r w:rsidR="002B2332" w:rsidRPr="00544375">
        <w:t>Na zahteve za pojasnila oziroma druga vprašanja v zvezi z naročilom, zastavljena po tem roku, naročnik ne bo odgovarjal.</w:t>
      </w:r>
    </w:p>
    <w:p w14:paraId="063E286F" w14:textId="77777777" w:rsidR="002B2332" w:rsidRPr="00544375" w:rsidRDefault="002B2332" w:rsidP="002B2332">
      <w:pPr>
        <w:rPr>
          <w:rFonts w:cs="Arial"/>
          <w:i/>
          <w:sz w:val="18"/>
          <w:szCs w:val="18"/>
        </w:rPr>
      </w:pPr>
    </w:p>
    <w:p w14:paraId="7DCB81E1" w14:textId="77777777" w:rsidR="0048628E" w:rsidRPr="00544375" w:rsidRDefault="002B2332" w:rsidP="002B2332">
      <w:pPr>
        <w:rPr>
          <w:rFonts w:cs="Arial"/>
          <w:lang w:eastAsia="sl-SI"/>
        </w:rPr>
      </w:pPr>
      <w:r w:rsidRPr="00544375">
        <w:t xml:space="preserve">Naročnik sme v skladu s 67. členom ZJN-3 spremeniti ali dopolniti </w:t>
      </w:r>
      <w:r w:rsidR="0048628E" w:rsidRPr="00544375">
        <w:t>D</w:t>
      </w:r>
      <w:r w:rsidRPr="00544375">
        <w:t xml:space="preserve">okumentacijo </w:t>
      </w:r>
      <w:r w:rsidR="006B4843" w:rsidRPr="00544375">
        <w:t xml:space="preserve">v </w:t>
      </w:r>
      <w:r w:rsidRPr="00544375">
        <w:t xml:space="preserve">zvezi z oddajo javnega naročila. Tovrstne spremembe in dopolnitve bo naročnik izdal v obliki sprememb </w:t>
      </w:r>
      <w:r w:rsidR="0048628E" w:rsidRPr="00544375">
        <w:t>D</w:t>
      </w:r>
      <w:r w:rsidRPr="00544375">
        <w:t xml:space="preserve">okumentacije v zvezi z oddajo javnega naročila, ki bodo </w:t>
      </w:r>
      <w:r w:rsidRPr="00544375">
        <w:rPr>
          <w:rFonts w:cs="Arial"/>
          <w:lang w:eastAsia="sl-SI"/>
        </w:rPr>
        <w:t xml:space="preserve">objavljene na isti spletni strani kot prvotna dokumentacija v zvezi z oddajo javnega naročila. </w:t>
      </w:r>
    </w:p>
    <w:p w14:paraId="29AF7206" w14:textId="77777777" w:rsidR="0048628E" w:rsidRPr="00544375" w:rsidRDefault="0048628E" w:rsidP="002B2332"/>
    <w:p w14:paraId="724DED10" w14:textId="5B98A88B" w:rsidR="002B2332" w:rsidRPr="00544375" w:rsidRDefault="002B2332" w:rsidP="002B2332">
      <w:r w:rsidRPr="00544375">
        <w:t xml:space="preserve">Vse </w:t>
      </w:r>
      <w:r w:rsidR="0048628E" w:rsidRPr="00544375">
        <w:t>morebit</w:t>
      </w:r>
      <w:r w:rsidR="00FF42E4" w:rsidRPr="00544375">
        <w:t>n</w:t>
      </w:r>
      <w:r w:rsidR="0048628E" w:rsidRPr="00544375">
        <w:t xml:space="preserve">e spremembe so </w:t>
      </w:r>
      <w:r w:rsidRPr="00544375">
        <w:t>sestavni del dokumentacije v zvezi z oddajo javnega naročila. Kot del dokumentacije v zvezi z oddajo javnega naročila štejejo tudi vprašanja in odgovori, objavljeni na portalu javnih naročil.</w:t>
      </w:r>
    </w:p>
    <w:p w14:paraId="328C7CB1" w14:textId="77777777" w:rsidR="00EE1DA5" w:rsidRPr="00544375" w:rsidRDefault="00EE1DA5" w:rsidP="00EE1DA5">
      <w:pPr>
        <w:pStyle w:val="Naslov3"/>
        <w:rPr>
          <w:b/>
        </w:rPr>
      </w:pPr>
      <w:bookmarkStart w:id="74" w:name="_Toc224527384"/>
      <w:bookmarkStart w:id="75" w:name="_Toc146711395"/>
      <w:bookmarkEnd w:id="73"/>
      <w:r w:rsidRPr="00544375">
        <w:rPr>
          <w:b/>
        </w:rPr>
        <w:t>Jezik</w:t>
      </w:r>
      <w:bookmarkEnd w:id="74"/>
      <w:bookmarkEnd w:id="75"/>
    </w:p>
    <w:p w14:paraId="18BE4D27" w14:textId="41CFC66F" w:rsidR="00A66C5A" w:rsidRPr="00544375" w:rsidRDefault="00E0614A" w:rsidP="000540BE">
      <w:pPr>
        <w:spacing w:before="120" w:after="120"/>
        <w:rPr>
          <w:rFonts w:cs="Arial"/>
        </w:rPr>
      </w:pPr>
      <w:r w:rsidRPr="00544375">
        <w:rPr>
          <w:rFonts w:cs="Arial"/>
        </w:rPr>
        <w:t xml:space="preserve">Ponudbe morajo biti izdelane v slovenskem </w:t>
      </w:r>
      <w:r w:rsidR="00BC2A49" w:rsidRPr="00544375">
        <w:rPr>
          <w:rFonts w:cs="Arial"/>
        </w:rPr>
        <w:t>jeziku.</w:t>
      </w:r>
      <w:r w:rsidR="00F03223" w:rsidRPr="00544375">
        <w:rPr>
          <w:rFonts w:cs="Arial"/>
        </w:rPr>
        <w:t xml:space="preserve"> Potrdila (atesti, certifikati itd.) iz točke 4.2.14 Dokumentacije v zvezi z oddajo javnega naročila so lahko predložena tudi v angleškem jeziku.</w:t>
      </w:r>
    </w:p>
    <w:p w14:paraId="10352065" w14:textId="11E8DF36" w:rsidR="00EE1DA5" w:rsidRPr="00544375" w:rsidRDefault="00EE1DA5" w:rsidP="00022350">
      <w:pPr>
        <w:pStyle w:val="Naslov3"/>
        <w:spacing w:line="120" w:lineRule="auto"/>
        <w:rPr>
          <w:b/>
        </w:rPr>
      </w:pPr>
      <w:bookmarkStart w:id="76" w:name="_Toc224527385"/>
      <w:bookmarkStart w:id="77" w:name="_Toc146711396"/>
      <w:r w:rsidRPr="00544375">
        <w:rPr>
          <w:b/>
        </w:rPr>
        <w:t>Označevanje</w:t>
      </w:r>
      <w:bookmarkEnd w:id="76"/>
      <w:bookmarkEnd w:id="77"/>
    </w:p>
    <w:p w14:paraId="2DC7E5D9" w14:textId="77777777" w:rsidR="00022350" w:rsidRPr="00544375" w:rsidRDefault="00022350" w:rsidP="00022350">
      <w:pPr>
        <w:spacing w:line="120" w:lineRule="auto"/>
      </w:pPr>
    </w:p>
    <w:p w14:paraId="61288886" w14:textId="467128AD" w:rsidR="00EE1DA5" w:rsidRPr="00544375" w:rsidRDefault="00EE1DA5" w:rsidP="00EE1DA5">
      <w:r w:rsidRPr="00544375">
        <w:t xml:space="preserve">Podatki, ki jih bo ponudnik upravičeno označil kot zaupne, bodo uporabljeni samo za namene </w:t>
      </w:r>
      <w:r w:rsidR="006B4843" w:rsidRPr="00544375">
        <w:t xml:space="preserve">postopka </w:t>
      </w:r>
      <w:r w:rsidRPr="00544375">
        <w:t xml:space="preserve">javnega </w:t>
      </w:r>
      <w:r w:rsidR="006B4843" w:rsidRPr="00544375">
        <w:t>naročanja</w:t>
      </w:r>
      <w:r w:rsidRPr="00544375">
        <w:t xml:space="preserve"> in ne bodo dostopni nikomur izven kroga oseb, ki bodo vključene v </w:t>
      </w:r>
      <w:r w:rsidR="006B4843" w:rsidRPr="00544375">
        <w:t>postopek javnega naročanja</w:t>
      </w:r>
      <w:r w:rsidRPr="00544375">
        <w:t>. Ti podatki ne bodo objavljeni na odpiranju ponudb niti v nadaljevanju postopka ali kasneje. Te osebe, kot tudi naročnik</w:t>
      </w:r>
      <w:r w:rsidR="006B4843" w:rsidRPr="00544375">
        <w:t>,</w:t>
      </w:r>
      <w:r w:rsidRPr="00544375">
        <w:t xml:space="preserve"> bodo v celoti odgovorn</w:t>
      </w:r>
      <w:r w:rsidR="006B4843" w:rsidRPr="00544375">
        <w:t>e</w:t>
      </w:r>
      <w:r w:rsidRPr="00544375">
        <w:t xml:space="preserve"> za varovanje zaupnosti tako dobljenih podatkov.</w:t>
      </w:r>
    </w:p>
    <w:p w14:paraId="700790A4" w14:textId="77777777" w:rsidR="00FF42E4" w:rsidRPr="00544375" w:rsidRDefault="00FF42E4" w:rsidP="00EE1DA5"/>
    <w:p w14:paraId="6B0A619B" w14:textId="6D44D16C" w:rsidR="00EE1DA5" w:rsidRPr="00544375" w:rsidRDefault="00EE1DA5" w:rsidP="00EE1DA5">
      <w:r w:rsidRPr="00544375">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544375" w:rsidRDefault="00FF42E4" w:rsidP="00EE1DA5"/>
    <w:p w14:paraId="084F6ADA" w14:textId="4DF07582" w:rsidR="00EE1DA5" w:rsidRPr="00544375" w:rsidRDefault="00EE1DA5" w:rsidP="00EE1DA5">
      <w:r w:rsidRPr="00544375">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544375">
        <w:t>en</w:t>
      </w:r>
      <w:r w:rsidRPr="00544375">
        <w:t xml:space="preserve"> del podčrtan z rdečo barvo, v isti vrstici ob desnem robu pa mora biti izpisano »ZAUPNO«.</w:t>
      </w:r>
    </w:p>
    <w:p w14:paraId="1CD8E07C" w14:textId="77777777" w:rsidR="00FF42E4" w:rsidRPr="00544375" w:rsidRDefault="00FF42E4" w:rsidP="00EE1DA5"/>
    <w:p w14:paraId="69C2E444" w14:textId="77777777" w:rsidR="00EE1DA5" w:rsidRPr="00544375" w:rsidRDefault="00EE1DA5" w:rsidP="00EE1DA5">
      <w:r w:rsidRPr="00544375">
        <w:t>Naročnik ne odgovarja za zaupnost podatkov, ki ne bodo označeni kot je zgoraj navedeno.</w:t>
      </w:r>
    </w:p>
    <w:p w14:paraId="7E09AC05" w14:textId="77777777" w:rsidR="00FF42E4" w:rsidRPr="00544375" w:rsidRDefault="00FF42E4" w:rsidP="00EE1DA5"/>
    <w:p w14:paraId="74BBF1F2" w14:textId="2A4AC2F3" w:rsidR="00EE1DA5" w:rsidRPr="00544375" w:rsidRDefault="00EE1DA5" w:rsidP="00EE1DA5">
      <w:r w:rsidRPr="00544375">
        <w:t>Če bodo kot zaupno označeni podatki, ki ne ustrezajo zgoraj navedenim pogojem, bo naročnik ponudnika pozval, da oznako zaupnosti umakne. Ponudnik to naredi tako, da njegov zastopnik nad oznako napiše »PREKLIC«,</w:t>
      </w:r>
      <w:r w:rsidR="00CB0ACF" w:rsidRPr="00544375">
        <w:t xml:space="preserve"> </w:t>
      </w:r>
      <w:r w:rsidRPr="00544375">
        <w:t xml:space="preserve">vpiše datum in čas ter se podpiše. </w:t>
      </w:r>
    </w:p>
    <w:p w14:paraId="6770D9F1" w14:textId="77777777" w:rsidR="00FF42E4" w:rsidRPr="00544375" w:rsidRDefault="00FF42E4" w:rsidP="00EE1DA5"/>
    <w:p w14:paraId="693DCAAC" w14:textId="54193E1E" w:rsidR="00EE1DA5" w:rsidRPr="00544375" w:rsidRDefault="00EE1DA5" w:rsidP="00EE1DA5">
      <w:r w:rsidRPr="00544375">
        <w:t>Če ponudnik v roku, ki ga določi naročnik, ne prekliče zaupnosti, naročnik ponudbo v celoti zavrne.</w:t>
      </w:r>
    </w:p>
    <w:p w14:paraId="029508C5" w14:textId="77777777" w:rsidR="00EE1DA5" w:rsidRPr="00544375" w:rsidRDefault="00EE1DA5" w:rsidP="00EE1DA5">
      <w:pPr>
        <w:pStyle w:val="Naslov3"/>
        <w:rPr>
          <w:b/>
        </w:rPr>
      </w:pPr>
      <w:bookmarkStart w:id="78" w:name="_Toc218393786"/>
      <w:bookmarkStart w:id="79" w:name="_Toc224527386"/>
      <w:bookmarkStart w:id="80" w:name="_Toc146711397"/>
      <w:r w:rsidRPr="00544375">
        <w:rPr>
          <w:b/>
        </w:rPr>
        <w:t>Vsebina ponudbe</w:t>
      </w:r>
      <w:bookmarkEnd w:id="78"/>
      <w:bookmarkEnd w:id="79"/>
      <w:bookmarkEnd w:id="80"/>
    </w:p>
    <w:p w14:paraId="600ECC50" w14:textId="77777777" w:rsidR="00CB0ACF" w:rsidRPr="00544375" w:rsidRDefault="00CB0ACF" w:rsidP="00CB0ACF">
      <w:pPr>
        <w:rPr>
          <w:noProof/>
        </w:rPr>
      </w:pPr>
      <w:bookmarkStart w:id="81" w:name="_Toc51479599"/>
      <w:bookmarkStart w:id="82" w:name="_Toc94670871"/>
      <w:bookmarkStart w:id="83" w:name="_Toc96133089"/>
      <w:bookmarkStart w:id="84" w:name="_Toc218393787"/>
      <w:bookmarkStart w:id="85" w:name="_Toc224527387"/>
      <w:r w:rsidRPr="00544375">
        <w:rPr>
          <w:noProof/>
        </w:rPr>
        <w:t>Ponudniki morajo ponuditi blago, ki je predmet javnega naročila, v celoti. V nasprotnem primeru bo naročnik takšno ponudbo izločil iz nadaljnjega postopka.</w:t>
      </w:r>
    </w:p>
    <w:p w14:paraId="461F39A4" w14:textId="6FA374A7" w:rsidR="00EE1DA5" w:rsidRPr="00544375" w:rsidRDefault="0072634A" w:rsidP="00EE1DA5">
      <w:pPr>
        <w:pStyle w:val="Naslov3"/>
        <w:rPr>
          <w:b/>
        </w:rPr>
      </w:pPr>
      <w:bookmarkStart w:id="86" w:name="_Toc146711398"/>
      <w:r w:rsidRPr="00544375">
        <w:rPr>
          <w:b/>
        </w:rPr>
        <w:t>Alternativne in v</w:t>
      </w:r>
      <w:r w:rsidR="00EE1DA5" w:rsidRPr="00544375">
        <w:rPr>
          <w:b/>
        </w:rPr>
        <w:t>ariante ponudbe</w:t>
      </w:r>
      <w:bookmarkEnd w:id="81"/>
      <w:bookmarkEnd w:id="82"/>
      <w:bookmarkEnd w:id="83"/>
      <w:bookmarkEnd w:id="84"/>
      <w:bookmarkEnd w:id="85"/>
      <w:bookmarkEnd w:id="86"/>
    </w:p>
    <w:p w14:paraId="36F327AA" w14:textId="1A55F3FA" w:rsidR="00EE1DA5" w:rsidRPr="00544375" w:rsidRDefault="0072634A" w:rsidP="00EE1DA5">
      <w:r w:rsidRPr="00544375">
        <w:t>Alternativne in v</w:t>
      </w:r>
      <w:r w:rsidR="00EE1DA5" w:rsidRPr="00544375">
        <w:t>ariantne ponudbe niso dopustne.</w:t>
      </w:r>
    </w:p>
    <w:p w14:paraId="29456B7E" w14:textId="77777777" w:rsidR="000E7A46" w:rsidRPr="00544375" w:rsidRDefault="000E7A46" w:rsidP="000E7A46">
      <w:pPr>
        <w:pStyle w:val="Naslov3"/>
        <w:tabs>
          <w:tab w:val="clear" w:pos="720"/>
        </w:tabs>
        <w:rPr>
          <w:b/>
        </w:rPr>
      </w:pPr>
      <w:bookmarkStart w:id="87" w:name="_Toc349201012"/>
      <w:bookmarkStart w:id="88" w:name="_Toc351387312"/>
      <w:bookmarkStart w:id="89" w:name="_Toc360107152"/>
      <w:bookmarkStart w:id="90" w:name="_Toc370472162"/>
      <w:bookmarkStart w:id="91" w:name="_Toc435370577"/>
      <w:bookmarkStart w:id="92" w:name="_Toc146711399"/>
      <w:r w:rsidRPr="00544375">
        <w:rPr>
          <w:b/>
        </w:rPr>
        <w:t>O</w:t>
      </w:r>
      <w:bookmarkEnd w:id="87"/>
      <w:bookmarkEnd w:id="88"/>
      <w:bookmarkEnd w:id="89"/>
      <w:bookmarkEnd w:id="90"/>
      <w:bookmarkEnd w:id="91"/>
      <w:r w:rsidRPr="00544375">
        <w:rPr>
          <w:b/>
        </w:rPr>
        <w:t>blika ponudbe</w:t>
      </w:r>
      <w:bookmarkEnd w:id="92"/>
    </w:p>
    <w:p w14:paraId="6739863B" w14:textId="21188F38" w:rsidR="000E7A46" w:rsidRPr="00544375" w:rsidRDefault="000E7A46" w:rsidP="000E7A46">
      <w:pPr>
        <w:rPr>
          <w:rFonts w:cs="Arial"/>
          <w:color w:val="282828"/>
          <w:szCs w:val="20"/>
        </w:rPr>
      </w:pPr>
      <w:r w:rsidRPr="00544375">
        <w:rPr>
          <w:rFonts w:cs="Arial"/>
          <w:color w:val="282828"/>
          <w:szCs w:val="20"/>
        </w:rPr>
        <w:t xml:space="preserve">Ponudnik </w:t>
      </w:r>
      <w:r w:rsidR="00F14732" w:rsidRPr="00544375">
        <w:rPr>
          <w:rFonts w:cs="Arial"/>
          <w:color w:val="282828"/>
          <w:szCs w:val="20"/>
        </w:rPr>
        <w:t>na</w:t>
      </w:r>
      <w:r w:rsidRPr="00544375">
        <w:rPr>
          <w:rFonts w:cs="Arial"/>
          <w:color w:val="282828"/>
          <w:szCs w:val="20"/>
        </w:rPr>
        <w:t xml:space="preserve"> obrazcih, ki so sestavni del </w:t>
      </w:r>
      <w:r w:rsidR="00F14732" w:rsidRPr="00544375">
        <w:rPr>
          <w:rFonts w:cs="Arial"/>
          <w:color w:val="282828"/>
          <w:szCs w:val="20"/>
        </w:rPr>
        <w:t>D</w:t>
      </w:r>
      <w:r w:rsidR="00031B58" w:rsidRPr="00544375">
        <w:rPr>
          <w:rFonts w:cs="Arial"/>
          <w:color w:val="282828"/>
          <w:szCs w:val="20"/>
        </w:rPr>
        <w:t>okumentacije v zvezi z oddajo javnega naročila</w:t>
      </w:r>
      <w:r w:rsidRPr="00544375">
        <w:rPr>
          <w:rFonts w:cs="Arial"/>
          <w:color w:val="282828"/>
          <w:szCs w:val="20"/>
        </w:rPr>
        <w:t xml:space="preserve">, ne sme spreminjati ali popravljati besedila, ki je pripravljeno s strani naročnika in že vpisano v obrazce. Velja torej </w:t>
      </w:r>
      <w:r w:rsidR="00F14732" w:rsidRPr="00544375">
        <w:rPr>
          <w:rFonts w:cs="Arial"/>
          <w:color w:val="282828"/>
          <w:szCs w:val="20"/>
        </w:rPr>
        <w:lastRenderedPageBreak/>
        <w:t>D</w:t>
      </w:r>
      <w:r w:rsidR="00031B58" w:rsidRPr="00544375">
        <w:rPr>
          <w:rFonts w:cs="Arial"/>
          <w:color w:val="282828"/>
          <w:szCs w:val="20"/>
        </w:rPr>
        <w:t>okumentacija v zvezi z oddajo javnega naročila</w:t>
      </w:r>
      <w:r w:rsidR="00CF5CFF" w:rsidRPr="00544375">
        <w:rPr>
          <w:rFonts w:cs="Arial"/>
          <w:color w:val="282828"/>
          <w:szCs w:val="20"/>
        </w:rPr>
        <w:t xml:space="preserve"> </w:t>
      </w:r>
      <w:r w:rsidRPr="00544375">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544375" w:rsidRDefault="00BB0755" w:rsidP="000E7A46">
      <w:pPr>
        <w:rPr>
          <w:rFonts w:cs="Arial"/>
          <w:color w:val="282828"/>
          <w:szCs w:val="20"/>
        </w:rPr>
      </w:pPr>
    </w:p>
    <w:p w14:paraId="2A8758E2" w14:textId="1C233750" w:rsidR="00DD3ED8" w:rsidRPr="00544375" w:rsidRDefault="000E7A46" w:rsidP="000E7A46">
      <w:pPr>
        <w:rPr>
          <w:rFonts w:cs="Arial"/>
          <w:color w:val="282828"/>
          <w:szCs w:val="20"/>
        </w:rPr>
      </w:pPr>
      <w:r w:rsidRPr="00544375">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544375">
        <w:rPr>
          <w:rFonts w:cs="Arial"/>
          <w:color w:val="282828"/>
          <w:szCs w:val="20"/>
        </w:rPr>
        <w:t>D</w:t>
      </w:r>
      <w:r w:rsidR="00BF32D3" w:rsidRPr="00544375">
        <w:rPr>
          <w:rFonts w:cs="Arial"/>
          <w:color w:val="282828"/>
          <w:szCs w:val="20"/>
        </w:rPr>
        <w:t>okumentacije v zvezi z oddajo javnega naročila</w:t>
      </w:r>
      <w:r w:rsidR="00365B41" w:rsidRPr="00544375">
        <w:rPr>
          <w:rFonts w:cs="Arial"/>
          <w:color w:val="282828"/>
          <w:szCs w:val="20"/>
        </w:rPr>
        <w:t>.</w:t>
      </w:r>
    </w:p>
    <w:p w14:paraId="2569B184" w14:textId="77777777" w:rsidR="00EE1DA5" w:rsidRPr="00544375" w:rsidRDefault="00EE1DA5" w:rsidP="004970DA">
      <w:pPr>
        <w:pStyle w:val="Naslov3"/>
        <w:tabs>
          <w:tab w:val="clear" w:pos="720"/>
        </w:tabs>
        <w:rPr>
          <w:b/>
        </w:rPr>
      </w:pPr>
      <w:bookmarkStart w:id="93" w:name="_Toc224527388"/>
      <w:bookmarkStart w:id="94" w:name="_Toc146711400"/>
      <w:r w:rsidRPr="00544375">
        <w:rPr>
          <w:b/>
        </w:rPr>
        <w:t>Veljavnost ponudb</w:t>
      </w:r>
      <w:bookmarkEnd w:id="93"/>
      <w:bookmarkEnd w:id="94"/>
    </w:p>
    <w:p w14:paraId="62CBDF81" w14:textId="77777777" w:rsidR="003C4038" w:rsidRPr="00544375" w:rsidRDefault="003C4038" w:rsidP="00EE1DA5"/>
    <w:p w14:paraId="1D9281E7" w14:textId="7CACF50A" w:rsidR="00600EF5" w:rsidRPr="00544375" w:rsidRDefault="00EE1DA5" w:rsidP="00EE1DA5">
      <w:r w:rsidRPr="00544375">
        <w:t xml:space="preserve">Ponudbe morajo biti </w:t>
      </w:r>
      <w:r w:rsidRPr="00544375">
        <w:rPr>
          <w:b/>
        </w:rPr>
        <w:t>veljavne do</w:t>
      </w:r>
      <w:r w:rsidR="00A566F4" w:rsidRPr="00544375">
        <w:rPr>
          <w:b/>
        </w:rPr>
        <w:t xml:space="preserve"> </w:t>
      </w:r>
      <w:r w:rsidR="004144AC" w:rsidRPr="00544375">
        <w:rPr>
          <w:b/>
        </w:rPr>
        <w:t>27</w:t>
      </w:r>
      <w:r w:rsidR="008F0365" w:rsidRPr="00544375">
        <w:rPr>
          <w:b/>
        </w:rPr>
        <w:t xml:space="preserve">. </w:t>
      </w:r>
      <w:r w:rsidR="004144AC" w:rsidRPr="00544375">
        <w:rPr>
          <w:b/>
        </w:rPr>
        <w:t>1</w:t>
      </w:r>
      <w:r w:rsidR="00412998" w:rsidRPr="00544375">
        <w:rPr>
          <w:b/>
        </w:rPr>
        <w:t xml:space="preserve">. </w:t>
      </w:r>
      <w:r w:rsidR="008F0365" w:rsidRPr="00544375">
        <w:rPr>
          <w:b/>
        </w:rPr>
        <w:t>2024</w:t>
      </w:r>
      <w:r w:rsidRPr="00544375">
        <w:rPr>
          <w:b/>
        </w:rPr>
        <w:t>.</w:t>
      </w:r>
      <w:r w:rsidRPr="00544375">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EDEE4A1" w14:textId="77777777" w:rsidR="00412998" w:rsidRPr="00544375" w:rsidRDefault="00412998" w:rsidP="00EE1DA5"/>
    <w:p w14:paraId="42B02A90" w14:textId="77777777" w:rsidR="00EE1DA5" w:rsidRPr="00544375" w:rsidRDefault="00EE1DA5" w:rsidP="00AE7047">
      <w:pPr>
        <w:pStyle w:val="Naslov2"/>
        <w:ind w:hanging="718"/>
        <w:rPr>
          <w:b/>
        </w:rPr>
      </w:pPr>
      <w:bookmarkStart w:id="95" w:name="_Toc224527389"/>
      <w:bookmarkStart w:id="96" w:name="_Toc146711401"/>
      <w:r w:rsidRPr="00544375">
        <w:rPr>
          <w:b/>
        </w:rPr>
        <w:t>Dokumenti v ponudbeni dokumentaciji</w:t>
      </w:r>
      <w:bookmarkEnd w:id="95"/>
      <w:bookmarkEnd w:id="96"/>
    </w:p>
    <w:p w14:paraId="7B5D9CBE" w14:textId="201B9E6E" w:rsidR="005432AC" w:rsidRPr="00544375" w:rsidRDefault="005432AC" w:rsidP="005432AC">
      <w:pPr>
        <w:rPr>
          <w:b/>
          <w:i/>
        </w:rPr>
      </w:pPr>
    </w:p>
    <w:p w14:paraId="090AF9E1" w14:textId="77777777" w:rsidR="00E01728" w:rsidRPr="00544375" w:rsidRDefault="00E01728" w:rsidP="00E01728">
      <w:pPr>
        <w:rPr>
          <w:b/>
        </w:rPr>
      </w:pPr>
      <w:bookmarkStart w:id="97" w:name="_Hlk66690918"/>
      <w:r w:rsidRPr="00544375">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544375" w:rsidRDefault="00E01728" w:rsidP="00E01728">
      <w:pPr>
        <w:rPr>
          <w:b/>
        </w:rPr>
      </w:pPr>
    </w:p>
    <w:p w14:paraId="56E50B11" w14:textId="26F0D0C4" w:rsidR="00E01728" w:rsidRPr="00544375" w:rsidRDefault="00E01728" w:rsidP="00E01728">
      <w:pPr>
        <w:rPr>
          <w:b/>
        </w:rPr>
      </w:pPr>
      <w:r w:rsidRPr="00544375">
        <w:rPr>
          <w:b/>
        </w:rPr>
        <w:t xml:space="preserve">V del »Predračun« pa naloži obrazec Povzetek predračuna / Rekapitulacija (OBR-3), zahtevan v točki </w:t>
      </w:r>
      <w:r w:rsidR="005E2176" w:rsidRPr="00544375">
        <w:rPr>
          <w:b/>
        </w:rPr>
        <w:t>4</w:t>
      </w:r>
      <w:r w:rsidRPr="00544375">
        <w:rPr>
          <w:b/>
        </w:rPr>
        <w:t>.2.</w:t>
      </w:r>
      <w:r w:rsidR="000A7908" w:rsidRPr="00544375">
        <w:rPr>
          <w:b/>
        </w:rPr>
        <w:t>3</w:t>
      </w:r>
      <w:r w:rsidRPr="00544375">
        <w:rPr>
          <w:b/>
        </w:rPr>
        <w:t xml:space="preserve"> Dokumentacije v zvez</w:t>
      </w:r>
      <w:r w:rsidR="00F03223" w:rsidRPr="00544375">
        <w:rPr>
          <w:b/>
        </w:rPr>
        <w:t>i</w:t>
      </w:r>
      <w:r w:rsidRPr="00544375">
        <w:rPr>
          <w:b/>
        </w:rPr>
        <w:t xml:space="preserve"> z oddajo javnega naročila v obliki </w:t>
      </w:r>
      <w:proofErr w:type="spellStart"/>
      <w:r w:rsidRPr="00544375">
        <w:rPr>
          <w:b/>
        </w:rPr>
        <w:t>word</w:t>
      </w:r>
      <w:proofErr w:type="spellEnd"/>
      <w:r w:rsidRPr="00544375">
        <w:rPr>
          <w:b/>
        </w:rPr>
        <w:t xml:space="preserve">, </w:t>
      </w:r>
      <w:proofErr w:type="spellStart"/>
      <w:r w:rsidRPr="00544375">
        <w:rPr>
          <w:b/>
        </w:rPr>
        <w:t>excel</w:t>
      </w:r>
      <w:proofErr w:type="spellEnd"/>
      <w:r w:rsidRPr="00544375">
        <w:rPr>
          <w:b/>
        </w:rPr>
        <w:t xml:space="preserve"> ali </w:t>
      </w:r>
      <w:proofErr w:type="spellStart"/>
      <w:r w:rsidRPr="00544375">
        <w:rPr>
          <w:b/>
        </w:rPr>
        <w:t>pdf</w:t>
      </w:r>
      <w:proofErr w:type="spellEnd"/>
      <w:r w:rsidRPr="00544375">
        <w:rPr>
          <w:b/>
        </w:rPr>
        <w:t>.</w:t>
      </w:r>
    </w:p>
    <w:p w14:paraId="578F225F" w14:textId="77777777" w:rsidR="00E01728" w:rsidRPr="00544375" w:rsidRDefault="00E01728" w:rsidP="00E01728">
      <w:pPr>
        <w:rPr>
          <w:b/>
        </w:rPr>
      </w:pPr>
    </w:p>
    <w:p w14:paraId="292683C2" w14:textId="77777777" w:rsidR="00E01728" w:rsidRPr="00544375" w:rsidRDefault="00E01728" w:rsidP="00E01728">
      <w:pPr>
        <w:rPr>
          <w:b/>
        </w:rPr>
      </w:pPr>
      <w:r w:rsidRPr="00544375">
        <w:rPr>
          <w:b/>
        </w:rPr>
        <w:t>»Skupna ponudbena vrednost«, ki bo vpisana v istoimenski razdelek in dokument, ki bo naložen kot predračun v del »Predračun«, bosta razvidna in dostopna na javnem odpiranju ponudb.</w:t>
      </w:r>
    </w:p>
    <w:p w14:paraId="45997CDF" w14:textId="77777777" w:rsidR="00E01728" w:rsidRPr="00544375" w:rsidRDefault="00E01728" w:rsidP="00E01728">
      <w:pPr>
        <w:rPr>
          <w:b/>
        </w:rPr>
      </w:pPr>
    </w:p>
    <w:p w14:paraId="2C585739" w14:textId="4901AB78" w:rsidR="00E01728" w:rsidRPr="00544375" w:rsidRDefault="00E01728" w:rsidP="00E01728">
      <w:pPr>
        <w:rPr>
          <w:b/>
        </w:rPr>
      </w:pPr>
      <w:r w:rsidRPr="00544375">
        <w:rPr>
          <w:bCs/>
        </w:rPr>
        <w:t>V primeru razhajanj med podatki navedenimi v razdelku »Skupna ponudbena vrednost«</w:t>
      </w:r>
      <w:r w:rsidR="00467C45" w:rsidRPr="00544375">
        <w:rPr>
          <w:bCs/>
        </w:rPr>
        <w:t xml:space="preserve"> in</w:t>
      </w:r>
      <w:r w:rsidRPr="00544375">
        <w:rPr>
          <w:bCs/>
        </w:rPr>
        <w:t xml:space="preserve"> podatki v Povzetku predračuna / Rekapitulaciji (OBR-3) - naloženim v razdelek </w:t>
      </w:r>
      <w:r w:rsidR="00467C45" w:rsidRPr="00544375">
        <w:t>»Skupna ponudbena vrednost«, del »Predračun«</w:t>
      </w:r>
      <w:r w:rsidRPr="00544375">
        <w:rPr>
          <w:bCs/>
        </w:rPr>
        <w:t xml:space="preserve">, </w:t>
      </w:r>
      <w:r w:rsidRPr="00544375">
        <w:rPr>
          <w:b/>
        </w:rPr>
        <w:t xml:space="preserve">veljavni štejejo podatki v dokumentu, ki je predložen v razdelku </w:t>
      </w:r>
      <w:r w:rsidR="00467C45" w:rsidRPr="00544375">
        <w:rPr>
          <w:b/>
        </w:rPr>
        <w:t>»Skupna ponudbena vrednost«, del »Predračun«</w:t>
      </w:r>
      <w:r w:rsidRPr="00544375">
        <w:rPr>
          <w:b/>
        </w:rPr>
        <w:t>.</w:t>
      </w:r>
    </w:p>
    <w:p w14:paraId="5416E1E0" w14:textId="77777777" w:rsidR="00E01728" w:rsidRPr="00544375" w:rsidRDefault="00E01728" w:rsidP="00E01728">
      <w:pPr>
        <w:rPr>
          <w:rFonts w:cs="Arial"/>
        </w:rPr>
      </w:pPr>
    </w:p>
    <w:p w14:paraId="0CE422BF" w14:textId="5A0D830D" w:rsidR="00E01728" w:rsidRPr="00544375" w:rsidRDefault="00E01728" w:rsidP="00E01728">
      <w:pPr>
        <w:rPr>
          <w:b/>
        </w:rPr>
      </w:pPr>
      <w:bookmarkStart w:id="98" w:name="_Hlk66690595"/>
      <w:r w:rsidRPr="00544375">
        <w:rPr>
          <w:b/>
        </w:rPr>
        <w:t xml:space="preserve">Ponudnik mora predložiti tudi ostale dokumente, ki so zahtevani v točkah od </w:t>
      </w:r>
      <w:r w:rsidR="005E2176" w:rsidRPr="00544375">
        <w:rPr>
          <w:b/>
        </w:rPr>
        <w:t>4</w:t>
      </w:r>
      <w:r w:rsidRPr="00544375">
        <w:rPr>
          <w:b/>
        </w:rPr>
        <w:t xml:space="preserve">.2.1 do </w:t>
      </w:r>
      <w:r w:rsidR="005E2176" w:rsidRPr="00544375">
        <w:rPr>
          <w:b/>
        </w:rPr>
        <w:t>4</w:t>
      </w:r>
      <w:r w:rsidRPr="00544375">
        <w:rPr>
          <w:b/>
        </w:rPr>
        <w:t>.2.</w:t>
      </w:r>
      <w:r w:rsidR="008F1921" w:rsidRPr="00544375">
        <w:rPr>
          <w:b/>
        </w:rPr>
        <w:t>1</w:t>
      </w:r>
      <w:r w:rsidR="004144AC" w:rsidRPr="00544375">
        <w:rPr>
          <w:b/>
        </w:rPr>
        <w:t>4</w:t>
      </w:r>
      <w:r w:rsidRPr="00544375">
        <w:rPr>
          <w:b/>
        </w:rPr>
        <w:t xml:space="preserve"> Dokumentacije v zvezi z oddajo javnega naročila v razdelek »Dokumenti«, del »Ostale priloge«.</w:t>
      </w:r>
    </w:p>
    <w:p w14:paraId="0DC4F705" w14:textId="77777777" w:rsidR="005E2176" w:rsidRPr="00544375" w:rsidRDefault="005E2176" w:rsidP="00E01728">
      <w:pPr>
        <w:rPr>
          <w:b/>
        </w:rPr>
      </w:pPr>
    </w:p>
    <w:p w14:paraId="7D5CF589" w14:textId="6B37B982" w:rsidR="005E2176" w:rsidRPr="00544375" w:rsidRDefault="005E2176" w:rsidP="00E01728">
      <w:pPr>
        <w:rPr>
          <w:b/>
          <w:iCs/>
          <w:noProof/>
        </w:rPr>
      </w:pPr>
      <w:bookmarkStart w:id="99" w:name="_Hlk76978485"/>
      <w:r w:rsidRPr="00544375">
        <w:rPr>
          <w:b/>
          <w:iCs/>
          <w:noProof/>
        </w:rPr>
        <w:t>Ponudnik, ki v sistemu e-JN oddaja ponudbo, naloži svoj ESPD v razdelek »Dokumenti«, del »ESPD – ponudnik«, ESPD ostalih sodelujočih pa naloži v razdelek »Sodelujoči«, del »ESPD – ostali sodelujoči«.</w:t>
      </w:r>
      <w:bookmarkEnd w:id="99"/>
    </w:p>
    <w:bookmarkEnd w:id="97"/>
    <w:bookmarkEnd w:id="98"/>
    <w:p w14:paraId="2715C118" w14:textId="77777777" w:rsidR="00E01728" w:rsidRPr="00544375" w:rsidRDefault="00E01728" w:rsidP="00E01728">
      <w:pPr>
        <w:rPr>
          <w:rFonts w:cs="Arial"/>
        </w:rPr>
      </w:pPr>
    </w:p>
    <w:p w14:paraId="089D890B" w14:textId="77777777" w:rsidR="00E01728" w:rsidRPr="00544375" w:rsidRDefault="00E01728" w:rsidP="00E01728">
      <w:pPr>
        <w:rPr>
          <w:rFonts w:eastAsia="Calibri"/>
        </w:rPr>
      </w:pPr>
      <w:r w:rsidRPr="00544375">
        <w:rPr>
          <w:rFonts w:eastAsia="Calibri"/>
        </w:rPr>
        <w:t xml:space="preserve">Ponudnik mora vse ponudbene dokumente </w:t>
      </w:r>
      <w:proofErr w:type="spellStart"/>
      <w:r w:rsidRPr="00544375">
        <w:rPr>
          <w:rFonts w:eastAsia="Calibri"/>
        </w:rPr>
        <w:t>skenirati</w:t>
      </w:r>
      <w:proofErr w:type="spellEnd"/>
      <w:r w:rsidRPr="00544375">
        <w:rPr>
          <w:rFonts w:eastAsia="Calibri"/>
        </w:rPr>
        <w:t xml:space="preserve"> ter jih v PDF obliki predložiti v svojo elektronsko ponudbo. Pred tem mora obrazce, kjer je to zahtevano, izpolniti, podpisati in žigosati. </w:t>
      </w:r>
    </w:p>
    <w:p w14:paraId="43ADF9CA" w14:textId="77777777" w:rsidR="007916EA" w:rsidRPr="00544375" w:rsidRDefault="007916EA" w:rsidP="005432AC">
      <w:pPr>
        <w:rPr>
          <w:rFonts w:eastAsia="Calibri"/>
        </w:rPr>
      </w:pPr>
    </w:p>
    <w:p w14:paraId="4200E959" w14:textId="28E26350" w:rsidR="005432AC" w:rsidRPr="00544375" w:rsidRDefault="005432AC" w:rsidP="005432AC">
      <w:pPr>
        <w:rPr>
          <w:rFonts w:cs="Arial"/>
          <w:b/>
        </w:rPr>
      </w:pPr>
      <w:r w:rsidRPr="00544375">
        <w:rPr>
          <w:rFonts w:cs="Arial"/>
          <w:b/>
        </w:rPr>
        <w:t>Ponudbena dokumentacija mora vsebovati spodaj navedene dokumente:</w:t>
      </w:r>
    </w:p>
    <w:p w14:paraId="1CAC4A85" w14:textId="31619FB0" w:rsidR="00750166" w:rsidRPr="00544375" w:rsidRDefault="005432AC" w:rsidP="00750166">
      <w:pPr>
        <w:pStyle w:val="Naslov3"/>
        <w:rPr>
          <w:b/>
        </w:rPr>
      </w:pPr>
      <w:bookmarkStart w:id="100" w:name="_Toc146711402"/>
      <w:r w:rsidRPr="00544375">
        <w:rPr>
          <w:b/>
        </w:rPr>
        <w:t xml:space="preserve">Podatki o ponudniku </w:t>
      </w:r>
      <w:r w:rsidR="00754454" w:rsidRPr="00544375">
        <w:rPr>
          <w:b/>
        </w:rPr>
        <w:t>(</w:t>
      </w:r>
      <w:r w:rsidR="00D109AD" w:rsidRPr="00544375">
        <w:rPr>
          <w:b/>
        </w:rPr>
        <w:t>OBR-1)</w:t>
      </w:r>
      <w:bookmarkStart w:id="101" w:name="_Toc126544260"/>
      <w:bookmarkStart w:id="102" w:name="_Toc135543643"/>
      <w:bookmarkStart w:id="103" w:name="_Toc145817410"/>
      <w:bookmarkStart w:id="104" w:name="_Toc224527392"/>
      <w:bookmarkEnd w:id="100"/>
    </w:p>
    <w:p w14:paraId="6EA6577D" w14:textId="7400531E" w:rsidR="007916EA" w:rsidRPr="00544375" w:rsidRDefault="00EE1DA5" w:rsidP="007916EA">
      <w:pPr>
        <w:pStyle w:val="Naslov3"/>
        <w:rPr>
          <w:b/>
        </w:rPr>
      </w:pPr>
      <w:bookmarkStart w:id="105" w:name="_Toc146711403"/>
      <w:r w:rsidRPr="00544375">
        <w:rPr>
          <w:b/>
        </w:rPr>
        <w:t>Izjava o sprejem</w:t>
      </w:r>
      <w:r w:rsidR="005B3E99" w:rsidRPr="00544375">
        <w:rPr>
          <w:b/>
        </w:rPr>
        <w:t>anju</w:t>
      </w:r>
      <w:r w:rsidRPr="00544375">
        <w:rPr>
          <w:b/>
        </w:rPr>
        <w:t xml:space="preserve"> pogojev javnega naročila</w:t>
      </w:r>
      <w:bookmarkEnd w:id="101"/>
      <w:bookmarkEnd w:id="102"/>
      <w:bookmarkEnd w:id="103"/>
      <w:bookmarkEnd w:id="104"/>
      <w:r w:rsidR="00D109AD" w:rsidRPr="00544375">
        <w:rPr>
          <w:b/>
        </w:rPr>
        <w:t xml:space="preserve"> (OBR-2)</w:t>
      </w:r>
      <w:bookmarkEnd w:id="105"/>
    </w:p>
    <w:p w14:paraId="68EADF39" w14:textId="42CA5740" w:rsidR="007E36EE" w:rsidRPr="00544375" w:rsidRDefault="001F022D" w:rsidP="007E36EE">
      <w:pPr>
        <w:pStyle w:val="Naslov3"/>
        <w:rPr>
          <w:b/>
        </w:rPr>
      </w:pPr>
      <w:bookmarkStart w:id="106" w:name="_Toc425329038"/>
      <w:bookmarkStart w:id="107" w:name="_Toc509387562"/>
      <w:bookmarkStart w:id="108" w:name="_Toc146711404"/>
      <w:r w:rsidRPr="00544375">
        <w:rPr>
          <w:b/>
        </w:rPr>
        <w:t>Povzetek p</w:t>
      </w:r>
      <w:r w:rsidR="00D109AD" w:rsidRPr="00544375">
        <w:rPr>
          <w:b/>
        </w:rPr>
        <w:t>redračun</w:t>
      </w:r>
      <w:r w:rsidRPr="00544375">
        <w:rPr>
          <w:b/>
        </w:rPr>
        <w:t xml:space="preserve">a / </w:t>
      </w:r>
      <w:r w:rsidR="00DF23C9" w:rsidRPr="00544375">
        <w:rPr>
          <w:b/>
        </w:rPr>
        <w:t>R</w:t>
      </w:r>
      <w:r w:rsidRPr="00544375">
        <w:rPr>
          <w:b/>
        </w:rPr>
        <w:t>ekapitulacija</w:t>
      </w:r>
      <w:r w:rsidR="00D109AD" w:rsidRPr="00544375">
        <w:rPr>
          <w:b/>
        </w:rPr>
        <w:t xml:space="preserve"> (OBR-3)</w:t>
      </w:r>
      <w:bookmarkEnd w:id="106"/>
      <w:bookmarkEnd w:id="107"/>
      <w:bookmarkEnd w:id="108"/>
    </w:p>
    <w:p w14:paraId="0410B4C8" w14:textId="77777777" w:rsidR="007E36EE" w:rsidRPr="00544375" w:rsidRDefault="007E36EE" w:rsidP="007E36EE"/>
    <w:p w14:paraId="25C8FE18" w14:textId="684FDCFD" w:rsidR="005E3102" w:rsidRPr="00544375" w:rsidRDefault="005E3102" w:rsidP="005E3102">
      <w:pPr>
        <w:rPr>
          <w:iCs/>
          <w:szCs w:val="20"/>
          <w:shd w:val="clear" w:color="auto" w:fill="00AE00"/>
        </w:rPr>
      </w:pPr>
      <w:r w:rsidRPr="00544375">
        <w:rPr>
          <w:iCs/>
          <w:szCs w:val="20"/>
        </w:rPr>
        <w:t>Cena mora biti izražena v EUR, na osnovi DDP lokacija naročnika (skladno z INCOTERMS 2020) brez DDV.</w:t>
      </w:r>
    </w:p>
    <w:p w14:paraId="7D0209BA" w14:textId="77777777" w:rsidR="00A66C5A" w:rsidRPr="00544375" w:rsidRDefault="00A66C5A" w:rsidP="00A66C5A">
      <w:pPr>
        <w:rPr>
          <w:rFonts w:cs="Arial"/>
          <w:b/>
          <w:iCs/>
          <w:u w:val="single"/>
        </w:rPr>
      </w:pPr>
    </w:p>
    <w:p w14:paraId="523C1FD4" w14:textId="677A3355" w:rsidR="00A66C5A" w:rsidRPr="00544375" w:rsidRDefault="00A66C5A" w:rsidP="00A66C5A">
      <w:pPr>
        <w:rPr>
          <w:bCs/>
          <w:u w:val="single"/>
        </w:rPr>
      </w:pPr>
      <w:r w:rsidRPr="00544375">
        <w:rPr>
          <w:b/>
          <w:bCs/>
        </w:rPr>
        <w:t>Plačilni pogoji:</w:t>
      </w:r>
    </w:p>
    <w:p w14:paraId="679DDA36" w14:textId="77777777" w:rsidR="00A66C5A" w:rsidRPr="00544375" w:rsidRDefault="00A66C5A" w:rsidP="00A66C5A">
      <w:pPr>
        <w:rPr>
          <w:bCs/>
          <w:u w:val="single"/>
        </w:rPr>
      </w:pPr>
    </w:p>
    <w:p w14:paraId="19E05FFA" w14:textId="080764B4" w:rsidR="00A66C5A" w:rsidRPr="00544375" w:rsidRDefault="007B6203" w:rsidP="006327C8">
      <w:pPr>
        <w:numPr>
          <w:ilvl w:val="0"/>
          <w:numId w:val="9"/>
        </w:numPr>
      </w:pPr>
      <w:r w:rsidRPr="00544375">
        <w:t>1</w:t>
      </w:r>
      <w:r w:rsidR="005432DE" w:rsidRPr="00544375">
        <w:t>0</w:t>
      </w:r>
      <w:r w:rsidR="00A66C5A" w:rsidRPr="00544375">
        <w:t>0 % - roku 30 dni od dneva uspešno opravljenega končnega prevzema opreme</w:t>
      </w:r>
      <w:r w:rsidR="00B67CBE" w:rsidRPr="00544375">
        <w:t xml:space="preserve"> </w:t>
      </w:r>
      <w:r w:rsidR="00A66C5A" w:rsidRPr="00544375">
        <w:t>in predložitve s strani naročnika podpisanega zapisnika o opravljenem končnem prevzemu opreme.</w:t>
      </w:r>
    </w:p>
    <w:p w14:paraId="4FCEC832" w14:textId="77777777" w:rsidR="00A66C5A" w:rsidRPr="00544375" w:rsidRDefault="00A66C5A" w:rsidP="00A66C5A">
      <w:pPr>
        <w:rPr>
          <w:rFonts w:cs="Arial"/>
          <w:i/>
          <w:iCs/>
        </w:rPr>
      </w:pPr>
    </w:p>
    <w:p w14:paraId="017E384C" w14:textId="75A861D3" w:rsidR="00A66C5A" w:rsidRPr="00544375" w:rsidRDefault="00A66C5A" w:rsidP="00A66C5A">
      <w:pPr>
        <w:jc w:val="left"/>
        <w:rPr>
          <w:rFonts w:eastAsia="Calibri" w:cs="Arial"/>
          <w:i/>
          <w:sz w:val="18"/>
          <w:szCs w:val="18"/>
        </w:rPr>
      </w:pPr>
      <w:r w:rsidRPr="00544375">
        <w:rPr>
          <w:rFonts w:eastAsia="Calibri" w:cs="Arial"/>
          <w:i/>
          <w:sz w:val="18"/>
          <w:szCs w:val="18"/>
        </w:rPr>
        <w:lastRenderedPageBreak/>
        <w:t>Naročnik ne bo predložil garancije za zavarovanje odloženih plačil, kakor tudi ne bo predložil kakšnega drugega instrumenta za zavarovanje plačil.</w:t>
      </w:r>
    </w:p>
    <w:p w14:paraId="2910E7C9" w14:textId="77777777" w:rsidR="00A0281E" w:rsidRPr="00544375" w:rsidRDefault="00A0281E" w:rsidP="00A66C5A">
      <w:pPr>
        <w:rPr>
          <w:rFonts w:cs="Arial"/>
          <w:i/>
          <w:iCs/>
        </w:rPr>
      </w:pPr>
    </w:p>
    <w:p w14:paraId="2AD76338" w14:textId="2DE0B88A" w:rsidR="00A66C5A" w:rsidRPr="00544375" w:rsidRDefault="00A66C5A" w:rsidP="00A66C5A">
      <w:pPr>
        <w:rPr>
          <w:bCs/>
          <w:color w:val="000000"/>
        </w:rPr>
      </w:pPr>
      <w:r w:rsidRPr="00544375">
        <w:rPr>
          <w:b/>
          <w:color w:val="000000"/>
        </w:rPr>
        <w:t>Garancijski rok:</w:t>
      </w:r>
      <w:r w:rsidRPr="00544375">
        <w:rPr>
          <w:color w:val="000000"/>
        </w:rPr>
        <w:t xml:space="preserve"> </w:t>
      </w:r>
      <w:r w:rsidRPr="00544375">
        <w:rPr>
          <w:bCs/>
          <w:color w:val="000000"/>
        </w:rPr>
        <w:t xml:space="preserve">najmanj </w:t>
      </w:r>
      <w:r w:rsidR="007E36EE" w:rsidRPr="00544375">
        <w:rPr>
          <w:bCs/>
          <w:color w:val="000000"/>
        </w:rPr>
        <w:t>5 let za vso opremo</w:t>
      </w:r>
    </w:p>
    <w:p w14:paraId="181CF855" w14:textId="77777777" w:rsidR="00A66C5A" w:rsidRPr="00544375" w:rsidRDefault="00A66C5A" w:rsidP="00A66C5A">
      <w:pPr>
        <w:rPr>
          <w:b/>
        </w:rPr>
      </w:pPr>
    </w:p>
    <w:p w14:paraId="4B838FDE" w14:textId="694CFEC7" w:rsidR="00B67CBE" w:rsidRPr="00544375" w:rsidRDefault="00A66C5A" w:rsidP="00A66C5A">
      <w:r w:rsidRPr="00544375">
        <w:rPr>
          <w:b/>
        </w:rPr>
        <w:t xml:space="preserve">Dobavni rok: </w:t>
      </w:r>
      <w:bookmarkStart w:id="109" w:name="_Hlk74725631"/>
      <w:r w:rsidR="00A0281E" w:rsidRPr="00544375">
        <w:t xml:space="preserve">v roku največ </w:t>
      </w:r>
      <w:r w:rsidR="007E36EE" w:rsidRPr="00544375">
        <w:t>45</w:t>
      </w:r>
      <w:r w:rsidR="00A0281E" w:rsidRPr="00544375">
        <w:t xml:space="preserve"> dni od dneva veljavnosti pogodbe</w:t>
      </w:r>
    </w:p>
    <w:p w14:paraId="537134AB" w14:textId="52EB9ABA" w:rsidR="00FB74C2" w:rsidRPr="00544375" w:rsidRDefault="00FB74C2" w:rsidP="00FB74C2">
      <w:pPr>
        <w:pStyle w:val="Naslov3"/>
        <w:rPr>
          <w:b/>
          <w:bCs w:val="0"/>
        </w:rPr>
      </w:pPr>
      <w:bookmarkStart w:id="110" w:name="_Toc146711405"/>
      <w:bookmarkEnd w:id="109"/>
      <w:r w:rsidRPr="00544375">
        <w:rPr>
          <w:b/>
          <w:bCs w:val="0"/>
        </w:rPr>
        <w:t>Izjava ponudnika, da je vsa oprema tovarniško nova (OBR-</w:t>
      </w:r>
      <w:r w:rsidR="00897509" w:rsidRPr="00544375">
        <w:rPr>
          <w:b/>
          <w:bCs w:val="0"/>
        </w:rPr>
        <w:t>4</w:t>
      </w:r>
      <w:r w:rsidRPr="00544375">
        <w:rPr>
          <w:b/>
          <w:bCs w:val="0"/>
        </w:rPr>
        <w:t>)</w:t>
      </w:r>
      <w:bookmarkEnd w:id="110"/>
    </w:p>
    <w:p w14:paraId="0DB9E228" w14:textId="7744FEB8" w:rsidR="00897509" w:rsidRPr="00544375" w:rsidRDefault="00897509" w:rsidP="00897509">
      <w:pPr>
        <w:pStyle w:val="Naslov3"/>
        <w:rPr>
          <w:b/>
        </w:rPr>
      </w:pPr>
      <w:bookmarkStart w:id="111" w:name="_Toc146711406"/>
      <w:r w:rsidRPr="00544375">
        <w:rPr>
          <w:b/>
        </w:rPr>
        <w:t>Izjava o garanciji in vzdrževanju (OBR-5)</w:t>
      </w:r>
      <w:bookmarkEnd w:id="111"/>
    </w:p>
    <w:p w14:paraId="7A42AF55" w14:textId="4CDA5960" w:rsidR="006B4A9F" w:rsidRPr="00544375" w:rsidRDefault="00A63D36" w:rsidP="006B4A9F">
      <w:pPr>
        <w:pStyle w:val="Naslov3"/>
        <w:rPr>
          <w:b/>
        </w:rPr>
      </w:pPr>
      <w:bookmarkStart w:id="112" w:name="_Toc146711407"/>
      <w:bookmarkStart w:id="113" w:name="_Toc446492610"/>
      <w:r w:rsidRPr="00544375">
        <w:rPr>
          <w:b/>
        </w:rPr>
        <w:t>Izjava o zagotavljanju rezervnih delov</w:t>
      </w:r>
      <w:r w:rsidR="00D92425" w:rsidRPr="00544375">
        <w:rPr>
          <w:b/>
        </w:rPr>
        <w:t xml:space="preserve"> za ponujen</w:t>
      </w:r>
      <w:r w:rsidR="00CD7432" w:rsidRPr="00544375">
        <w:rPr>
          <w:b/>
        </w:rPr>
        <w:t>e</w:t>
      </w:r>
      <w:r w:rsidR="00D92425" w:rsidRPr="00544375">
        <w:rPr>
          <w:b/>
        </w:rPr>
        <w:t xml:space="preserve"> </w:t>
      </w:r>
      <w:r w:rsidR="00CD7432" w:rsidRPr="00544375">
        <w:rPr>
          <w:b/>
        </w:rPr>
        <w:t>naprave</w:t>
      </w:r>
      <w:r w:rsidRPr="00544375">
        <w:rPr>
          <w:b/>
        </w:rPr>
        <w:t xml:space="preserve"> (OBR-</w:t>
      </w:r>
      <w:r w:rsidR="000D09E0" w:rsidRPr="00544375">
        <w:rPr>
          <w:b/>
        </w:rPr>
        <w:t>6</w:t>
      </w:r>
      <w:r w:rsidRPr="00544375">
        <w:rPr>
          <w:b/>
        </w:rPr>
        <w:t>)</w:t>
      </w:r>
      <w:bookmarkEnd w:id="112"/>
    </w:p>
    <w:p w14:paraId="07860A45" w14:textId="74CA0523" w:rsidR="00C701AD" w:rsidRPr="00544375" w:rsidRDefault="00DC5839" w:rsidP="00C701AD">
      <w:pPr>
        <w:pStyle w:val="Naslov3"/>
        <w:rPr>
          <w:b/>
        </w:rPr>
      </w:pPr>
      <w:bookmarkStart w:id="114" w:name="_Toc146711408"/>
      <w:r w:rsidRPr="00544375">
        <w:rPr>
          <w:b/>
        </w:rPr>
        <w:t xml:space="preserve">Izjava </w:t>
      </w:r>
      <w:r w:rsidR="000047B1" w:rsidRPr="00544375">
        <w:rPr>
          <w:b/>
        </w:rPr>
        <w:t xml:space="preserve">proizvajalca opreme ali </w:t>
      </w:r>
      <w:r w:rsidRPr="00544375">
        <w:rPr>
          <w:b/>
        </w:rPr>
        <w:t>principala (</w:t>
      </w:r>
      <w:r w:rsidR="000047B1" w:rsidRPr="00544375">
        <w:rPr>
          <w:b/>
        </w:rPr>
        <w:t>OBR-</w:t>
      </w:r>
      <w:r w:rsidR="00D638C7" w:rsidRPr="00544375">
        <w:rPr>
          <w:b/>
        </w:rPr>
        <w:t>7</w:t>
      </w:r>
      <w:r w:rsidR="000047B1" w:rsidRPr="00544375">
        <w:rPr>
          <w:b/>
        </w:rPr>
        <w:t xml:space="preserve">A  ali </w:t>
      </w:r>
      <w:r w:rsidRPr="00544375">
        <w:rPr>
          <w:b/>
        </w:rPr>
        <w:t>OBR-</w:t>
      </w:r>
      <w:r w:rsidR="00D638C7" w:rsidRPr="00544375">
        <w:rPr>
          <w:b/>
        </w:rPr>
        <w:t>7</w:t>
      </w:r>
      <w:r w:rsidRPr="00544375">
        <w:rPr>
          <w:b/>
        </w:rPr>
        <w:t>B)</w:t>
      </w:r>
      <w:bookmarkEnd w:id="114"/>
    </w:p>
    <w:p w14:paraId="082D0021" w14:textId="77777777" w:rsidR="00CC0EBD" w:rsidRPr="00544375" w:rsidRDefault="00CC0EBD" w:rsidP="00CC0EBD"/>
    <w:p w14:paraId="6FF6E2F6" w14:textId="33DD0302" w:rsidR="00C701AD" w:rsidRPr="00544375" w:rsidRDefault="00C701AD" w:rsidP="00C701AD">
      <w:r w:rsidRPr="00544375">
        <w:t>V kolikor ponudnik ni hkrati tudi proizvajalec opreme, mora predložiti eno izmed navedenih izjav (OBR-</w:t>
      </w:r>
      <w:r w:rsidR="00D638C7" w:rsidRPr="00544375">
        <w:t>7</w:t>
      </w:r>
      <w:r w:rsidRPr="00544375">
        <w:t>A ali OBR-</w:t>
      </w:r>
      <w:r w:rsidR="00D638C7" w:rsidRPr="00544375">
        <w:t>7</w:t>
      </w:r>
      <w:r w:rsidRPr="00544375">
        <w:t xml:space="preserve">B). </w:t>
      </w:r>
    </w:p>
    <w:p w14:paraId="6D6DDD31" w14:textId="77777777" w:rsidR="00C701AD" w:rsidRPr="00544375" w:rsidRDefault="00C701AD" w:rsidP="00C701AD"/>
    <w:p w14:paraId="2ACB9B4F" w14:textId="66CB88AD" w:rsidR="00C701AD" w:rsidRPr="00544375" w:rsidRDefault="00C701AD" w:rsidP="00C701AD">
      <w:r w:rsidRPr="00544375">
        <w:t>Če ponudnik predloži izjavo principala, mora poleg te izjave predložiti tudi kopijo pogodbe med principalom in proizvajalcem opreme, iz katere je razvidno, da ima principal popoln dostop do rezervnih delov in nadomestne opreme za po</w:t>
      </w:r>
      <w:r w:rsidR="00510A71" w:rsidRPr="00544375">
        <w:t>0</w:t>
      </w:r>
      <w:r w:rsidRPr="00544375">
        <w:t>nujeno opremo.</w:t>
      </w:r>
    </w:p>
    <w:p w14:paraId="1CBE52A8" w14:textId="4C75BE36" w:rsidR="00FB74C2" w:rsidRPr="00544375" w:rsidRDefault="00FB74C2" w:rsidP="00C701AD"/>
    <w:p w14:paraId="5C0F0CE2" w14:textId="62820F27" w:rsidR="00FB74C2" w:rsidRPr="00544375" w:rsidRDefault="00FB74C2" w:rsidP="00FB74C2">
      <w:pPr>
        <w:tabs>
          <w:tab w:val="left" w:pos="0"/>
        </w:tabs>
        <w:rPr>
          <w:rFonts w:cs="Arial"/>
          <w:bCs/>
        </w:rPr>
      </w:pPr>
      <w:r w:rsidRPr="00544375">
        <w:rPr>
          <w:rFonts w:cs="Arial"/>
          <w:b/>
          <w:szCs w:val="20"/>
          <w:u w:val="single"/>
        </w:rPr>
        <w:t>Ta izjava ni potrebna za:</w:t>
      </w:r>
      <w:r w:rsidRPr="00544375">
        <w:rPr>
          <w:rFonts w:cs="Arial"/>
          <w:szCs w:val="20"/>
          <w:u w:val="single"/>
        </w:rPr>
        <w:t xml:space="preserve"> instalacijski material, pasivno opremo in ostalo drobno opremo.</w:t>
      </w:r>
    </w:p>
    <w:p w14:paraId="7561C319" w14:textId="77777777" w:rsidR="00C701AD" w:rsidRPr="00544375" w:rsidRDefault="00C701AD" w:rsidP="00C701AD"/>
    <w:p w14:paraId="2889613E" w14:textId="56CBE708" w:rsidR="00F3200C" w:rsidRPr="00544375" w:rsidRDefault="00C701AD" w:rsidP="00C701AD">
      <w:r w:rsidRPr="00544375">
        <w:t>Naročnik si pridržuje pravico, da ponudnika naknadno pozove k dostavi originala dokumenta.</w:t>
      </w:r>
    </w:p>
    <w:p w14:paraId="73D2A7CC" w14:textId="6A5EBD5D" w:rsidR="00F3200C" w:rsidRPr="00544375" w:rsidRDefault="00F3200C" w:rsidP="00F3200C">
      <w:pPr>
        <w:pStyle w:val="Naslov3"/>
        <w:rPr>
          <w:b/>
        </w:rPr>
      </w:pPr>
      <w:bookmarkStart w:id="115" w:name="_Toc456080129"/>
      <w:bookmarkStart w:id="116" w:name="_Toc459204824"/>
      <w:bookmarkStart w:id="117" w:name="_Toc76710029"/>
      <w:bookmarkStart w:id="118" w:name="_Toc146711409"/>
      <w:r w:rsidRPr="00544375">
        <w:rPr>
          <w:b/>
        </w:rPr>
        <w:t>Izjava ponudnika o razpolaganju z ustreznimi kadrovskimi in tehničnimi kapacitetami</w:t>
      </w:r>
      <w:bookmarkEnd w:id="115"/>
      <w:bookmarkEnd w:id="116"/>
      <w:bookmarkEnd w:id="117"/>
      <w:r w:rsidR="00C7765A" w:rsidRPr="00544375">
        <w:rPr>
          <w:b/>
        </w:rPr>
        <w:t xml:space="preserve"> (OB R-8)</w:t>
      </w:r>
      <w:bookmarkEnd w:id="118"/>
    </w:p>
    <w:p w14:paraId="3745E250" w14:textId="77777777" w:rsidR="00E2033D" w:rsidRPr="00544375" w:rsidRDefault="00E2033D" w:rsidP="00145776">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93D525F" w14:textId="0957C91D" w:rsidR="00F3200C" w:rsidRPr="00544375" w:rsidRDefault="00F3200C" w:rsidP="00C701AD">
      <w:bookmarkStart w:id="119" w:name="_Hlk146527208"/>
      <w:r w:rsidRPr="00544375">
        <w:t>Ponudnik mora k izjavi predložiti tudi spisek usposobljenih kadrov z navedbo kvalifikacije in navedbo ustreznih potrdil (certifikatov).</w:t>
      </w:r>
      <w:r w:rsidR="009837A2" w:rsidRPr="00544375">
        <w:t xml:space="preserve"> Potrdila oziroma certifikati </w:t>
      </w:r>
      <w:r w:rsidR="00B610C3" w:rsidRPr="00544375">
        <w:t xml:space="preserve">morajo </w:t>
      </w:r>
      <w:r w:rsidR="009837A2" w:rsidRPr="00544375">
        <w:t>prav tako biti predloženi v ponudbi.</w:t>
      </w:r>
      <w:bookmarkEnd w:id="119"/>
    </w:p>
    <w:p w14:paraId="6037F1B4" w14:textId="20268165" w:rsidR="00DC5839" w:rsidRPr="00544375" w:rsidRDefault="00DC5839" w:rsidP="00DC5839">
      <w:pPr>
        <w:pStyle w:val="Naslov3"/>
        <w:suppressAutoHyphens/>
        <w:rPr>
          <w:b/>
        </w:rPr>
      </w:pPr>
      <w:bookmarkStart w:id="120" w:name="_Toc146711410"/>
      <w:r w:rsidRPr="00544375">
        <w:rPr>
          <w:b/>
        </w:rPr>
        <w:t>Izjava o predložitvi garancije za dobro izvedbo pogodbenih obveznosti (OBR-</w:t>
      </w:r>
      <w:r w:rsidR="00C7765A" w:rsidRPr="00544375">
        <w:rPr>
          <w:b/>
        </w:rPr>
        <w:t>9</w:t>
      </w:r>
      <w:r w:rsidRPr="00544375">
        <w:rPr>
          <w:b/>
        </w:rPr>
        <w:t>)</w:t>
      </w:r>
      <w:bookmarkEnd w:id="120"/>
    </w:p>
    <w:p w14:paraId="35BA370E" w14:textId="4B1D46CD" w:rsidR="00EF72BB" w:rsidRPr="00544375" w:rsidRDefault="00EF72BB" w:rsidP="00EF72BB">
      <w:r w:rsidRPr="00544375">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544375">
        <w:t>1</w:t>
      </w:r>
      <w:r w:rsidR="00D638C7" w:rsidRPr="00544375">
        <w:t>0</w:t>
      </w:r>
      <w:r w:rsidRPr="00544375">
        <w:t xml:space="preserve"> mesecev </w:t>
      </w:r>
      <w:r w:rsidR="007B729D" w:rsidRPr="00544375">
        <w:t>od datuma veljavnosti pogodbe</w:t>
      </w:r>
      <w:r w:rsidRPr="00544375">
        <w:t>.</w:t>
      </w:r>
    </w:p>
    <w:p w14:paraId="43DEF15F" w14:textId="77777777" w:rsidR="00EF72BB" w:rsidRPr="00544375" w:rsidRDefault="00EF72BB" w:rsidP="00EF72BB"/>
    <w:p w14:paraId="3E1E9155" w14:textId="2AFF5BEE" w:rsidR="00EF72BB" w:rsidRPr="00544375" w:rsidRDefault="00EF72BB" w:rsidP="00EF72BB">
      <w:r w:rsidRPr="00544375">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66B6A91B" w:rsidR="00344D2F" w:rsidRPr="00544375" w:rsidRDefault="000540BE" w:rsidP="00EE1DA5">
      <w:pPr>
        <w:pStyle w:val="Naslov3"/>
        <w:suppressAutoHyphens/>
        <w:rPr>
          <w:b/>
        </w:rPr>
      </w:pPr>
      <w:bookmarkStart w:id="121" w:name="_Toc146711411"/>
      <w:r w:rsidRPr="00544375">
        <w:rPr>
          <w:b/>
        </w:rPr>
        <w:t>Vzorec pogodbe</w:t>
      </w:r>
      <w:bookmarkEnd w:id="113"/>
      <w:r w:rsidR="00F31F7A" w:rsidRPr="00544375">
        <w:rPr>
          <w:b/>
        </w:rPr>
        <w:t xml:space="preserve"> (OBR-</w:t>
      </w:r>
      <w:r w:rsidR="00C7765A" w:rsidRPr="00544375">
        <w:rPr>
          <w:b/>
        </w:rPr>
        <w:t>10</w:t>
      </w:r>
      <w:r w:rsidR="00F31F7A" w:rsidRPr="00544375">
        <w:rPr>
          <w:b/>
        </w:rPr>
        <w:t>)</w:t>
      </w:r>
      <w:bookmarkEnd w:id="121"/>
    </w:p>
    <w:p w14:paraId="7B211168" w14:textId="125E2CF8" w:rsidR="00A91E1F" w:rsidRPr="00544375" w:rsidRDefault="00DF621B" w:rsidP="00CB0ACF">
      <w:pPr>
        <w:rPr>
          <w:rFonts w:cs="Arial"/>
        </w:rPr>
      </w:pPr>
      <w:r w:rsidRPr="00544375">
        <w:rPr>
          <w:rFonts w:cs="Arial"/>
        </w:rPr>
        <w:t xml:space="preserve">Vzorec pogodbe mora biti v celoti (vsaka stran) </w:t>
      </w:r>
      <w:r w:rsidRPr="00544375">
        <w:rPr>
          <w:rFonts w:cs="Arial"/>
          <w:b/>
        </w:rPr>
        <w:t>parafiran in žigosan</w:t>
      </w:r>
      <w:r w:rsidRPr="00544375">
        <w:rPr>
          <w:rFonts w:cs="Arial"/>
        </w:rPr>
        <w:t xml:space="preserve"> s strani ponudnikovega zastopnika ali prokurista.</w:t>
      </w:r>
    </w:p>
    <w:p w14:paraId="534FD990" w14:textId="6013FE8E" w:rsidR="00344D2F" w:rsidRPr="00544375" w:rsidRDefault="002E17EC" w:rsidP="002E17EC">
      <w:pPr>
        <w:pStyle w:val="Naslov3"/>
        <w:tabs>
          <w:tab w:val="clear" w:pos="720"/>
        </w:tabs>
        <w:rPr>
          <w:b/>
        </w:rPr>
      </w:pPr>
      <w:bookmarkStart w:id="122" w:name="_toc1958"/>
      <w:bookmarkStart w:id="123" w:name="_Toc146711412"/>
      <w:bookmarkStart w:id="124" w:name="_Toc15030896"/>
      <w:bookmarkStart w:id="125" w:name="_Toc218393808"/>
      <w:bookmarkStart w:id="126" w:name="_Toc224527409"/>
      <w:bookmarkEnd w:id="122"/>
      <w:r w:rsidRPr="00544375">
        <w:rPr>
          <w:b/>
        </w:rPr>
        <w:t>Izjava o posredovanju podatkov o razkritju lastništva ponudnika</w:t>
      </w:r>
      <w:r w:rsidR="00F31F7A" w:rsidRPr="00544375">
        <w:rPr>
          <w:b/>
        </w:rPr>
        <w:t xml:space="preserve"> (OBR-</w:t>
      </w:r>
      <w:r w:rsidR="00F547F4" w:rsidRPr="00544375">
        <w:rPr>
          <w:b/>
        </w:rPr>
        <w:t>1</w:t>
      </w:r>
      <w:r w:rsidR="00C7765A" w:rsidRPr="00544375">
        <w:rPr>
          <w:b/>
        </w:rPr>
        <w:t>1</w:t>
      </w:r>
      <w:r w:rsidR="00F31F7A" w:rsidRPr="00544375">
        <w:rPr>
          <w:b/>
        </w:rPr>
        <w:t>)</w:t>
      </w:r>
      <w:bookmarkEnd w:id="123"/>
    </w:p>
    <w:p w14:paraId="395A4FAA" w14:textId="04492E93" w:rsidR="006124A6" w:rsidRPr="00544375" w:rsidRDefault="002E17EC" w:rsidP="002E17EC">
      <w:pPr>
        <w:rPr>
          <w:rFonts w:cs="Arial"/>
          <w:szCs w:val="20"/>
        </w:rPr>
      </w:pPr>
      <w:r w:rsidRPr="00544375">
        <w:rPr>
          <w:rFonts w:cs="Arial"/>
          <w:szCs w:val="20"/>
        </w:rPr>
        <w:t xml:space="preserve">Ponudnik mora predložiti predmetno izjavo s katero izjavlja, da bo naročniku v roku osmih dni od prejema poziva posredoval </w:t>
      </w:r>
      <w:r w:rsidRPr="00544375">
        <w:rPr>
          <w:rFonts w:cs="Arial"/>
          <w:i/>
          <w:szCs w:val="20"/>
        </w:rPr>
        <w:t>Izjavo o udeležbi fizičnih in pravnih oseb v lastništvu ponudnika,</w:t>
      </w:r>
      <w:r w:rsidRPr="00544375">
        <w:rPr>
          <w:rFonts w:cs="Arial"/>
          <w:szCs w:val="20"/>
        </w:rPr>
        <w:t xml:space="preserve"> ki je priložena v </w:t>
      </w:r>
      <w:r w:rsidR="00DC5FB4" w:rsidRPr="00544375">
        <w:rPr>
          <w:rFonts w:cs="Arial"/>
          <w:color w:val="282828"/>
          <w:szCs w:val="20"/>
        </w:rPr>
        <w:t>dokumentacij</w:t>
      </w:r>
      <w:r w:rsidR="00F31B9B" w:rsidRPr="00544375">
        <w:rPr>
          <w:rFonts w:cs="Arial"/>
          <w:color w:val="282828"/>
          <w:szCs w:val="20"/>
        </w:rPr>
        <w:t>i</w:t>
      </w:r>
      <w:r w:rsidR="00DC5FB4" w:rsidRPr="00544375">
        <w:rPr>
          <w:rFonts w:cs="Arial"/>
          <w:color w:val="282828"/>
          <w:szCs w:val="20"/>
        </w:rPr>
        <w:t xml:space="preserve"> v zvezi z oddajo javnega naročila</w:t>
      </w:r>
      <w:r w:rsidR="006124A6" w:rsidRPr="00544375">
        <w:rPr>
          <w:rFonts w:cs="Arial"/>
          <w:szCs w:val="20"/>
        </w:rPr>
        <w:t xml:space="preserve">. </w:t>
      </w:r>
    </w:p>
    <w:p w14:paraId="58AF0B3E" w14:textId="77777777" w:rsidR="006124A6" w:rsidRPr="00544375" w:rsidRDefault="006124A6" w:rsidP="002E17EC">
      <w:pPr>
        <w:rPr>
          <w:rFonts w:cs="Arial"/>
          <w:szCs w:val="20"/>
        </w:rPr>
      </w:pPr>
    </w:p>
    <w:p w14:paraId="4E4F253C" w14:textId="77777777" w:rsidR="002E17EC" w:rsidRPr="00544375" w:rsidRDefault="006124A6" w:rsidP="002E17EC">
      <w:pPr>
        <w:rPr>
          <w:rFonts w:cs="Arial"/>
          <w:i/>
          <w:szCs w:val="20"/>
        </w:rPr>
      </w:pPr>
      <w:r w:rsidRPr="00544375">
        <w:rPr>
          <w:rFonts w:cs="Arial"/>
          <w:szCs w:val="20"/>
        </w:rPr>
        <w:t>N</w:t>
      </w:r>
      <w:r w:rsidR="002E17EC" w:rsidRPr="00544375">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544375">
        <w:rPr>
          <w:rFonts w:cs="Arial"/>
          <w:i/>
          <w:szCs w:val="20"/>
        </w:rPr>
        <w:t>Izjavo o udeležbi fizičnih in pravnih oseb v lastništvu ponudnika.</w:t>
      </w:r>
    </w:p>
    <w:p w14:paraId="4D545539" w14:textId="77777777" w:rsidR="002E17EC" w:rsidRPr="00544375" w:rsidRDefault="002E17EC" w:rsidP="002E17EC">
      <w:pPr>
        <w:rPr>
          <w:rFonts w:cs="Arial"/>
          <w:i/>
          <w:szCs w:val="20"/>
        </w:rPr>
      </w:pPr>
    </w:p>
    <w:p w14:paraId="37565129" w14:textId="77777777" w:rsidR="002E17EC" w:rsidRPr="00544375" w:rsidRDefault="002E17EC" w:rsidP="002E17EC">
      <w:pPr>
        <w:rPr>
          <w:rFonts w:cs="Arial"/>
          <w:szCs w:val="20"/>
        </w:rPr>
      </w:pPr>
      <w:r w:rsidRPr="00544375">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544375" w:rsidRDefault="006A2E72" w:rsidP="002E17EC">
      <w:pPr>
        <w:rPr>
          <w:rFonts w:cs="Arial"/>
          <w:i/>
          <w:szCs w:val="20"/>
          <w:u w:val="single"/>
        </w:rPr>
      </w:pPr>
    </w:p>
    <w:p w14:paraId="5DFFA0D9" w14:textId="77777777" w:rsidR="002E17EC" w:rsidRPr="00544375" w:rsidRDefault="002E17EC" w:rsidP="002E17EC">
      <w:pPr>
        <w:rPr>
          <w:rFonts w:cs="Arial"/>
          <w:b/>
          <w:szCs w:val="20"/>
          <w:u w:val="single"/>
        </w:rPr>
      </w:pPr>
      <w:r w:rsidRPr="00544375">
        <w:rPr>
          <w:rFonts w:cs="Arial"/>
          <w:b/>
          <w:szCs w:val="20"/>
          <w:u w:val="single"/>
        </w:rPr>
        <w:t>Pojasnilo:</w:t>
      </w:r>
    </w:p>
    <w:p w14:paraId="395AE129" w14:textId="59C1FB3F" w:rsidR="005E3102" w:rsidRPr="00544375" w:rsidRDefault="002E17EC" w:rsidP="007077BB">
      <w:pPr>
        <w:rPr>
          <w:rFonts w:cs="Arial"/>
          <w:szCs w:val="20"/>
        </w:rPr>
      </w:pPr>
      <w:r w:rsidRPr="00544375">
        <w:rPr>
          <w:rFonts w:cs="Arial"/>
          <w:szCs w:val="20"/>
        </w:rPr>
        <w:t xml:space="preserve">Naročnik je dolžan skladno s šestim odstavkom 14. člena Zakona o integriteti in preprečevanju korupcije (Uradni list RS, št. 69/11; ZIntPK-UPB2) in </w:t>
      </w:r>
      <w:r w:rsidR="009A27FA" w:rsidRPr="00544375">
        <w:rPr>
          <w:rFonts w:cs="Arial"/>
          <w:szCs w:val="20"/>
        </w:rPr>
        <w:t>6</w:t>
      </w:r>
      <w:r w:rsidRPr="00544375">
        <w:rPr>
          <w:rFonts w:cs="Arial"/>
          <w:szCs w:val="20"/>
        </w:rPr>
        <w:t xml:space="preserve">. odstavkom </w:t>
      </w:r>
      <w:r w:rsidR="009A27FA" w:rsidRPr="00544375">
        <w:rPr>
          <w:rFonts w:cs="Arial"/>
          <w:szCs w:val="20"/>
        </w:rPr>
        <w:t>9</w:t>
      </w:r>
      <w:r w:rsidRPr="00544375">
        <w:rPr>
          <w:rFonts w:cs="Arial"/>
          <w:szCs w:val="20"/>
        </w:rPr>
        <w:t>1. člena ZJN-</w:t>
      </w:r>
      <w:r w:rsidR="009A27FA" w:rsidRPr="00544375">
        <w:rPr>
          <w:rFonts w:cs="Arial"/>
          <w:szCs w:val="20"/>
        </w:rPr>
        <w:t>3</w:t>
      </w:r>
      <w:r w:rsidRPr="00544375">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544375">
        <w:rPr>
          <w:rFonts w:cs="Arial"/>
          <w:szCs w:val="20"/>
        </w:rPr>
        <w:t>komandistih</w:t>
      </w:r>
      <w:proofErr w:type="spellEnd"/>
      <w:r w:rsidRPr="00544375">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5D37BA6" w14:textId="06D6FA2D" w:rsidR="005E3102" w:rsidRPr="00544375" w:rsidRDefault="005E3102" w:rsidP="005E3102">
      <w:pPr>
        <w:pStyle w:val="Naslov3"/>
        <w:tabs>
          <w:tab w:val="clear" w:pos="720"/>
        </w:tabs>
        <w:rPr>
          <w:b/>
        </w:rPr>
      </w:pPr>
      <w:bookmarkStart w:id="127" w:name="_Toc146711413"/>
      <w:r w:rsidRPr="00544375">
        <w:rPr>
          <w:b/>
        </w:rPr>
        <w:t>Specifikacija ponudbe</w:t>
      </w:r>
      <w:bookmarkEnd w:id="127"/>
    </w:p>
    <w:p w14:paraId="6D3B44A7" w14:textId="77777777" w:rsidR="005E3102" w:rsidRPr="00544375" w:rsidRDefault="005E3102" w:rsidP="005E3102">
      <w:pPr>
        <w:rPr>
          <w:rFonts w:cs="Arial"/>
          <w:szCs w:val="20"/>
        </w:rPr>
      </w:pPr>
    </w:p>
    <w:p w14:paraId="3F16112E" w14:textId="7E28A8D1" w:rsidR="005E3102" w:rsidRPr="00544375" w:rsidRDefault="005E3102" w:rsidP="007077BB">
      <w:pPr>
        <w:rPr>
          <w:rFonts w:cs="Arial"/>
          <w:bCs/>
          <w:szCs w:val="20"/>
        </w:rPr>
      </w:pPr>
      <w:r w:rsidRPr="00544375">
        <w:rPr>
          <w:rFonts w:cs="Arial"/>
          <w:szCs w:val="20"/>
        </w:rPr>
        <w:t xml:space="preserve">Ponudnik mora predložiti lastno specifikacijo ponudbe v kateri mora podrobno specificirati zneske po posameznih kosih oziroma enotah znotraj posameznih sistemov, določenih v </w:t>
      </w:r>
      <w:r w:rsidR="004144AC" w:rsidRPr="00544375">
        <w:rPr>
          <w:rFonts w:cs="Arial"/>
          <w:szCs w:val="20"/>
        </w:rPr>
        <w:t>poglavj</w:t>
      </w:r>
      <w:r w:rsidR="00927BC8" w:rsidRPr="00544375">
        <w:rPr>
          <w:rFonts w:cs="Arial"/>
          <w:szCs w:val="20"/>
        </w:rPr>
        <w:t>u</w:t>
      </w:r>
      <w:r w:rsidR="004144AC" w:rsidRPr="00544375">
        <w:rPr>
          <w:rFonts w:cs="Arial"/>
          <w:szCs w:val="20"/>
        </w:rPr>
        <w:t xml:space="preserve"> 3</w:t>
      </w:r>
      <w:r w:rsidRPr="00544375">
        <w:rPr>
          <w:rFonts w:cs="Arial"/>
          <w:szCs w:val="20"/>
        </w:rPr>
        <w:t xml:space="preserve"> Dokumentacije v zvezi z oddajo javnega naročila.</w:t>
      </w:r>
    </w:p>
    <w:p w14:paraId="7CA4E0BE" w14:textId="77777777" w:rsidR="00B63086" w:rsidRPr="00544375" w:rsidRDefault="00B63086" w:rsidP="00B63086">
      <w:pPr>
        <w:pStyle w:val="Naslov3"/>
        <w:rPr>
          <w:b/>
          <w:bCs w:val="0"/>
        </w:rPr>
      </w:pPr>
      <w:bookmarkStart w:id="128" w:name="_Toc87943484"/>
      <w:bookmarkStart w:id="129" w:name="_Toc128383639"/>
      <w:bookmarkStart w:id="130" w:name="_Toc135395786"/>
      <w:bookmarkStart w:id="131" w:name="_Toc146711414"/>
      <w:bookmarkStart w:id="132" w:name="_Toc528656339"/>
      <w:r w:rsidRPr="00544375">
        <w:rPr>
          <w:b/>
          <w:bCs w:val="0"/>
        </w:rPr>
        <w:t>ESPD obrazec</w:t>
      </w:r>
      <w:bookmarkEnd w:id="128"/>
      <w:bookmarkEnd w:id="129"/>
      <w:bookmarkEnd w:id="130"/>
      <w:bookmarkEnd w:id="131"/>
    </w:p>
    <w:p w14:paraId="5C4EDA20" w14:textId="77777777" w:rsidR="00B63086" w:rsidRPr="00544375" w:rsidRDefault="00B63086" w:rsidP="00B63086"/>
    <w:p w14:paraId="5812D644" w14:textId="77777777" w:rsidR="00B63086" w:rsidRPr="00544375" w:rsidRDefault="00B63086" w:rsidP="00B63086">
      <w:r w:rsidRPr="00544375">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5B2C3F8" w14:textId="77777777" w:rsidR="00B63086" w:rsidRPr="00544375" w:rsidRDefault="00B63086" w:rsidP="00B63086"/>
    <w:p w14:paraId="1614F60F" w14:textId="77777777" w:rsidR="00B63086" w:rsidRPr="00544375" w:rsidRDefault="00B63086" w:rsidP="00B63086">
      <w:pPr>
        <w:rPr>
          <w:rFonts w:cs="Arial"/>
          <w:szCs w:val="20"/>
          <w:lang w:eastAsia="sl-SI"/>
        </w:rPr>
      </w:pPr>
      <w:r w:rsidRPr="00544375">
        <w:rPr>
          <w:rFonts w:cs="Arial"/>
          <w:szCs w:val="20"/>
          <w:lang w:eastAsia="sl-SI"/>
        </w:rPr>
        <w:t>Navedbe v ESPD in/ali dokazila, ki jih predloži gospodarski subjekt, morajo biti veljavni.</w:t>
      </w:r>
    </w:p>
    <w:p w14:paraId="3D3065AE" w14:textId="77777777" w:rsidR="00B63086" w:rsidRPr="00544375" w:rsidRDefault="00B63086" w:rsidP="00B63086">
      <w:pPr>
        <w:rPr>
          <w:rFonts w:cs="Arial"/>
          <w:szCs w:val="20"/>
          <w:lang w:eastAsia="sl-SI"/>
        </w:rPr>
      </w:pPr>
    </w:p>
    <w:p w14:paraId="04B9A1F3" w14:textId="77777777" w:rsidR="00B63086" w:rsidRPr="00544375" w:rsidRDefault="00B63086" w:rsidP="00B63086">
      <w:r w:rsidRPr="00544375">
        <w:t xml:space="preserve">Gospodarski subjekt naročnikov obrazec ESPD (datoteka XML) uvozi na spletni strani portala javnih naročil/ESPD: </w:t>
      </w:r>
      <w:hyperlink r:id="rId20" w:history="1">
        <w:r w:rsidRPr="00544375">
          <w:rPr>
            <w:rStyle w:val="Hiperpovezava"/>
          </w:rPr>
          <w:t>https://ejn.gov.si/espd/ /</w:t>
        </w:r>
      </w:hyperlink>
      <w:r w:rsidRPr="00544375">
        <w:t xml:space="preserve"> in njega neposredno vnese zahtevane podatke.</w:t>
      </w:r>
    </w:p>
    <w:p w14:paraId="6086A3AB" w14:textId="77777777" w:rsidR="00B63086" w:rsidRPr="00544375" w:rsidRDefault="00B63086" w:rsidP="00B63086"/>
    <w:p w14:paraId="2841C066" w14:textId="77777777" w:rsidR="00B63086" w:rsidRPr="00544375" w:rsidRDefault="00B63086" w:rsidP="00B63086">
      <w:r w:rsidRPr="0054437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7EC465" w14:textId="77777777" w:rsidR="00B63086" w:rsidRPr="00544375" w:rsidRDefault="00B63086" w:rsidP="00B63086"/>
    <w:p w14:paraId="03415181" w14:textId="77777777" w:rsidR="00B63086" w:rsidRPr="00544375" w:rsidRDefault="00B63086" w:rsidP="00B63086">
      <w:r w:rsidRPr="00544375">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44375">
        <w:t>xml</w:t>
      </w:r>
      <w:proofErr w:type="spellEnd"/>
      <w:r w:rsidRPr="00544375">
        <w:t xml:space="preserve">. obliki ali nepodpisan ESPD v </w:t>
      </w:r>
      <w:proofErr w:type="spellStart"/>
      <w:r w:rsidRPr="00544375">
        <w:t>xml</w:t>
      </w:r>
      <w:proofErr w:type="spellEnd"/>
      <w:r w:rsidRPr="00544375">
        <w:t xml:space="preserve">. obliki, pri čemer se v slednjem primeru v skladu Splošnimi pogoji uporabe sistema e-JN šteje, da je oddan pravno zavezujoč dokument, ki ima enako veljavnost kot podpisan. </w:t>
      </w:r>
    </w:p>
    <w:p w14:paraId="7BE06A3F" w14:textId="77777777" w:rsidR="00B63086" w:rsidRPr="00544375" w:rsidRDefault="00B63086" w:rsidP="00B63086"/>
    <w:p w14:paraId="19BFBCFF" w14:textId="2E4CCA9C" w:rsidR="00C7765A" w:rsidRPr="00544375" w:rsidRDefault="00B63086" w:rsidP="00B63086">
      <w:r w:rsidRPr="00544375">
        <w:t xml:space="preserve">Za ostale sodelujoče ponudnik v razdelek »Sodelujoči«, del »ESPD – ostali sodelujoči« priloži lastnoročno podpisane ESPD v </w:t>
      </w:r>
      <w:proofErr w:type="spellStart"/>
      <w:r w:rsidRPr="00544375">
        <w:t>pdf</w:t>
      </w:r>
      <w:proofErr w:type="spellEnd"/>
      <w:r w:rsidRPr="00544375">
        <w:t xml:space="preserve">. obliki, ali v elektronski obliki podpisan </w:t>
      </w:r>
      <w:proofErr w:type="spellStart"/>
      <w:r w:rsidRPr="00544375">
        <w:t>xml</w:t>
      </w:r>
      <w:proofErr w:type="spellEnd"/>
      <w:r w:rsidRPr="00544375">
        <w:t>.</w:t>
      </w:r>
    </w:p>
    <w:p w14:paraId="49ADEE3E" w14:textId="77777777" w:rsidR="00E8465A" w:rsidRPr="00544375" w:rsidRDefault="00E8465A" w:rsidP="00E8465A">
      <w:pPr>
        <w:pStyle w:val="Naslov3"/>
        <w:tabs>
          <w:tab w:val="clear" w:pos="720"/>
        </w:tabs>
        <w:rPr>
          <w:b/>
        </w:rPr>
      </w:pPr>
      <w:bookmarkStart w:id="133" w:name="_Toc146711415"/>
      <w:r w:rsidRPr="00544375">
        <w:rPr>
          <w:b/>
        </w:rPr>
        <w:t>Dokazila, iz katerih je razvidno izpolnjevanje tehničnih zahtev</w:t>
      </w:r>
      <w:bookmarkEnd w:id="132"/>
      <w:bookmarkEnd w:id="133"/>
    </w:p>
    <w:p w14:paraId="158C5C6E" w14:textId="77777777" w:rsidR="008F1921" w:rsidRPr="00544375" w:rsidRDefault="008F1921" w:rsidP="007077BB">
      <w:pPr>
        <w:rPr>
          <w:rFonts w:cs="Arial"/>
          <w:szCs w:val="20"/>
        </w:rPr>
      </w:pPr>
    </w:p>
    <w:p w14:paraId="38C7AA32" w14:textId="584D87AA" w:rsidR="00D3676D" w:rsidRPr="00544375" w:rsidRDefault="00E8465A" w:rsidP="007E3598">
      <w:pPr>
        <w:rPr>
          <w:rFonts w:cs="Arial"/>
          <w:bCs/>
          <w:szCs w:val="20"/>
        </w:rPr>
      </w:pPr>
      <w:r w:rsidRPr="00544375">
        <w:rPr>
          <w:rFonts w:cs="Arial"/>
          <w:szCs w:val="20"/>
        </w:rPr>
        <w:t xml:space="preserve">Ponudnik mora predložiti vso potrebno tehnično dokumentacijo, </w:t>
      </w:r>
      <w:r w:rsidRPr="00544375">
        <w:rPr>
          <w:rFonts w:cs="Arial"/>
          <w:b/>
          <w:szCs w:val="20"/>
        </w:rPr>
        <w:t>iz katere bo nedvoumno  razvidno, da ponujena oprema izpolnjuje vse tehnične zahteve</w:t>
      </w:r>
      <w:r w:rsidR="00AA2498" w:rsidRPr="00544375">
        <w:rPr>
          <w:rFonts w:cs="Arial"/>
          <w:b/>
          <w:szCs w:val="20"/>
        </w:rPr>
        <w:t xml:space="preserve">, </w:t>
      </w:r>
      <w:r w:rsidR="00AA2498" w:rsidRPr="00544375">
        <w:rPr>
          <w:rFonts w:cs="Arial"/>
          <w:bCs/>
          <w:szCs w:val="20"/>
        </w:rPr>
        <w:t xml:space="preserve">navedene </w:t>
      </w:r>
      <w:r w:rsidR="00CB0ACF" w:rsidRPr="00544375">
        <w:rPr>
          <w:rFonts w:cs="Arial"/>
          <w:bCs/>
          <w:szCs w:val="20"/>
        </w:rPr>
        <w:t>poglavju 3 Dokumentacije v zvezi z oddajo javnega naročila.</w:t>
      </w:r>
    </w:p>
    <w:p w14:paraId="460F15F3" w14:textId="77777777" w:rsidR="009F6CA3" w:rsidRPr="00544375" w:rsidRDefault="009F6CA3" w:rsidP="007E3598">
      <w:pPr>
        <w:rPr>
          <w:rFonts w:cs="Arial"/>
          <w:bCs/>
          <w:szCs w:val="20"/>
        </w:rPr>
      </w:pPr>
    </w:p>
    <w:p w14:paraId="40A7EF34" w14:textId="77777777" w:rsidR="007E3598" w:rsidRPr="00544375" w:rsidRDefault="007E3598" w:rsidP="007E3598">
      <w:pPr>
        <w:pStyle w:val="Naslov2"/>
        <w:tabs>
          <w:tab w:val="clear" w:pos="718"/>
          <w:tab w:val="num" w:pos="567"/>
        </w:tabs>
        <w:ind w:hanging="718"/>
        <w:rPr>
          <w:b/>
          <w:noProof/>
        </w:rPr>
      </w:pPr>
      <w:bookmarkStart w:id="134" w:name="_Toc128383641"/>
      <w:bookmarkStart w:id="135" w:name="_Toc135395788"/>
      <w:bookmarkStart w:id="136" w:name="_Toc146711416"/>
      <w:r w:rsidRPr="00544375">
        <w:rPr>
          <w:b/>
          <w:noProof/>
        </w:rPr>
        <w:t>Preverjanje sposobnosti in pogojev za sodelovanje</w:t>
      </w:r>
      <w:bookmarkEnd w:id="134"/>
      <w:bookmarkEnd w:id="135"/>
      <w:bookmarkEnd w:id="136"/>
    </w:p>
    <w:p w14:paraId="05907B68" w14:textId="77777777" w:rsidR="007E3598" w:rsidRPr="00544375" w:rsidRDefault="007E3598" w:rsidP="007E3598">
      <w:pPr>
        <w:rPr>
          <w:rFonts w:eastAsia="Calibri"/>
          <w:b/>
          <w:bCs/>
          <w:szCs w:val="22"/>
        </w:rPr>
      </w:pPr>
    </w:p>
    <w:p w14:paraId="12DAF7BC" w14:textId="77777777" w:rsidR="007E3598" w:rsidRPr="00544375" w:rsidRDefault="007E3598" w:rsidP="007E3598">
      <w:pPr>
        <w:rPr>
          <w:rFonts w:eastAsia="Calibri"/>
          <w:b/>
          <w:bCs/>
          <w:szCs w:val="22"/>
        </w:rPr>
      </w:pPr>
      <w:r w:rsidRPr="00544375">
        <w:rPr>
          <w:rFonts w:eastAsia="Calibri"/>
          <w:b/>
          <w:bCs/>
          <w:szCs w:val="22"/>
        </w:rPr>
        <w:t>Ponudniki potrdijo izpolnjevanje pogojev s predložitvijo izpolnjenega in podpisanega ESPD obrazca.</w:t>
      </w:r>
    </w:p>
    <w:p w14:paraId="755EAE8D" w14:textId="77777777" w:rsidR="007E3598" w:rsidRPr="00544375" w:rsidRDefault="007E3598" w:rsidP="007E3598">
      <w:pPr>
        <w:rPr>
          <w:rFonts w:eastAsia="Calibri"/>
          <w:szCs w:val="22"/>
        </w:rPr>
      </w:pPr>
    </w:p>
    <w:p w14:paraId="4C5B4D76" w14:textId="77777777" w:rsidR="007E3598" w:rsidRPr="00544375" w:rsidRDefault="007E3598" w:rsidP="007E3598">
      <w:pPr>
        <w:rPr>
          <w:rFonts w:eastAsia="Calibri"/>
          <w:szCs w:val="22"/>
        </w:rPr>
      </w:pPr>
      <w:r w:rsidRPr="00544375">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w:t>
      </w:r>
      <w:r w:rsidRPr="00544375">
        <w:rPr>
          <w:rFonts w:eastAsia="Calibri"/>
          <w:szCs w:val="22"/>
        </w:rPr>
        <w:lastRenderedPageBreak/>
        <w:t xml:space="preserve">ponudnika in ali so izpolnjeni pogoji za sodelovanje ponudnika ter v ta namen zahteval dokazila skladno z določili 77. in 78. člena ZJN-3. </w:t>
      </w:r>
    </w:p>
    <w:p w14:paraId="65B7739E" w14:textId="77777777" w:rsidR="007E3598" w:rsidRPr="00544375" w:rsidRDefault="007E3598" w:rsidP="007E3598">
      <w:pPr>
        <w:pStyle w:val="Naslov3"/>
        <w:rPr>
          <w:b/>
          <w:bCs w:val="0"/>
        </w:rPr>
      </w:pPr>
      <w:bookmarkStart w:id="137" w:name="_Toc519770387"/>
      <w:bookmarkStart w:id="138" w:name="_Toc128383642"/>
      <w:bookmarkStart w:id="139" w:name="_Toc135395789"/>
      <w:bookmarkStart w:id="140" w:name="_Toc146711417"/>
      <w:r w:rsidRPr="00544375">
        <w:rPr>
          <w:b/>
          <w:bCs w:val="0"/>
        </w:rPr>
        <w:t>Preverjanje razlogov za izključitev</w:t>
      </w:r>
      <w:bookmarkEnd w:id="137"/>
      <w:bookmarkEnd w:id="138"/>
      <w:bookmarkEnd w:id="139"/>
      <w:bookmarkEnd w:id="140"/>
    </w:p>
    <w:p w14:paraId="49DB66BD" w14:textId="77777777" w:rsidR="007E3598" w:rsidRPr="00544375" w:rsidRDefault="007E3598" w:rsidP="007E3598">
      <w:pPr>
        <w:jc w:val="left"/>
        <w:rPr>
          <w:rFonts w:eastAsia="Calibri"/>
          <w:szCs w:val="22"/>
        </w:rPr>
      </w:pPr>
    </w:p>
    <w:p w14:paraId="0101418C" w14:textId="77777777" w:rsidR="007E3598" w:rsidRPr="00544375" w:rsidRDefault="007E3598" w:rsidP="007E3598">
      <w:pPr>
        <w:jc w:val="left"/>
        <w:rPr>
          <w:rFonts w:eastAsia="Calibri"/>
          <w:szCs w:val="22"/>
        </w:rPr>
      </w:pPr>
      <w:r w:rsidRPr="00544375">
        <w:rPr>
          <w:rFonts w:eastAsia="Calibri"/>
          <w:szCs w:val="22"/>
        </w:rPr>
        <w:t xml:space="preserve">V zvezi z razlogi za izključitev bo naročnik preveril predvsem naslednje: </w:t>
      </w:r>
    </w:p>
    <w:p w14:paraId="283C4604" w14:textId="77777777" w:rsidR="007E3598" w:rsidRPr="00544375" w:rsidRDefault="007E3598" w:rsidP="007E3598">
      <w:pPr>
        <w:rPr>
          <w:rFonts w:eastAsia="Calibri"/>
          <w:bCs/>
          <w:szCs w:val="22"/>
        </w:rPr>
      </w:pPr>
    </w:p>
    <w:p w14:paraId="2B56DD19" w14:textId="77777777" w:rsidR="007E3598" w:rsidRPr="00544375" w:rsidRDefault="007E3598" w:rsidP="002D63E3">
      <w:pPr>
        <w:pStyle w:val="Odstavekseznama"/>
        <w:numPr>
          <w:ilvl w:val="0"/>
          <w:numId w:val="18"/>
        </w:numPr>
        <w:rPr>
          <w:rFonts w:eastAsia="Calibri"/>
          <w:szCs w:val="22"/>
        </w:rPr>
      </w:pPr>
      <w:r w:rsidRPr="00544375">
        <w:rPr>
          <w:rFonts w:eastAsia="Calibri"/>
          <w:bCs/>
          <w:szCs w:val="22"/>
        </w:rPr>
        <w:t xml:space="preserve">Naročnik bo (skladno s 3. odstavkom 77. čl. ZJN-3) pozval ponudnika, da predloži potrdila iz kazenske evidence, ki izkazujejo, da </w:t>
      </w:r>
      <w:r w:rsidRPr="00544375">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E6CDEA9" w14:textId="77777777" w:rsidR="007E3598" w:rsidRPr="00544375" w:rsidRDefault="007E3598" w:rsidP="007E3598">
      <w:pPr>
        <w:rPr>
          <w:rFonts w:eastAsia="Calibri"/>
          <w:bCs/>
          <w:szCs w:val="22"/>
        </w:rPr>
      </w:pPr>
    </w:p>
    <w:p w14:paraId="71A6E207" w14:textId="77777777" w:rsidR="007E3598" w:rsidRPr="00544375" w:rsidRDefault="007E3598" w:rsidP="007E3598">
      <w:pPr>
        <w:pStyle w:val="Odstavekseznama"/>
        <w:rPr>
          <w:rFonts w:eastAsia="Calibri"/>
          <w:bCs/>
          <w:szCs w:val="22"/>
        </w:rPr>
      </w:pPr>
      <w:r w:rsidRPr="00544375">
        <w:rPr>
          <w:rFonts w:eastAsia="Calibri"/>
          <w:bCs/>
          <w:szCs w:val="22"/>
        </w:rPr>
        <w:t>Tako predložena potrdila ne smejo biti starejša od 4 mesecev od roka za oddajo ponudb.</w:t>
      </w:r>
    </w:p>
    <w:p w14:paraId="2A3A2CF7" w14:textId="77777777" w:rsidR="007E3598" w:rsidRPr="00544375" w:rsidRDefault="007E3598" w:rsidP="007E3598">
      <w:pPr>
        <w:rPr>
          <w:rFonts w:eastAsia="Calibri"/>
          <w:bCs/>
          <w:szCs w:val="22"/>
        </w:rPr>
      </w:pPr>
    </w:p>
    <w:p w14:paraId="14DBD47A" w14:textId="77777777" w:rsidR="007E3598" w:rsidRPr="00544375" w:rsidRDefault="007E3598" w:rsidP="007E3598">
      <w:pPr>
        <w:pStyle w:val="Odstavekseznama"/>
        <w:rPr>
          <w:rFonts w:eastAsia="Calibri"/>
          <w:bCs/>
          <w:szCs w:val="22"/>
        </w:rPr>
      </w:pPr>
      <w:r w:rsidRPr="00544375">
        <w:rPr>
          <w:rFonts w:eastAsia="Calibri"/>
          <w:szCs w:val="22"/>
        </w:rPr>
        <w:t xml:space="preserve">Namesto potrdil pa lahko ponudnik </w:t>
      </w:r>
      <w:r w:rsidRPr="00544375">
        <w:rPr>
          <w:rFonts w:eastAsia="Calibri"/>
          <w:bCs/>
          <w:szCs w:val="22"/>
        </w:rPr>
        <w:t>predloži pooblastila za pridobitev podatkov iz kazenske evidence, na podlagi katerih bo ta potrdila pridobil naročnik sam.</w:t>
      </w:r>
    </w:p>
    <w:p w14:paraId="50731081" w14:textId="77777777" w:rsidR="007E3598" w:rsidRPr="00544375" w:rsidRDefault="007E3598" w:rsidP="007E3598">
      <w:pPr>
        <w:ind w:left="360"/>
      </w:pPr>
    </w:p>
    <w:p w14:paraId="694D09F0" w14:textId="77777777" w:rsidR="007E3598" w:rsidRPr="00544375" w:rsidRDefault="007E3598" w:rsidP="002D63E3">
      <w:pPr>
        <w:pStyle w:val="Odstavekseznama"/>
        <w:numPr>
          <w:ilvl w:val="0"/>
          <w:numId w:val="18"/>
        </w:numPr>
        <w:rPr>
          <w:noProof/>
          <w:szCs w:val="20"/>
        </w:rPr>
      </w:pPr>
      <w:bookmarkStart w:id="141" w:name="_Toc519770388"/>
      <w:r w:rsidRPr="00544375">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B833DAA" w14:textId="77777777" w:rsidR="007E3598" w:rsidRPr="00544375" w:rsidRDefault="007E3598" w:rsidP="007E3598">
      <w:pPr>
        <w:pStyle w:val="Odstavekseznama"/>
        <w:rPr>
          <w:noProof/>
        </w:rPr>
      </w:pPr>
    </w:p>
    <w:p w14:paraId="2D978FE1" w14:textId="1E1AEDA0" w:rsidR="00927BC8" w:rsidRPr="00544375" w:rsidRDefault="00927BC8" w:rsidP="00927BC8">
      <w:pPr>
        <w:numPr>
          <w:ilvl w:val="0"/>
          <w:numId w:val="17"/>
        </w:numPr>
        <w:contextualSpacing/>
        <w:rPr>
          <w:noProof/>
        </w:rPr>
      </w:pPr>
      <w:r w:rsidRPr="00544375">
        <w:rPr>
          <w:noProof/>
        </w:rPr>
        <w:t>izpolnjevanje pogoja, da ponudnik ni uvrščen v evidenco gospodarskih subjektov z izrečenimi stranskimi sankcijami izločitve iz postopkov javnega naročanja (skladno z a) točko 4. odstavka 75. člena ZJN-3 in Direktivo 2014/24/EU);</w:t>
      </w:r>
    </w:p>
    <w:p w14:paraId="58BDD388" w14:textId="77777777" w:rsidR="007E3598" w:rsidRPr="00544375" w:rsidRDefault="007E3598" w:rsidP="007E3598">
      <w:pPr>
        <w:ind w:left="720"/>
        <w:contextualSpacing/>
        <w:rPr>
          <w:noProof/>
        </w:rPr>
      </w:pPr>
    </w:p>
    <w:p w14:paraId="0568DD01" w14:textId="77777777" w:rsidR="007E3598" w:rsidRPr="00544375" w:rsidRDefault="007E3598" w:rsidP="002D63E3">
      <w:pPr>
        <w:numPr>
          <w:ilvl w:val="0"/>
          <w:numId w:val="17"/>
        </w:numPr>
        <w:contextualSpacing/>
        <w:rPr>
          <w:noProof/>
        </w:rPr>
      </w:pPr>
      <w:r w:rsidRPr="00544375">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2F3259D" w14:textId="77777777" w:rsidR="007E3598" w:rsidRPr="00544375" w:rsidRDefault="007E3598" w:rsidP="007E3598">
      <w:pPr>
        <w:pStyle w:val="Odstavekseznama"/>
        <w:rPr>
          <w:noProof/>
        </w:rPr>
      </w:pPr>
    </w:p>
    <w:p w14:paraId="64F6BEFE" w14:textId="77777777" w:rsidR="007E3598" w:rsidRPr="00544375" w:rsidRDefault="007E3598" w:rsidP="002D63E3">
      <w:pPr>
        <w:numPr>
          <w:ilvl w:val="0"/>
          <w:numId w:val="17"/>
        </w:numPr>
        <w:contextualSpacing/>
        <w:rPr>
          <w:noProof/>
        </w:rPr>
      </w:pPr>
      <w:r w:rsidRPr="00544375">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544375">
        <w:rPr>
          <w:rFonts w:eastAsia="Calibri" w:cs="Arial"/>
          <w:noProof/>
          <w:szCs w:val="20"/>
        </w:rPr>
        <w:t xml:space="preserve">(skladno 2. </w:t>
      </w:r>
      <w:r w:rsidRPr="00544375">
        <w:rPr>
          <w:noProof/>
        </w:rPr>
        <w:t xml:space="preserve">odstavkom 75. člena  ZJN-3 in členom 57(2) Direktive 2014/24/EU). </w:t>
      </w:r>
    </w:p>
    <w:p w14:paraId="6909F0A3" w14:textId="77777777" w:rsidR="007E3598" w:rsidRPr="00544375" w:rsidRDefault="007E3598" w:rsidP="007E3598">
      <w:pPr>
        <w:pStyle w:val="Naslov3"/>
        <w:rPr>
          <w:b/>
          <w:bCs w:val="0"/>
        </w:rPr>
      </w:pPr>
      <w:bookmarkStart w:id="142" w:name="_Toc128383643"/>
      <w:bookmarkStart w:id="143" w:name="_Toc135395790"/>
      <w:bookmarkStart w:id="144" w:name="_Toc146711418"/>
      <w:r w:rsidRPr="00544375">
        <w:rPr>
          <w:b/>
          <w:bCs w:val="0"/>
        </w:rPr>
        <w:t>Preverjanje pogojev za sodelovanje</w:t>
      </w:r>
      <w:bookmarkEnd w:id="141"/>
      <w:bookmarkEnd w:id="142"/>
      <w:bookmarkEnd w:id="143"/>
      <w:bookmarkEnd w:id="144"/>
    </w:p>
    <w:p w14:paraId="3D61794D" w14:textId="77777777" w:rsidR="007E3598" w:rsidRPr="00544375" w:rsidRDefault="007E3598" w:rsidP="007E3598">
      <w:pPr>
        <w:jc w:val="left"/>
        <w:rPr>
          <w:rFonts w:eastAsia="Calibri"/>
          <w:szCs w:val="22"/>
        </w:rPr>
      </w:pPr>
    </w:p>
    <w:p w14:paraId="5F7761E0" w14:textId="77777777" w:rsidR="007E3598" w:rsidRPr="00544375" w:rsidRDefault="007E3598" w:rsidP="007E3598">
      <w:pPr>
        <w:jc w:val="left"/>
        <w:rPr>
          <w:rFonts w:eastAsia="Calibri"/>
          <w:szCs w:val="22"/>
        </w:rPr>
      </w:pPr>
      <w:r w:rsidRPr="00544375">
        <w:rPr>
          <w:rFonts w:eastAsia="Calibri"/>
          <w:szCs w:val="22"/>
        </w:rPr>
        <w:t>V zvezi z izpolnjevanjem pogojev za sodelovanje bo naročnik preveril predvsem naslednje:</w:t>
      </w:r>
    </w:p>
    <w:p w14:paraId="01F2C597" w14:textId="77777777" w:rsidR="007E3598" w:rsidRPr="00544375" w:rsidRDefault="007E3598" w:rsidP="007E3598">
      <w:pPr>
        <w:jc w:val="left"/>
        <w:rPr>
          <w:rFonts w:eastAsia="Calibri"/>
          <w:szCs w:val="22"/>
        </w:rPr>
      </w:pPr>
    </w:p>
    <w:p w14:paraId="5992E4F5" w14:textId="77777777" w:rsidR="007E3598" w:rsidRPr="00544375" w:rsidRDefault="007E3598" w:rsidP="002D63E3">
      <w:pPr>
        <w:pStyle w:val="Odstavekseznama"/>
        <w:numPr>
          <w:ilvl w:val="0"/>
          <w:numId w:val="18"/>
        </w:numPr>
      </w:pPr>
      <w:r w:rsidRPr="00544375">
        <w:t>Naročnik bo v javno dostopnih evidencah preveril, ali je ponudnik vpisan v poslovni register in registriran za opravljanje dejavnosti, ki je predmet tega javnega naročila.</w:t>
      </w:r>
    </w:p>
    <w:p w14:paraId="73666032" w14:textId="77777777" w:rsidR="007E3598" w:rsidRPr="00544375" w:rsidRDefault="007E3598" w:rsidP="007E3598">
      <w:pPr>
        <w:rPr>
          <w:rFonts w:eastAsia="Calibri"/>
          <w:szCs w:val="22"/>
        </w:rPr>
      </w:pPr>
    </w:p>
    <w:p w14:paraId="3985632A" w14:textId="77777777" w:rsidR="007E3598" w:rsidRPr="00544375" w:rsidRDefault="007E3598" w:rsidP="002D63E3">
      <w:pPr>
        <w:pStyle w:val="Odstavekseznama"/>
        <w:numPr>
          <w:ilvl w:val="0"/>
          <w:numId w:val="18"/>
        </w:numPr>
      </w:pPr>
      <w:r w:rsidRPr="00544375">
        <w:t xml:space="preserve">Naročnik bo v zvezi s preverjanjem finančnega položaja </w:t>
      </w:r>
      <w:r w:rsidRPr="00544375">
        <w:rPr>
          <w:b/>
          <w:bCs/>
        </w:rPr>
        <w:t>(veza: ESPD obrazec, Del IV, B. Ekonomski in finančni položaj - Druge ekonomske ali finančne zahteve)</w:t>
      </w:r>
      <w:r w:rsidRPr="00544375">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4D3A059E" w14:textId="77777777" w:rsidR="007E3598" w:rsidRPr="00544375" w:rsidRDefault="007E3598" w:rsidP="007E3598">
      <w:pPr>
        <w:ind w:firstLine="708"/>
      </w:pPr>
      <w:r w:rsidRPr="00544375">
        <w:t xml:space="preserve">Dokument na dan naročnikovega poziva ne sme biti starejši od enega meseca. </w:t>
      </w:r>
    </w:p>
    <w:p w14:paraId="45F6638D" w14:textId="77777777" w:rsidR="007E3598" w:rsidRPr="00544375" w:rsidRDefault="007E3598" w:rsidP="007E3598">
      <w:pPr>
        <w:pStyle w:val="Odstavekseznama"/>
      </w:pPr>
    </w:p>
    <w:p w14:paraId="1855FA4E" w14:textId="77777777" w:rsidR="007E3598" w:rsidRPr="00544375" w:rsidRDefault="007E3598" w:rsidP="007E3598">
      <w:pPr>
        <w:pStyle w:val="Odstavekseznama"/>
        <w:rPr>
          <w:rFonts w:cs="Arial"/>
          <w:noProof/>
        </w:rPr>
      </w:pPr>
      <w:r w:rsidRPr="00544375">
        <w:rPr>
          <w:rFonts w:cs="Arial"/>
          <w:noProof/>
        </w:rPr>
        <w:t>Naročnik si pridržuje pravico, da ponudnika naknadno pozove k dostavi originala dokumenta.</w:t>
      </w:r>
    </w:p>
    <w:p w14:paraId="58EC0ED1" w14:textId="77777777" w:rsidR="00A0281E" w:rsidRPr="00544375" w:rsidRDefault="00A0281E" w:rsidP="007077BB">
      <w:pPr>
        <w:contextualSpacing/>
        <w:rPr>
          <w:rFonts w:cs="Arial"/>
        </w:rPr>
      </w:pPr>
    </w:p>
    <w:p w14:paraId="67E5C422" w14:textId="32917A97" w:rsidR="00EE1DA5" w:rsidRPr="00544375" w:rsidRDefault="00EE1DA5" w:rsidP="00EE1DA5">
      <w:pPr>
        <w:pStyle w:val="Naslov1"/>
        <w:rPr>
          <w:b/>
        </w:rPr>
      </w:pPr>
      <w:bookmarkStart w:id="145" w:name="_Toc146711419"/>
      <w:r w:rsidRPr="00544375">
        <w:rPr>
          <w:b/>
        </w:rPr>
        <w:lastRenderedPageBreak/>
        <w:t>MERIL</w:t>
      </w:r>
      <w:r w:rsidR="009D35F1" w:rsidRPr="00544375">
        <w:rPr>
          <w:b/>
        </w:rPr>
        <w:t>O</w:t>
      </w:r>
      <w:r w:rsidRPr="00544375">
        <w:rPr>
          <w:b/>
        </w:rPr>
        <w:t xml:space="preserve"> ZA IZBIRO NAJUGODNEJŠEGA PONUDNIKA</w:t>
      </w:r>
      <w:bookmarkEnd w:id="124"/>
      <w:bookmarkEnd w:id="125"/>
      <w:bookmarkEnd w:id="126"/>
      <w:bookmarkEnd w:id="145"/>
    </w:p>
    <w:p w14:paraId="480818B7" w14:textId="77777777" w:rsidR="00770194" w:rsidRPr="00544375" w:rsidRDefault="00770194" w:rsidP="009D35F1">
      <w:pPr>
        <w:rPr>
          <w:rFonts w:eastAsia="Arial Unicode MS"/>
          <w:b/>
          <w:bCs/>
        </w:rPr>
      </w:pPr>
      <w:bookmarkStart w:id="146" w:name="_Toc6200337"/>
      <w:bookmarkStart w:id="147" w:name="_Toc14052257"/>
      <w:bookmarkStart w:id="148" w:name="_Toc14052434"/>
      <w:bookmarkStart w:id="149" w:name="_Toc14055378"/>
      <w:bookmarkStart w:id="150" w:name="_Toc15030897"/>
      <w:bookmarkStart w:id="151" w:name="_Toc224527416"/>
    </w:p>
    <w:p w14:paraId="3B54D92E" w14:textId="72BF65CD" w:rsidR="00770DDA" w:rsidRPr="00544375" w:rsidRDefault="00770DDA" w:rsidP="00770DDA">
      <w:r w:rsidRPr="00544375">
        <w:t>Naročnik bo izbral najugodnejšega ponudnika na podlagi ekonomsko najugodnejše ponudbe. Najugodnejšega ponudnika</w:t>
      </w:r>
      <w:r w:rsidR="009037D0" w:rsidRPr="00544375">
        <w:t>, ki bo predložil dopustno ponudbo,</w:t>
      </w:r>
      <w:r w:rsidRPr="00544375">
        <w:t xml:space="preserve"> se bo izbralo na podlagi najnižje končne cene.</w:t>
      </w:r>
    </w:p>
    <w:p w14:paraId="3149121E" w14:textId="2E49DCDF" w:rsidR="00770DDA" w:rsidRPr="00544375" w:rsidRDefault="00770DDA" w:rsidP="00770DDA"/>
    <w:p w14:paraId="1DDB3931" w14:textId="21447B6D" w:rsidR="002D73D8" w:rsidRPr="00544375" w:rsidRDefault="002D73D8" w:rsidP="002D73D8">
      <w:r w:rsidRPr="00544375">
        <w:t xml:space="preserve">Število točk pri tem merilu se izračuna (po spodaj navedeni formuli) kot razmerje med najnižjo ponujeno ceno in ceno ponudbe, ki se ocenjuje. Dobljeno število se pomnoži </w:t>
      </w:r>
      <w:r w:rsidR="00650D7F" w:rsidRPr="00544375">
        <w:t xml:space="preserve">s </w:t>
      </w:r>
      <w:r w:rsidRPr="00544375">
        <w:t>100 in zaokroži na eno decimalno mesto. Ponudnik, ki v ponudbi ponuja najnižjo ceno, prejme 100 točk.</w:t>
      </w:r>
    </w:p>
    <w:p w14:paraId="7E2DD7E0" w14:textId="77777777" w:rsidR="002D73D8" w:rsidRPr="00544375" w:rsidRDefault="002D73D8" w:rsidP="002D73D8"/>
    <w:tbl>
      <w:tblPr>
        <w:tblW w:w="9230" w:type="dxa"/>
        <w:tblLook w:val="04A0" w:firstRow="1" w:lastRow="0" w:firstColumn="1" w:lastColumn="0" w:noHBand="0" w:noVBand="1"/>
      </w:tblPr>
      <w:tblGrid>
        <w:gridCol w:w="4615"/>
        <w:gridCol w:w="4615"/>
      </w:tblGrid>
      <w:tr w:rsidR="002D73D8" w:rsidRPr="00544375" w14:paraId="6990D4C3" w14:textId="77777777" w:rsidTr="002D73D8">
        <w:trPr>
          <w:trHeight w:val="311"/>
        </w:trPr>
        <w:tc>
          <w:tcPr>
            <w:tcW w:w="4615" w:type="dxa"/>
            <w:shd w:val="clear" w:color="auto" w:fill="auto"/>
          </w:tcPr>
          <w:p w14:paraId="77FECFCC" w14:textId="77777777" w:rsidR="002D73D8" w:rsidRPr="00544375" w:rsidRDefault="002D73D8" w:rsidP="002D73D8">
            <w:pPr>
              <w:rPr>
                <w:b/>
                <w:bCs/>
              </w:rPr>
            </w:pPr>
            <w:bookmarkStart w:id="152" w:name="_Hlk526408966"/>
            <w:r w:rsidRPr="00544375">
              <w:rPr>
                <w:b/>
                <w:bCs/>
              </w:rPr>
              <w:t>C = (C</w:t>
            </w:r>
            <w:r w:rsidRPr="00544375">
              <w:rPr>
                <w:b/>
                <w:bCs/>
                <w:vertAlign w:val="subscript"/>
              </w:rPr>
              <w:t>MIN</w:t>
            </w:r>
            <w:r w:rsidRPr="00544375">
              <w:rPr>
                <w:b/>
                <w:bCs/>
              </w:rPr>
              <w:t>/C</w:t>
            </w:r>
            <w:r w:rsidRPr="00544375">
              <w:rPr>
                <w:b/>
                <w:bCs/>
                <w:vertAlign w:val="subscript"/>
              </w:rPr>
              <w:t>PON</w:t>
            </w:r>
            <w:r w:rsidRPr="00544375">
              <w:rPr>
                <w:b/>
                <w:bCs/>
              </w:rPr>
              <w:t>) x 100</w:t>
            </w:r>
          </w:p>
          <w:p w14:paraId="0576C192" w14:textId="77777777" w:rsidR="002D73D8" w:rsidRPr="00544375" w:rsidRDefault="002D73D8" w:rsidP="002D73D8"/>
        </w:tc>
        <w:tc>
          <w:tcPr>
            <w:tcW w:w="4615" w:type="dxa"/>
            <w:shd w:val="clear" w:color="auto" w:fill="auto"/>
          </w:tcPr>
          <w:p w14:paraId="37ECA647" w14:textId="77777777" w:rsidR="002D73D8" w:rsidRPr="00544375" w:rsidRDefault="002D73D8" w:rsidP="002D73D8">
            <w:r w:rsidRPr="00544375">
              <w:t>C = Število točk za merilo »Ponujena cena«</w:t>
            </w:r>
          </w:p>
          <w:p w14:paraId="0CB3BA07" w14:textId="77777777" w:rsidR="002D73D8" w:rsidRPr="00544375" w:rsidRDefault="002D73D8" w:rsidP="002D73D8">
            <w:r w:rsidRPr="00544375">
              <w:t>C</w:t>
            </w:r>
            <w:r w:rsidRPr="00544375">
              <w:rPr>
                <w:vertAlign w:val="subscript"/>
              </w:rPr>
              <w:t>MIN</w:t>
            </w:r>
            <w:r w:rsidRPr="00544375">
              <w:t> = Najnižja ponujena cena</w:t>
            </w:r>
          </w:p>
          <w:p w14:paraId="65F455EA" w14:textId="77777777" w:rsidR="002D73D8" w:rsidRPr="00544375" w:rsidRDefault="002D73D8" w:rsidP="002D73D8">
            <w:r w:rsidRPr="00544375">
              <w:t>C</w:t>
            </w:r>
            <w:r w:rsidRPr="00544375">
              <w:rPr>
                <w:vertAlign w:val="subscript"/>
              </w:rPr>
              <w:t>PON</w:t>
            </w:r>
            <w:r w:rsidRPr="00544375">
              <w:t> = Cena, ki se ocenjuje</w:t>
            </w:r>
          </w:p>
        </w:tc>
      </w:tr>
      <w:bookmarkEnd w:id="152"/>
    </w:tbl>
    <w:p w14:paraId="56413E7D" w14:textId="77777777" w:rsidR="002D73D8" w:rsidRPr="00544375" w:rsidRDefault="002D73D8" w:rsidP="002D73D8"/>
    <w:p w14:paraId="0B87EF87" w14:textId="3A6EAC52" w:rsidR="0076257E" w:rsidRPr="00544375" w:rsidRDefault="002D73D8" w:rsidP="002D73D8">
      <w:pPr>
        <w:rPr>
          <w:b/>
        </w:rPr>
      </w:pPr>
      <w:r w:rsidRPr="00544375">
        <w:rPr>
          <w:b/>
        </w:rPr>
        <w:t>Največje možno število točk pri tem merilu = 100 točk</w:t>
      </w:r>
    </w:p>
    <w:p w14:paraId="3331C3CA" w14:textId="7F5BDB7A" w:rsidR="00AC3233" w:rsidRPr="00544375" w:rsidRDefault="00AC3233" w:rsidP="00835934"/>
    <w:p w14:paraId="5A137C46" w14:textId="793BC55B" w:rsidR="001812A7" w:rsidRPr="00544375" w:rsidRDefault="001812A7" w:rsidP="001812A7">
      <w:pPr>
        <w:pStyle w:val="Naslov2"/>
        <w:jc w:val="left"/>
        <w:rPr>
          <w:b/>
          <w:bCs/>
          <w:sz w:val="24"/>
          <w:szCs w:val="24"/>
        </w:rPr>
      </w:pPr>
      <w:bookmarkStart w:id="153" w:name="_Toc477422319"/>
      <w:bookmarkStart w:id="154" w:name="_Toc146711420"/>
      <w:r w:rsidRPr="00544375">
        <w:rPr>
          <w:b/>
          <w:bCs/>
          <w:sz w:val="24"/>
          <w:szCs w:val="24"/>
        </w:rPr>
        <w:t xml:space="preserve">Primer dveh ponudb z enakim </w:t>
      </w:r>
      <w:bookmarkEnd w:id="153"/>
      <w:r w:rsidR="00594CF5" w:rsidRPr="00544375">
        <w:rPr>
          <w:b/>
          <w:bCs/>
          <w:sz w:val="24"/>
          <w:szCs w:val="24"/>
        </w:rPr>
        <w:t>rezultatom ocenjevanja</w:t>
      </w:r>
      <w:bookmarkEnd w:id="154"/>
    </w:p>
    <w:p w14:paraId="01FFCC10" w14:textId="569EFD88" w:rsidR="001812A7" w:rsidRPr="00544375" w:rsidRDefault="001812A7" w:rsidP="00835934">
      <w:pPr>
        <w:rPr>
          <w:rFonts w:cs="Arial"/>
          <w:bCs/>
          <w:szCs w:val="20"/>
        </w:rPr>
      </w:pPr>
    </w:p>
    <w:p w14:paraId="766D0CFC" w14:textId="23C0CC10" w:rsidR="00770194" w:rsidRPr="00544375" w:rsidRDefault="002D73D8" w:rsidP="002D73D8">
      <w:r w:rsidRPr="00544375">
        <w:t>V primeru, da bosta (bodo) dva ali več ponudnikov ponudil</w:t>
      </w:r>
      <w:r w:rsidR="00650D7F" w:rsidRPr="00544375">
        <w:t xml:space="preserve">i </w:t>
      </w:r>
      <w:r w:rsidRPr="00544375">
        <w:t>opremo za enako ceno, bo izbran tisti ponudnik, ki bo</w:t>
      </w:r>
      <w:r w:rsidR="00650D7F" w:rsidRPr="00544375">
        <w:t xml:space="preserve"> ponudil</w:t>
      </w:r>
      <w:r w:rsidRPr="00544375">
        <w:t xml:space="preserve"> </w:t>
      </w:r>
      <w:r w:rsidR="00E109AA" w:rsidRPr="00544375">
        <w:t>daljše garancijsko obdobje.</w:t>
      </w:r>
      <w:r w:rsidRPr="00544375">
        <w:t xml:space="preserve"> V kolikor bosta 2 ali več ponudnikov ponudil</w:t>
      </w:r>
      <w:r w:rsidR="00650D7F" w:rsidRPr="00544375">
        <w:t>i</w:t>
      </w:r>
      <w:r w:rsidRPr="00544375">
        <w:t xml:space="preserve"> </w:t>
      </w:r>
      <w:r w:rsidR="00650D7F" w:rsidRPr="00544375">
        <w:t>ena</w:t>
      </w:r>
      <w:r w:rsidR="00E109AA" w:rsidRPr="00544375">
        <w:t>ko garancijsko obdobje</w:t>
      </w:r>
      <w:r w:rsidRPr="00544375">
        <w:t xml:space="preserve">, bo izbran tisti ponudnik, ki bo ponudil </w:t>
      </w:r>
      <w:r w:rsidR="00E109AA" w:rsidRPr="00544375">
        <w:t>krajši dobavni rok</w:t>
      </w:r>
      <w:r w:rsidRPr="00544375">
        <w:t>.</w:t>
      </w:r>
    </w:p>
    <w:p w14:paraId="1A2527BD" w14:textId="0478EC73" w:rsidR="00FC21DB" w:rsidRPr="00544375" w:rsidRDefault="00EE1DA5" w:rsidP="00FC21DB">
      <w:pPr>
        <w:pStyle w:val="Naslov1"/>
        <w:rPr>
          <w:b/>
        </w:rPr>
      </w:pPr>
      <w:bookmarkStart w:id="155" w:name="_Toc146711421"/>
      <w:r w:rsidRPr="00544375">
        <w:rPr>
          <w:b/>
        </w:rPr>
        <w:t>MOŽNOST REVIZIJE</w:t>
      </w:r>
      <w:bookmarkStart w:id="156" w:name="_Toc468367668"/>
      <w:bookmarkStart w:id="157" w:name="_Toc4485003"/>
      <w:bookmarkEnd w:id="146"/>
      <w:bookmarkEnd w:id="147"/>
      <w:bookmarkEnd w:id="148"/>
      <w:bookmarkEnd w:id="149"/>
      <w:bookmarkEnd w:id="150"/>
      <w:bookmarkEnd w:id="151"/>
      <w:bookmarkEnd w:id="155"/>
    </w:p>
    <w:p w14:paraId="0A80B477" w14:textId="77777777" w:rsidR="00EE1DA5" w:rsidRPr="00544375" w:rsidRDefault="00EE1DA5" w:rsidP="00EE1DA5">
      <w:pPr>
        <w:pStyle w:val="Naslov2"/>
        <w:rPr>
          <w:b/>
        </w:rPr>
      </w:pPr>
      <w:bookmarkStart w:id="158" w:name="_Toc165356111"/>
      <w:bookmarkStart w:id="159" w:name="_Toc224527417"/>
      <w:bookmarkStart w:id="160" w:name="_Toc146711422"/>
      <w:bookmarkEnd w:id="156"/>
      <w:bookmarkEnd w:id="157"/>
      <w:r w:rsidRPr="00544375">
        <w:rPr>
          <w:b/>
        </w:rPr>
        <w:t>Pravna podlaga in roki za vložitev</w:t>
      </w:r>
      <w:bookmarkEnd w:id="158"/>
      <w:bookmarkEnd w:id="159"/>
      <w:bookmarkEnd w:id="160"/>
    </w:p>
    <w:p w14:paraId="2CD14FAB" w14:textId="77777777" w:rsidR="00770194" w:rsidRPr="00544375"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61" w:name="_Toc468367669"/>
      <w:bookmarkStart w:id="162" w:name="_Toc4485004"/>
    </w:p>
    <w:p w14:paraId="0697E392" w14:textId="65DB9BC8" w:rsidR="00BA2578" w:rsidRPr="00544375"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44375">
        <w:rPr>
          <w:rFonts w:cs="Arial"/>
          <w:szCs w:val="20"/>
        </w:rPr>
        <w:t>V skladu z Zakonom o pravnem varstvu v postopkih javnega naročanja (</w:t>
      </w:r>
      <w:r w:rsidR="001D5C62" w:rsidRPr="00544375">
        <w:rPr>
          <w:rFonts w:cs="Arial"/>
          <w:szCs w:val="20"/>
        </w:rPr>
        <w:t>Uradni list RS, št. 43/11</w:t>
      </w:r>
      <w:r w:rsidR="007E3598" w:rsidRPr="00544375">
        <w:rPr>
          <w:rFonts w:cs="Arial"/>
          <w:szCs w:val="20"/>
        </w:rPr>
        <w:t xml:space="preserve"> in spremembe</w:t>
      </w:r>
      <w:r w:rsidRPr="00544375">
        <w:rPr>
          <w:rFonts w:cs="Arial"/>
          <w:szCs w:val="20"/>
        </w:rPr>
        <w:t xml:space="preserve">) lahko zahtevek za revizijo vloži vsaka oseba, ki ji je, skladno z določili 14. člena ZPVPJN, priznana aktivna legitimacija. </w:t>
      </w:r>
    </w:p>
    <w:p w14:paraId="0C01FD35" w14:textId="77777777" w:rsidR="00485298" w:rsidRPr="00544375"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544375"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44375">
        <w:rPr>
          <w:rFonts w:cs="Arial"/>
          <w:szCs w:val="20"/>
        </w:rPr>
        <w:t>Roki za vložitev zahtevka za revizijo so navedeni v 25. členu ZPVPJN.</w:t>
      </w:r>
    </w:p>
    <w:p w14:paraId="7A9399C7" w14:textId="77777777" w:rsidR="00770194" w:rsidRPr="00544375" w:rsidRDefault="00770194" w:rsidP="00EE1DA5"/>
    <w:p w14:paraId="56C02B8E" w14:textId="41D9E136" w:rsidR="00770194" w:rsidRPr="00544375" w:rsidRDefault="00EE1DA5" w:rsidP="000148CA">
      <w:pPr>
        <w:pStyle w:val="Naslov2"/>
        <w:rPr>
          <w:b/>
        </w:rPr>
      </w:pPr>
      <w:bookmarkStart w:id="163" w:name="_Toc165356112"/>
      <w:bookmarkStart w:id="164" w:name="_Toc224527418"/>
      <w:bookmarkStart w:id="165" w:name="_Toc146711423"/>
      <w:r w:rsidRPr="00544375">
        <w:rPr>
          <w:b/>
        </w:rPr>
        <w:t>Način vložitve revizije</w:t>
      </w:r>
      <w:bookmarkEnd w:id="161"/>
      <w:bookmarkEnd w:id="162"/>
      <w:bookmarkEnd w:id="163"/>
      <w:bookmarkEnd w:id="164"/>
      <w:bookmarkEnd w:id="165"/>
    </w:p>
    <w:p w14:paraId="4F21A314" w14:textId="33B15B71" w:rsidR="00485298" w:rsidRPr="00544375"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44375">
        <w:rPr>
          <w:rFonts w:cs="Arial"/>
          <w:szCs w:val="20"/>
        </w:rPr>
        <w:t>Zahtevek za revizijo mora vsebovati vse elemente, navedene v 15. členu ZPVPJN. Višina takse, ki jo mora vplačati vlagatelj revizije, je navedena v 71. členu ZPVPJN.</w:t>
      </w:r>
    </w:p>
    <w:p w14:paraId="587A0AA2" w14:textId="03252C75" w:rsidR="00485298" w:rsidRPr="00544375"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44375">
        <w:rPr>
          <w:rFonts w:cs="Arial"/>
          <w:szCs w:val="20"/>
        </w:rPr>
        <w:t xml:space="preserve">Takso po 71. členu ZPVPJN v višini </w:t>
      </w:r>
      <w:r w:rsidR="00CE3300" w:rsidRPr="00544375">
        <w:rPr>
          <w:rFonts w:cs="Arial"/>
          <w:szCs w:val="20"/>
        </w:rPr>
        <w:t>4</w:t>
      </w:r>
      <w:r w:rsidR="00BA2578" w:rsidRPr="00544375">
        <w:rPr>
          <w:rFonts w:cs="Arial"/>
          <w:szCs w:val="20"/>
        </w:rPr>
        <w:t>.000</w:t>
      </w:r>
      <w:r w:rsidRPr="00544375">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544375">
        <w:rPr>
          <w:rFonts w:cs="Arial"/>
          <w:color w:val="282828"/>
          <w:szCs w:val="20"/>
        </w:rPr>
        <w:t xml:space="preserve">dokumentacijo </w:t>
      </w:r>
      <w:r w:rsidR="00F44360" w:rsidRPr="00544375">
        <w:rPr>
          <w:rFonts w:cs="Arial"/>
          <w:color w:val="282828"/>
          <w:szCs w:val="20"/>
        </w:rPr>
        <w:t>v zvezi z</w:t>
      </w:r>
      <w:r w:rsidR="006124A6" w:rsidRPr="00544375">
        <w:rPr>
          <w:rFonts w:cs="Arial"/>
          <w:color w:val="282828"/>
          <w:szCs w:val="20"/>
        </w:rPr>
        <w:t xml:space="preserve"> oddajo</w:t>
      </w:r>
      <w:r w:rsidR="00591C8D" w:rsidRPr="00544375">
        <w:rPr>
          <w:rFonts w:cs="Arial"/>
          <w:color w:val="282828"/>
          <w:szCs w:val="20"/>
        </w:rPr>
        <w:t xml:space="preserve"> predmetnega</w:t>
      </w:r>
      <w:r w:rsidR="006124A6" w:rsidRPr="00544375">
        <w:rPr>
          <w:rFonts w:cs="Arial"/>
          <w:color w:val="282828"/>
          <w:szCs w:val="20"/>
        </w:rPr>
        <w:t xml:space="preserve"> javnega naročila</w:t>
      </w:r>
      <w:r w:rsidRPr="00544375">
        <w:rPr>
          <w:rFonts w:cs="Arial"/>
          <w:szCs w:val="20"/>
        </w:rPr>
        <w:t>.</w:t>
      </w:r>
    </w:p>
    <w:p w14:paraId="5CF6D6EB" w14:textId="77777777" w:rsidR="00485298" w:rsidRPr="00544375"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B76CB56" w14:textId="5EA1B68C" w:rsidR="00770194" w:rsidRPr="00544375"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544375">
        <w:rPr>
          <w:rFonts w:cs="Arial"/>
          <w:szCs w:val="20"/>
        </w:rPr>
        <w:t>Nepravilno in nepravočasno vložene zahtevke bo naročnik zavrgel.</w:t>
      </w:r>
    </w:p>
    <w:p w14:paraId="59D69BA0" w14:textId="77777777" w:rsidR="009F6CA3" w:rsidRPr="00544375" w:rsidRDefault="009F6CA3"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B4C7C16" w14:textId="77777777" w:rsidR="009F6CA3" w:rsidRPr="00544375" w:rsidRDefault="009F6CA3"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2619DD5" w14:textId="77777777" w:rsidR="00EE1DA5" w:rsidRPr="00544375" w:rsidRDefault="00EE1DA5" w:rsidP="00EE1DA5">
      <w:pPr>
        <w:pStyle w:val="Naslov1"/>
        <w:rPr>
          <w:b/>
        </w:rPr>
      </w:pPr>
      <w:bookmarkStart w:id="166" w:name="_Toc146711424"/>
      <w:r w:rsidRPr="00544375">
        <w:rPr>
          <w:b/>
        </w:rPr>
        <w:t>OBRAZCI</w:t>
      </w:r>
      <w:bookmarkEnd w:id="166"/>
    </w:p>
    <w:p w14:paraId="3FF3853C" w14:textId="77777777" w:rsidR="00EE1DA5" w:rsidRPr="00544375" w:rsidRDefault="00EE1DA5" w:rsidP="00EE1DA5">
      <w:r w:rsidRPr="00544375">
        <w:t>Priloženi so obrazci, katere mora ponudnik obvezno izpolniti in priložiti ponudbi.</w:t>
      </w:r>
    </w:p>
    <w:p w14:paraId="5E9259CD" w14:textId="512C5B6A" w:rsidR="00E06B10" w:rsidRPr="00544375" w:rsidRDefault="00CC37C5" w:rsidP="000148CA">
      <w:pPr>
        <w:jc w:val="right"/>
        <w:rPr>
          <w:b/>
          <w:szCs w:val="20"/>
          <w:u w:val="single"/>
        </w:rPr>
      </w:pPr>
      <w:r w:rsidRPr="00544375">
        <w:rPr>
          <w:u w:val="single"/>
        </w:rPr>
        <w:br w:type="page"/>
      </w:r>
      <w:r w:rsidR="00E06B10" w:rsidRPr="00544375">
        <w:rPr>
          <w:b/>
          <w:bCs/>
        </w:rPr>
        <w:lastRenderedPageBreak/>
        <w:t>OBR-1</w:t>
      </w:r>
    </w:p>
    <w:p w14:paraId="2F8BEC8F" w14:textId="77777777" w:rsidR="00E06B10" w:rsidRPr="00544375" w:rsidRDefault="00E06B10" w:rsidP="00E06B10">
      <w:pPr>
        <w:pStyle w:val="Naslov2"/>
        <w:numPr>
          <w:ilvl w:val="0"/>
          <w:numId w:val="0"/>
        </w:numPr>
        <w:jc w:val="center"/>
        <w:rPr>
          <w:b/>
        </w:rPr>
      </w:pPr>
      <w:bookmarkStart w:id="167" w:name="_Toc146711425"/>
      <w:r w:rsidRPr="00544375">
        <w:rPr>
          <w:b/>
          <w:bCs/>
        </w:rPr>
        <w:t>Podatki o ponudniku</w:t>
      </w:r>
      <w:bookmarkEnd w:id="167"/>
      <w:r w:rsidRPr="00544375">
        <w:rPr>
          <w:b/>
          <w:bCs/>
        </w:rPr>
        <w:t xml:space="preserve"> </w:t>
      </w:r>
    </w:p>
    <w:p w14:paraId="25FEF0AF" w14:textId="7A5DF9BF" w:rsidR="00E06B10" w:rsidRPr="00544375" w:rsidRDefault="00E06B10" w:rsidP="00E06B10">
      <w:pPr>
        <w:jc w:val="center"/>
        <w:rPr>
          <w:b/>
        </w:rPr>
      </w:pPr>
      <w:r w:rsidRPr="00544375">
        <w:rPr>
          <w:rFonts w:cs="Arial"/>
          <w:b/>
        </w:rPr>
        <w:t xml:space="preserve">ZA JAVNO NAROČILO </w:t>
      </w:r>
      <w:r w:rsidRPr="00544375">
        <w:rPr>
          <w:b/>
        </w:rPr>
        <w:t>JN-B</w:t>
      </w:r>
      <w:r w:rsidR="00110F1A" w:rsidRPr="00544375">
        <w:rPr>
          <w:b/>
        </w:rPr>
        <w:t>10</w:t>
      </w:r>
      <w:r w:rsidR="0087308B" w:rsidRPr="00544375">
        <w:rPr>
          <w:b/>
        </w:rPr>
        <w:t>4</w:t>
      </w:r>
      <w:r w:rsidR="002D41A2" w:rsidRPr="00544375">
        <w:rPr>
          <w:b/>
        </w:rPr>
        <w:t>2</w:t>
      </w:r>
    </w:p>
    <w:p w14:paraId="40642F08" w14:textId="77777777" w:rsidR="00E06B10" w:rsidRPr="00544375" w:rsidRDefault="00E06B10" w:rsidP="00E06B10">
      <w:pPr>
        <w:jc w:val="center"/>
        <w:rPr>
          <w:b/>
        </w:rPr>
      </w:pPr>
    </w:p>
    <w:p w14:paraId="1D983AD8" w14:textId="07FAE3B5" w:rsidR="00E06B10" w:rsidRPr="00544375" w:rsidRDefault="00E06B10" w:rsidP="00FA2D52">
      <w:pPr>
        <w:ind w:right="216"/>
        <w:jc w:val="center"/>
        <w:rPr>
          <w:rFonts w:cs="Arial"/>
          <w:b/>
        </w:rPr>
      </w:pPr>
      <w:r w:rsidRPr="00544375">
        <w:rPr>
          <w:rFonts w:cs="Arial"/>
          <w:b/>
          <w:bCs/>
          <w:szCs w:val="20"/>
        </w:rPr>
        <w:t xml:space="preserve">Predmet: </w:t>
      </w:r>
      <w:r w:rsidR="002D41A2" w:rsidRPr="00544375">
        <w:rPr>
          <w:rFonts w:cs="Arial"/>
          <w:b/>
        </w:rPr>
        <w:t xml:space="preserve">PRENOVA VMWARE </w:t>
      </w:r>
      <w:proofErr w:type="spellStart"/>
      <w:r w:rsidR="002D41A2" w:rsidRPr="00544375">
        <w:rPr>
          <w:rFonts w:cs="Arial"/>
          <w:b/>
        </w:rPr>
        <w:t>rDC</w:t>
      </w:r>
      <w:proofErr w:type="spellEnd"/>
      <w:r w:rsidR="002D41A2" w:rsidRPr="00544375">
        <w:rPr>
          <w:rFonts w:cs="Arial"/>
          <w:b/>
        </w:rPr>
        <w:t xml:space="preserve"> STREŽNIKOV</w:t>
      </w:r>
    </w:p>
    <w:p w14:paraId="796D5E40" w14:textId="77777777" w:rsidR="00CB0ACF" w:rsidRPr="00544375" w:rsidRDefault="00CB0ACF" w:rsidP="003A140E">
      <w:pPr>
        <w:ind w:right="216"/>
      </w:pPr>
    </w:p>
    <w:p w14:paraId="74162584" w14:textId="77777777" w:rsidR="00E06B10" w:rsidRPr="00544375" w:rsidRDefault="00E06B10" w:rsidP="00E06B10">
      <w:pPr>
        <w:ind w:right="216"/>
      </w:pPr>
      <w:r w:rsidRPr="00544375">
        <w:t>Ponudnik vpiše veljavne podatke, ki so javno dosegljivi in po predpisih glede na status in pravno obliko obvezni. Naročnik bo nekatere podatke preverjal tudi po dosegljivih elektronskih bazah.</w:t>
      </w:r>
    </w:p>
    <w:p w14:paraId="10AA29E0" w14:textId="77777777" w:rsidR="00E06B10" w:rsidRPr="00544375" w:rsidRDefault="00E06B10" w:rsidP="00E06B10">
      <w:pPr>
        <w:ind w:right="216"/>
      </w:pPr>
    </w:p>
    <w:p w14:paraId="6B151FA8" w14:textId="77777777" w:rsidR="00E06B10" w:rsidRPr="00544375"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544375" w14:paraId="6726A0C5" w14:textId="77777777" w:rsidTr="00A25AC2">
        <w:tc>
          <w:tcPr>
            <w:tcW w:w="4788" w:type="dxa"/>
          </w:tcPr>
          <w:p w14:paraId="246C7375" w14:textId="77777777" w:rsidR="00E06B10" w:rsidRPr="00544375" w:rsidRDefault="00E06B10" w:rsidP="00A25AC2">
            <w:pPr>
              <w:ind w:right="216"/>
              <w:rPr>
                <w:rFonts w:cs="Arial"/>
                <w:sz w:val="18"/>
              </w:rPr>
            </w:pPr>
          </w:p>
          <w:p w14:paraId="6F961A0E" w14:textId="77777777" w:rsidR="00E06B10" w:rsidRPr="00544375" w:rsidRDefault="00E06B10" w:rsidP="00A25AC2">
            <w:pPr>
              <w:ind w:right="216"/>
              <w:rPr>
                <w:rFonts w:cs="Arial"/>
                <w:sz w:val="18"/>
              </w:rPr>
            </w:pPr>
            <w:r w:rsidRPr="00544375">
              <w:rPr>
                <w:rFonts w:cs="Arial"/>
                <w:sz w:val="18"/>
              </w:rPr>
              <w:t>ŠTEVILKA PONUDBE:</w:t>
            </w:r>
          </w:p>
          <w:p w14:paraId="6C728105" w14:textId="77777777" w:rsidR="00E06B10" w:rsidRPr="00544375" w:rsidRDefault="00E06B10" w:rsidP="00A25AC2">
            <w:pPr>
              <w:ind w:right="216"/>
              <w:rPr>
                <w:rFonts w:cs="Arial"/>
                <w:sz w:val="18"/>
              </w:rPr>
            </w:pPr>
          </w:p>
        </w:tc>
        <w:tc>
          <w:tcPr>
            <w:tcW w:w="4500" w:type="dxa"/>
          </w:tcPr>
          <w:p w14:paraId="7FCC996B" w14:textId="77777777" w:rsidR="00E06B10" w:rsidRPr="00544375" w:rsidRDefault="00E06B10" w:rsidP="00A25AC2">
            <w:pPr>
              <w:ind w:right="216"/>
              <w:rPr>
                <w:rFonts w:cs="Arial"/>
                <w:sz w:val="18"/>
              </w:rPr>
            </w:pPr>
          </w:p>
        </w:tc>
      </w:tr>
      <w:tr w:rsidR="00E06B10" w:rsidRPr="00544375" w14:paraId="311E8099" w14:textId="77777777" w:rsidTr="00A25AC2">
        <w:tc>
          <w:tcPr>
            <w:tcW w:w="4788" w:type="dxa"/>
          </w:tcPr>
          <w:p w14:paraId="4FF28BFE" w14:textId="77777777" w:rsidR="00E06B10" w:rsidRPr="00544375" w:rsidRDefault="00E06B10" w:rsidP="00A25AC2">
            <w:pPr>
              <w:rPr>
                <w:rFonts w:cs="Arial"/>
                <w:sz w:val="18"/>
              </w:rPr>
            </w:pPr>
          </w:p>
          <w:p w14:paraId="26F174BA" w14:textId="77777777" w:rsidR="00E06B10" w:rsidRPr="00544375" w:rsidRDefault="00E06B10" w:rsidP="00A25AC2">
            <w:pPr>
              <w:rPr>
                <w:rFonts w:cs="Arial"/>
                <w:sz w:val="18"/>
              </w:rPr>
            </w:pPr>
            <w:r w:rsidRPr="00544375">
              <w:rPr>
                <w:rFonts w:cs="Arial"/>
                <w:sz w:val="18"/>
              </w:rPr>
              <w:t>FIRMA OZ. IME PONUDNIKA:</w:t>
            </w:r>
          </w:p>
          <w:p w14:paraId="1817DB2A" w14:textId="77777777" w:rsidR="00E06B10" w:rsidRPr="00544375" w:rsidRDefault="00E06B10" w:rsidP="00A25AC2">
            <w:pPr>
              <w:rPr>
                <w:rFonts w:cs="Arial"/>
                <w:sz w:val="18"/>
              </w:rPr>
            </w:pPr>
          </w:p>
        </w:tc>
        <w:tc>
          <w:tcPr>
            <w:tcW w:w="4500" w:type="dxa"/>
          </w:tcPr>
          <w:p w14:paraId="663F9AB2" w14:textId="77777777" w:rsidR="00E06B10" w:rsidRPr="00544375" w:rsidRDefault="00E06B10" w:rsidP="00A25AC2">
            <w:pPr>
              <w:rPr>
                <w:rFonts w:cs="Arial"/>
                <w:sz w:val="18"/>
              </w:rPr>
            </w:pPr>
          </w:p>
        </w:tc>
      </w:tr>
      <w:tr w:rsidR="00E06B10" w:rsidRPr="00544375" w14:paraId="5928E437" w14:textId="77777777" w:rsidTr="00A25AC2">
        <w:tc>
          <w:tcPr>
            <w:tcW w:w="4788" w:type="dxa"/>
          </w:tcPr>
          <w:p w14:paraId="7A383091" w14:textId="77777777" w:rsidR="00E06B10" w:rsidRPr="00544375" w:rsidRDefault="00E06B10" w:rsidP="00A25AC2">
            <w:pPr>
              <w:rPr>
                <w:rFonts w:cs="Arial"/>
                <w:sz w:val="18"/>
              </w:rPr>
            </w:pPr>
          </w:p>
          <w:p w14:paraId="58AC1359" w14:textId="77777777" w:rsidR="00E06B10" w:rsidRPr="00544375" w:rsidRDefault="00E06B10" w:rsidP="00A25AC2">
            <w:pPr>
              <w:rPr>
                <w:rFonts w:cs="Arial"/>
                <w:sz w:val="18"/>
              </w:rPr>
            </w:pPr>
            <w:r w:rsidRPr="00544375">
              <w:rPr>
                <w:rFonts w:cs="Arial"/>
                <w:sz w:val="18"/>
              </w:rPr>
              <w:t>PRAVNOORGANIZACIJSKA OBLIKA :</w:t>
            </w:r>
          </w:p>
          <w:p w14:paraId="5C6F3418" w14:textId="77777777" w:rsidR="00E06B10" w:rsidRPr="00544375" w:rsidRDefault="00E06B10" w:rsidP="00A25AC2">
            <w:pPr>
              <w:rPr>
                <w:rFonts w:cs="Arial"/>
                <w:sz w:val="18"/>
              </w:rPr>
            </w:pPr>
          </w:p>
        </w:tc>
        <w:tc>
          <w:tcPr>
            <w:tcW w:w="4500" w:type="dxa"/>
          </w:tcPr>
          <w:p w14:paraId="312E52BD" w14:textId="77777777" w:rsidR="00E06B10" w:rsidRPr="00544375" w:rsidRDefault="00E06B10" w:rsidP="00A25AC2">
            <w:pPr>
              <w:rPr>
                <w:rFonts w:cs="Arial"/>
                <w:sz w:val="18"/>
              </w:rPr>
            </w:pPr>
          </w:p>
        </w:tc>
      </w:tr>
      <w:tr w:rsidR="00E06B10" w:rsidRPr="00544375" w14:paraId="24A5C72A" w14:textId="77777777" w:rsidTr="00A25AC2">
        <w:trPr>
          <w:trHeight w:val="820"/>
        </w:trPr>
        <w:tc>
          <w:tcPr>
            <w:tcW w:w="4788" w:type="dxa"/>
          </w:tcPr>
          <w:p w14:paraId="10C7FDBB" w14:textId="77777777" w:rsidR="00E06B10" w:rsidRPr="00544375" w:rsidRDefault="00E06B10" w:rsidP="00A25AC2">
            <w:pPr>
              <w:rPr>
                <w:rFonts w:cs="Arial"/>
                <w:sz w:val="18"/>
              </w:rPr>
            </w:pPr>
          </w:p>
          <w:p w14:paraId="635DAA0D" w14:textId="77777777" w:rsidR="00E06B10" w:rsidRPr="00544375" w:rsidRDefault="00E06B10" w:rsidP="00A25AC2">
            <w:pPr>
              <w:rPr>
                <w:rFonts w:cs="Arial"/>
                <w:sz w:val="18"/>
              </w:rPr>
            </w:pPr>
            <w:r w:rsidRPr="00544375">
              <w:rPr>
                <w:rFonts w:cs="Arial"/>
                <w:sz w:val="18"/>
              </w:rPr>
              <w:t>PONUDNIK JE MSP (</w:t>
            </w:r>
            <w:proofErr w:type="spellStart"/>
            <w:r w:rsidRPr="00544375">
              <w:rPr>
                <w:rFonts w:cs="Arial"/>
                <w:sz w:val="18"/>
              </w:rPr>
              <w:t>mikro</w:t>
            </w:r>
            <w:proofErr w:type="spellEnd"/>
            <w:r w:rsidRPr="00544375">
              <w:rPr>
                <w:rFonts w:cs="Arial"/>
                <w:sz w:val="18"/>
              </w:rPr>
              <w:t xml:space="preserve">, majhno ali srednje veliko podjetje) </w:t>
            </w:r>
            <w:r w:rsidRPr="00544375">
              <w:rPr>
                <w:rFonts w:cs="Arial"/>
                <w:i/>
                <w:sz w:val="18"/>
              </w:rPr>
              <w:t>– ustrezno obkrožite</w:t>
            </w:r>
          </w:p>
        </w:tc>
        <w:tc>
          <w:tcPr>
            <w:tcW w:w="4500" w:type="dxa"/>
            <w:vAlign w:val="center"/>
          </w:tcPr>
          <w:p w14:paraId="1B519AA1" w14:textId="77777777" w:rsidR="00E06B10" w:rsidRPr="00544375" w:rsidRDefault="00E06B10" w:rsidP="00A25AC2">
            <w:pPr>
              <w:jc w:val="center"/>
              <w:rPr>
                <w:rFonts w:cs="Arial"/>
                <w:sz w:val="18"/>
              </w:rPr>
            </w:pPr>
            <w:r w:rsidRPr="00544375">
              <w:rPr>
                <w:rFonts w:cs="Arial"/>
                <w:sz w:val="18"/>
              </w:rPr>
              <w:t>DA              NE</w:t>
            </w:r>
          </w:p>
        </w:tc>
      </w:tr>
      <w:tr w:rsidR="00E06B10" w:rsidRPr="00544375" w14:paraId="537BCD2D" w14:textId="77777777" w:rsidTr="00A25AC2">
        <w:tc>
          <w:tcPr>
            <w:tcW w:w="4788" w:type="dxa"/>
          </w:tcPr>
          <w:p w14:paraId="06D66456" w14:textId="77777777" w:rsidR="00E06B10" w:rsidRPr="00544375" w:rsidRDefault="00E06B10" w:rsidP="00A25AC2">
            <w:pPr>
              <w:rPr>
                <w:rFonts w:cs="Arial"/>
                <w:sz w:val="18"/>
              </w:rPr>
            </w:pPr>
          </w:p>
          <w:p w14:paraId="69D3F50E" w14:textId="77777777" w:rsidR="00E06B10" w:rsidRPr="00544375" w:rsidRDefault="00E06B10" w:rsidP="00A25AC2">
            <w:pPr>
              <w:rPr>
                <w:rFonts w:cs="Arial"/>
                <w:sz w:val="18"/>
              </w:rPr>
            </w:pPr>
            <w:r w:rsidRPr="00544375">
              <w:rPr>
                <w:rFonts w:cs="Arial"/>
                <w:sz w:val="18"/>
              </w:rPr>
              <w:t>NASLOV PONUDNIKA:</w:t>
            </w:r>
          </w:p>
          <w:p w14:paraId="036D14AC" w14:textId="77777777" w:rsidR="00E06B10" w:rsidRPr="00544375" w:rsidRDefault="00E06B10" w:rsidP="00A25AC2">
            <w:pPr>
              <w:rPr>
                <w:rFonts w:cs="Arial"/>
                <w:sz w:val="18"/>
              </w:rPr>
            </w:pPr>
          </w:p>
        </w:tc>
        <w:tc>
          <w:tcPr>
            <w:tcW w:w="4500" w:type="dxa"/>
          </w:tcPr>
          <w:p w14:paraId="0ABEC442" w14:textId="77777777" w:rsidR="00E06B10" w:rsidRPr="00544375" w:rsidRDefault="00E06B10" w:rsidP="00A25AC2">
            <w:pPr>
              <w:rPr>
                <w:rFonts w:cs="Arial"/>
                <w:sz w:val="18"/>
              </w:rPr>
            </w:pPr>
          </w:p>
        </w:tc>
      </w:tr>
      <w:tr w:rsidR="00E06B10" w:rsidRPr="00544375" w14:paraId="4E68823E" w14:textId="77777777" w:rsidTr="00A25AC2">
        <w:tc>
          <w:tcPr>
            <w:tcW w:w="4788" w:type="dxa"/>
          </w:tcPr>
          <w:p w14:paraId="4F7B0FD6" w14:textId="77777777" w:rsidR="00E06B10" w:rsidRPr="00544375" w:rsidRDefault="00E06B10" w:rsidP="00A25AC2">
            <w:pPr>
              <w:rPr>
                <w:rFonts w:cs="Arial"/>
                <w:sz w:val="18"/>
              </w:rPr>
            </w:pPr>
          </w:p>
          <w:p w14:paraId="3F1B7270" w14:textId="77777777" w:rsidR="00E06B10" w:rsidRPr="00544375" w:rsidRDefault="00E06B10" w:rsidP="00A25AC2">
            <w:pPr>
              <w:rPr>
                <w:rFonts w:cs="Arial"/>
                <w:sz w:val="18"/>
              </w:rPr>
            </w:pPr>
            <w:r w:rsidRPr="00544375">
              <w:rPr>
                <w:rFonts w:cs="Arial"/>
                <w:sz w:val="18"/>
              </w:rPr>
              <w:t>ŠT. TRANSAKCIJSKEGA (POSLOVNEGA) RAČUNA:</w:t>
            </w:r>
          </w:p>
          <w:p w14:paraId="1B020988" w14:textId="77777777" w:rsidR="00E06B10" w:rsidRPr="00544375" w:rsidRDefault="00E06B10" w:rsidP="00A25AC2">
            <w:pPr>
              <w:rPr>
                <w:rFonts w:cs="Arial"/>
                <w:sz w:val="18"/>
              </w:rPr>
            </w:pPr>
          </w:p>
        </w:tc>
        <w:tc>
          <w:tcPr>
            <w:tcW w:w="4500" w:type="dxa"/>
          </w:tcPr>
          <w:p w14:paraId="38346DE3" w14:textId="77777777" w:rsidR="00E06B10" w:rsidRPr="00544375" w:rsidRDefault="00E06B10" w:rsidP="00A25AC2">
            <w:pPr>
              <w:rPr>
                <w:rFonts w:cs="Arial"/>
                <w:sz w:val="18"/>
              </w:rPr>
            </w:pPr>
          </w:p>
        </w:tc>
      </w:tr>
      <w:tr w:rsidR="00E06B10" w:rsidRPr="00544375" w14:paraId="5B0B984C" w14:textId="77777777" w:rsidTr="00A25AC2">
        <w:tc>
          <w:tcPr>
            <w:tcW w:w="4788" w:type="dxa"/>
          </w:tcPr>
          <w:p w14:paraId="1A596A21" w14:textId="77777777" w:rsidR="00E06B10" w:rsidRPr="00544375" w:rsidRDefault="00E06B10" w:rsidP="00A25AC2">
            <w:pPr>
              <w:rPr>
                <w:rFonts w:cs="Arial"/>
                <w:sz w:val="18"/>
              </w:rPr>
            </w:pPr>
          </w:p>
          <w:p w14:paraId="73493326" w14:textId="77777777" w:rsidR="00E06B10" w:rsidRPr="00544375" w:rsidRDefault="00E06B10" w:rsidP="00A25AC2">
            <w:pPr>
              <w:rPr>
                <w:rFonts w:cs="Arial"/>
                <w:sz w:val="18"/>
              </w:rPr>
            </w:pPr>
            <w:r w:rsidRPr="00544375">
              <w:rPr>
                <w:rFonts w:cs="Arial"/>
                <w:sz w:val="18"/>
              </w:rPr>
              <w:t>NASLOV BANKE:</w:t>
            </w:r>
          </w:p>
          <w:p w14:paraId="5A3C3DBA" w14:textId="77777777" w:rsidR="00E06B10" w:rsidRPr="00544375" w:rsidRDefault="00E06B10" w:rsidP="00A25AC2">
            <w:pPr>
              <w:rPr>
                <w:rFonts w:cs="Arial"/>
                <w:sz w:val="18"/>
              </w:rPr>
            </w:pPr>
          </w:p>
        </w:tc>
        <w:tc>
          <w:tcPr>
            <w:tcW w:w="4500" w:type="dxa"/>
          </w:tcPr>
          <w:p w14:paraId="5418EB66" w14:textId="77777777" w:rsidR="00E06B10" w:rsidRPr="00544375" w:rsidRDefault="00E06B10" w:rsidP="00A25AC2">
            <w:pPr>
              <w:rPr>
                <w:rFonts w:cs="Arial"/>
                <w:sz w:val="18"/>
              </w:rPr>
            </w:pPr>
          </w:p>
        </w:tc>
      </w:tr>
      <w:tr w:rsidR="00E06B10" w:rsidRPr="00544375" w14:paraId="188066E8" w14:textId="77777777" w:rsidTr="00A25AC2">
        <w:tc>
          <w:tcPr>
            <w:tcW w:w="4788" w:type="dxa"/>
          </w:tcPr>
          <w:p w14:paraId="66DE7931" w14:textId="77777777" w:rsidR="00E06B10" w:rsidRPr="00544375" w:rsidRDefault="00E06B10" w:rsidP="00A25AC2">
            <w:pPr>
              <w:rPr>
                <w:rFonts w:cs="Arial"/>
                <w:sz w:val="18"/>
              </w:rPr>
            </w:pPr>
          </w:p>
          <w:p w14:paraId="7FDC47FB" w14:textId="77777777" w:rsidR="00E06B10" w:rsidRPr="00544375" w:rsidRDefault="00E06B10" w:rsidP="00A25AC2">
            <w:pPr>
              <w:rPr>
                <w:rFonts w:cs="Arial"/>
                <w:sz w:val="18"/>
              </w:rPr>
            </w:pPr>
            <w:r w:rsidRPr="00544375">
              <w:rPr>
                <w:rFonts w:cs="Arial"/>
                <w:sz w:val="18"/>
              </w:rPr>
              <w:t>KONTAK. OSEBA, ODGOVORNA ZA PONUDBO:</w:t>
            </w:r>
          </w:p>
          <w:p w14:paraId="40C259B3" w14:textId="77777777" w:rsidR="00E06B10" w:rsidRPr="00544375" w:rsidRDefault="00E06B10" w:rsidP="00A25AC2">
            <w:pPr>
              <w:rPr>
                <w:rFonts w:cs="Arial"/>
                <w:sz w:val="18"/>
              </w:rPr>
            </w:pPr>
          </w:p>
        </w:tc>
        <w:tc>
          <w:tcPr>
            <w:tcW w:w="4500" w:type="dxa"/>
          </w:tcPr>
          <w:p w14:paraId="7AF8090E" w14:textId="77777777" w:rsidR="00E06B10" w:rsidRPr="00544375" w:rsidRDefault="00E06B10" w:rsidP="00A25AC2">
            <w:pPr>
              <w:rPr>
                <w:rFonts w:cs="Arial"/>
                <w:sz w:val="18"/>
              </w:rPr>
            </w:pPr>
          </w:p>
        </w:tc>
      </w:tr>
      <w:tr w:rsidR="00E06B10" w:rsidRPr="00544375" w14:paraId="44EF547E" w14:textId="77777777" w:rsidTr="00A25AC2">
        <w:tc>
          <w:tcPr>
            <w:tcW w:w="4788" w:type="dxa"/>
          </w:tcPr>
          <w:p w14:paraId="10F89FD6" w14:textId="77777777" w:rsidR="00E06B10" w:rsidRPr="00544375" w:rsidRDefault="00E06B10" w:rsidP="00A25AC2">
            <w:pPr>
              <w:rPr>
                <w:rFonts w:cs="Arial"/>
                <w:sz w:val="18"/>
              </w:rPr>
            </w:pPr>
          </w:p>
          <w:p w14:paraId="2D188825" w14:textId="0DB6F1A4" w:rsidR="00E06B10" w:rsidRPr="00544375" w:rsidRDefault="00E06B10" w:rsidP="00A25AC2">
            <w:pPr>
              <w:ind w:right="-108"/>
              <w:jc w:val="left"/>
              <w:rPr>
                <w:rFonts w:cs="Arial"/>
                <w:sz w:val="18"/>
              </w:rPr>
            </w:pPr>
            <w:r w:rsidRPr="00544375">
              <w:rPr>
                <w:rFonts w:cs="Arial"/>
                <w:sz w:val="18"/>
              </w:rPr>
              <w:t>ELEKTRONSKI NASLOV KONTAKTNE OSEBE, TELEFON:</w:t>
            </w:r>
          </w:p>
          <w:p w14:paraId="212BBE26" w14:textId="77777777" w:rsidR="00E06B10" w:rsidRPr="00544375" w:rsidRDefault="00E06B10" w:rsidP="00A25AC2">
            <w:pPr>
              <w:ind w:right="-108"/>
              <w:jc w:val="left"/>
              <w:rPr>
                <w:rFonts w:cs="Arial"/>
                <w:sz w:val="18"/>
              </w:rPr>
            </w:pPr>
          </w:p>
        </w:tc>
        <w:tc>
          <w:tcPr>
            <w:tcW w:w="4500" w:type="dxa"/>
          </w:tcPr>
          <w:p w14:paraId="262A6EF4" w14:textId="77777777" w:rsidR="00E06B10" w:rsidRPr="00544375" w:rsidRDefault="00E06B10" w:rsidP="00A25AC2">
            <w:pPr>
              <w:rPr>
                <w:rFonts w:cs="Arial"/>
                <w:sz w:val="18"/>
              </w:rPr>
            </w:pPr>
          </w:p>
        </w:tc>
      </w:tr>
      <w:tr w:rsidR="00E06B10" w:rsidRPr="00544375" w14:paraId="0882C9ED" w14:textId="77777777" w:rsidTr="00A25AC2">
        <w:tc>
          <w:tcPr>
            <w:tcW w:w="4788" w:type="dxa"/>
          </w:tcPr>
          <w:p w14:paraId="2C89350D" w14:textId="77777777" w:rsidR="00E06B10" w:rsidRPr="00544375" w:rsidRDefault="00E06B10" w:rsidP="00A25AC2">
            <w:pPr>
              <w:rPr>
                <w:rFonts w:cs="Arial"/>
                <w:sz w:val="18"/>
              </w:rPr>
            </w:pPr>
          </w:p>
          <w:p w14:paraId="26C4EDF2" w14:textId="77777777" w:rsidR="00E06B10" w:rsidRPr="00544375" w:rsidRDefault="00E06B10" w:rsidP="00A25AC2">
            <w:pPr>
              <w:rPr>
                <w:rFonts w:cs="Arial"/>
                <w:sz w:val="18"/>
              </w:rPr>
            </w:pPr>
            <w:r w:rsidRPr="00544375">
              <w:rPr>
                <w:rFonts w:cs="Arial"/>
                <w:sz w:val="18"/>
              </w:rPr>
              <w:t>DAVČNA ŠTEVILKA PONUDNIKA:</w:t>
            </w:r>
          </w:p>
          <w:p w14:paraId="6BE9158F" w14:textId="77777777" w:rsidR="00E06B10" w:rsidRPr="00544375" w:rsidRDefault="00E06B10" w:rsidP="00A25AC2">
            <w:pPr>
              <w:rPr>
                <w:rFonts w:cs="Arial"/>
                <w:sz w:val="18"/>
              </w:rPr>
            </w:pPr>
          </w:p>
        </w:tc>
        <w:tc>
          <w:tcPr>
            <w:tcW w:w="4500" w:type="dxa"/>
          </w:tcPr>
          <w:p w14:paraId="67ECF513" w14:textId="77777777" w:rsidR="00E06B10" w:rsidRPr="00544375" w:rsidRDefault="00E06B10" w:rsidP="00A25AC2">
            <w:pPr>
              <w:pStyle w:val="Glava"/>
              <w:rPr>
                <w:rFonts w:ascii="Arial" w:hAnsi="Arial" w:cs="Arial"/>
                <w:sz w:val="18"/>
                <w:lang w:val="sl-SI"/>
              </w:rPr>
            </w:pPr>
          </w:p>
        </w:tc>
      </w:tr>
      <w:tr w:rsidR="00E06B10" w:rsidRPr="00544375" w14:paraId="59BD4049" w14:textId="77777777" w:rsidTr="00A25AC2">
        <w:tc>
          <w:tcPr>
            <w:tcW w:w="4788" w:type="dxa"/>
          </w:tcPr>
          <w:p w14:paraId="1C892B6B" w14:textId="77777777" w:rsidR="00E06B10" w:rsidRPr="00544375" w:rsidRDefault="00E06B10" w:rsidP="00A25AC2">
            <w:pPr>
              <w:rPr>
                <w:rFonts w:cs="Arial"/>
                <w:sz w:val="18"/>
              </w:rPr>
            </w:pPr>
          </w:p>
          <w:p w14:paraId="555362B0" w14:textId="77777777" w:rsidR="00E06B10" w:rsidRPr="00544375" w:rsidRDefault="00E06B10" w:rsidP="00A25AC2">
            <w:pPr>
              <w:rPr>
                <w:rFonts w:cs="Arial"/>
                <w:sz w:val="18"/>
              </w:rPr>
            </w:pPr>
            <w:r w:rsidRPr="00544375">
              <w:rPr>
                <w:rFonts w:cs="Arial"/>
                <w:sz w:val="18"/>
              </w:rPr>
              <w:t>MATIČNA ŠTEVILKA PONUDNIKA:</w:t>
            </w:r>
          </w:p>
          <w:p w14:paraId="7AFDEA54" w14:textId="77777777" w:rsidR="00E06B10" w:rsidRPr="00544375" w:rsidRDefault="00E06B10" w:rsidP="00A25AC2">
            <w:pPr>
              <w:rPr>
                <w:rFonts w:cs="Arial"/>
                <w:sz w:val="18"/>
              </w:rPr>
            </w:pPr>
          </w:p>
        </w:tc>
        <w:tc>
          <w:tcPr>
            <w:tcW w:w="4500" w:type="dxa"/>
          </w:tcPr>
          <w:p w14:paraId="7A138409" w14:textId="77777777" w:rsidR="00E06B10" w:rsidRPr="00544375" w:rsidRDefault="00E06B10" w:rsidP="00A25AC2">
            <w:pPr>
              <w:pStyle w:val="Glava"/>
              <w:rPr>
                <w:rFonts w:ascii="Arial" w:hAnsi="Arial" w:cs="Arial"/>
                <w:sz w:val="18"/>
                <w:lang w:val="sl-SI"/>
              </w:rPr>
            </w:pPr>
          </w:p>
        </w:tc>
      </w:tr>
      <w:tr w:rsidR="00E06B10" w:rsidRPr="00544375" w14:paraId="181261DD" w14:textId="77777777" w:rsidTr="00A25AC2">
        <w:tc>
          <w:tcPr>
            <w:tcW w:w="4788" w:type="dxa"/>
          </w:tcPr>
          <w:p w14:paraId="4C580377" w14:textId="77777777" w:rsidR="00E06B10" w:rsidRPr="00544375" w:rsidRDefault="00E06B10" w:rsidP="00A25AC2">
            <w:pPr>
              <w:rPr>
                <w:rFonts w:cs="Arial"/>
                <w:sz w:val="18"/>
              </w:rPr>
            </w:pPr>
          </w:p>
          <w:p w14:paraId="6789C8FD" w14:textId="77777777" w:rsidR="00E06B10" w:rsidRPr="00544375" w:rsidRDefault="00E06B10" w:rsidP="00A25AC2">
            <w:pPr>
              <w:rPr>
                <w:rFonts w:cs="Arial"/>
                <w:sz w:val="18"/>
              </w:rPr>
            </w:pPr>
            <w:r w:rsidRPr="00544375">
              <w:rPr>
                <w:rFonts w:cs="Arial"/>
                <w:sz w:val="18"/>
              </w:rPr>
              <w:t>ODGOVORNA OSEBA ZA PODPIS POGODBE:</w:t>
            </w:r>
          </w:p>
          <w:p w14:paraId="2BF08D2B" w14:textId="77777777" w:rsidR="00E06B10" w:rsidRPr="00544375" w:rsidRDefault="00E06B10" w:rsidP="00A25AC2">
            <w:pPr>
              <w:rPr>
                <w:rFonts w:cs="Arial"/>
                <w:sz w:val="18"/>
              </w:rPr>
            </w:pPr>
          </w:p>
        </w:tc>
        <w:tc>
          <w:tcPr>
            <w:tcW w:w="4500" w:type="dxa"/>
          </w:tcPr>
          <w:p w14:paraId="46647CBE" w14:textId="77777777" w:rsidR="00E06B10" w:rsidRPr="00544375" w:rsidRDefault="00E06B10" w:rsidP="00A25AC2">
            <w:pPr>
              <w:rPr>
                <w:rFonts w:cs="Arial"/>
                <w:sz w:val="18"/>
              </w:rPr>
            </w:pPr>
          </w:p>
        </w:tc>
      </w:tr>
      <w:tr w:rsidR="00E06B10" w:rsidRPr="00544375" w14:paraId="0B3887DD" w14:textId="77777777" w:rsidTr="00A25AC2">
        <w:tc>
          <w:tcPr>
            <w:tcW w:w="4788" w:type="dxa"/>
          </w:tcPr>
          <w:p w14:paraId="144110C9" w14:textId="77777777" w:rsidR="00E06B10" w:rsidRPr="00544375" w:rsidRDefault="00E06B10" w:rsidP="00A25AC2">
            <w:pPr>
              <w:rPr>
                <w:rFonts w:cs="Arial"/>
                <w:sz w:val="18"/>
              </w:rPr>
            </w:pPr>
          </w:p>
          <w:p w14:paraId="1F2DBD06" w14:textId="77777777" w:rsidR="00E06B10" w:rsidRPr="00544375" w:rsidRDefault="00E06B10" w:rsidP="00A25AC2">
            <w:pPr>
              <w:rPr>
                <w:rFonts w:cs="Arial"/>
                <w:sz w:val="18"/>
              </w:rPr>
            </w:pPr>
            <w:r w:rsidRPr="00544375">
              <w:rPr>
                <w:rFonts w:cs="Arial"/>
                <w:sz w:val="18"/>
              </w:rPr>
              <w:t>NAZIV ODGOVORNE OSEBE ZA PODPIS POGODBE:</w:t>
            </w:r>
          </w:p>
          <w:p w14:paraId="38B94607" w14:textId="77777777" w:rsidR="00E06B10" w:rsidRPr="00544375" w:rsidRDefault="00E06B10" w:rsidP="00A25AC2">
            <w:pPr>
              <w:rPr>
                <w:rFonts w:cs="Arial"/>
                <w:sz w:val="18"/>
              </w:rPr>
            </w:pPr>
          </w:p>
        </w:tc>
        <w:tc>
          <w:tcPr>
            <w:tcW w:w="4500" w:type="dxa"/>
          </w:tcPr>
          <w:p w14:paraId="36C052E2" w14:textId="77777777" w:rsidR="00E06B10" w:rsidRPr="00544375" w:rsidRDefault="00E06B10" w:rsidP="00A25AC2">
            <w:pPr>
              <w:rPr>
                <w:rFonts w:cs="Arial"/>
                <w:sz w:val="18"/>
              </w:rPr>
            </w:pPr>
          </w:p>
        </w:tc>
      </w:tr>
    </w:tbl>
    <w:p w14:paraId="0CAB2D76" w14:textId="77777777" w:rsidR="00E06B10" w:rsidRPr="00544375" w:rsidRDefault="00E06B10" w:rsidP="00E06B10">
      <w:pPr>
        <w:ind w:right="216"/>
      </w:pPr>
    </w:p>
    <w:p w14:paraId="1DFBCD54" w14:textId="67EDA44C" w:rsidR="00E06B10" w:rsidRPr="00544375" w:rsidRDefault="00E06B10" w:rsidP="00E06B10">
      <w:pPr>
        <w:tabs>
          <w:tab w:val="center" w:pos="1440"/>
          <w:tab w:val="center" w:pos="4320"/>
          <w:tab w:val="center" w:pos="7200"/>
        </w:tabs>
        <w:spacing w:line="360" w:lineRule="auto"/>
        <w:rPr>
          <w:bCs/>
        </w:rPr>
      </w:pPr>
      <w:r w:rsidRPr="00544375">
        <w:rPr>
          <w:b/>
          <w:bCs/>
        </w:rPr>
        <w:t xml:space="preserve">Veljavnost ponudbe: ……………………. </w:t>
      </w:r>
      <w:r w:rsidRPr="00544375">
        <w:rPr>
          <w:bCs/>
          <w:i/>
          <w:sz w:val="16"/>
          <w:szCs w:val="16"/>
        </w:rPr>
        <w:t xml:space="preserve">(najmanj do </w:t>
      </w:r>
      <w:r w:rsidR="00AD09D6" w:rsidRPr="00544375">
        <w:rPr>
          <w:bCs/>
          <w:i/>
          <w:sz w:val="16"/>
          <w:szCs w:val="16"/>
        </w:rPr>
        <w:t>27</w:t>
      </w:r>
      <w:r w:rsidR="008F0365" w:rsidRPr="00544375">
        <w:rPr>
          <w:bCs/>
          <w:i/>
          <w:sz w:val="16"/>
          <w:szCs w:val="16"/>
        </w:rPr>
        <w:t xml:space="preserve">. </w:t>
      </w:r>
      <w:r w:rsidR="00AD09D6" w:rsidRPr="00544375">
        <w:rPr>
          <w:bCs/>
          <w:i/>
          <w:sz w:val="16"/>
          <w:szCs w:val="16"/>
        </w:rPr>
        <w:t>1</w:t>
      </w:r>
      <w:r w:rsidR="008F0365" w:rsidRPr="00544375">
        <w:rPr>
          <w:bCs/>
          <w:i/>
          <w:sz w:val="16"/>
          <w:szCs w:val="16"/>
        </w:rPr>
        <w:t>. 2024</w:t>
      </w:r>
      <w:r w:rsidRPr="00544375">
        <w:rPr>
          <w:bCs/>
        </w:rPr>
        <w:t>)</w:t>
      </w:r>
    </w:p>
    <w:p w14:paraId="1A75E2BB" w14:textId="61404D45" w:rsidR="00E06B10" w:rsidRPr="00544375" w:rsidRDefault="00E06B10" w:rsidP="00E06B10">
      <w:pPr>
        <w:tabs>
          <w:tab w:val="center" w:pos="1440"/>
          <w:tab w:val="center" w:pos="4320"/>
          <w:tab w:val="center" w:pos="7200"/>
        </w:tabs>
        <w:spacing w:line="360" w:lineRule="auto"/>
      </w:pPr>
    </w:p>
    <w:p w14:paraId="7AE143D4" w14:textId="2EF40E35" w:rsidR="00CB0ACF" w:rsidRPr="00544375" w:rsidRDefault="00CB0ACF" w:rsidP="00E06B10">
      <w:pPr>
        <w:tabs>
          <w:tab w:val="center" w:pos="1440"/>
          <w:tab w:val="center" w:pos="4320"/>
          <w:tab w:val="center" w:pos="7200"/>
        </w:tabs>
        <w:spacing w:line="360" w:lineRule="auto"/>
      </w:pPr>
    </w:p>
    <w:p w14:paraId="63D1DA33" w14:textId="04ACB34B" w:rsidR="00CB0ACF" w:rsidRPr="00544375" w:rsidRDefault="00CB0ACF" w:rsidP="00E06B10">
      <w:pPr>
        <w:tabs>
          <w:tab w:val="center" w:pos="1440"/>
          <w:tab w:val="center" w:pos="4320"/>
          <w:tab w:val="center" w:pos="7200"/>
        </w:tabs>
        <w:spacing w:line="360" w:lineRule="auto"/>
      </w:pPr>
    </w:p>
    <w:p w14:paraId="7066F2C6" w14:textId="77777777" w:rsidR="00CB0ACF" w:rsidRPr="00544375" w:rsidRDefault="00CB0ACF" w:rsidP="00E06B10">
      <w:pPr>
        <w:tabs>
          <w:tab w:val="center" w:pos="1440"/>
          <w:tab w:val="center" w:pos="4320"/>
          <w:tab w:val="center" w:pos="7200"/>
        </w:tabs>
        <w:spacing w:line="360" w:lineRule="auto"/>
      </w:pPr>
    </w:p>
    <w:p w14:paraId="3787D4FC" w14:textId="77777777" w:rsidR="00E06B10" w:rsidRPr="00544375" w:rsidRDefault="00E06B10" w:rsidP="00E06B10">
      <w:pPr>
        <w:tabs>
          <w:tab w:val="center" w:pos="1440"/>
          <w:tab w:val="center" w:pos="4320"/>
          <w:tab w:val="center" w:pos="7200"/>
        </w:tabs>
        <w:spacing w:line="360" w:lineRule="auto"/>
      </w:pPr>
      <w:r w:rsidRPr="00544375">
        <w:tab/>
        <w:t xml:space="preserve">Kraj in datum: </w:t>
      </w:r>
      <w:r w:rsidRPr="00544375">
        <w:tab/>
        <w:t>Žig:</w:t>
      </w:r>
      <w:r w:rsidRPr="00544375">
        <w:tab/>
        <w:t>Podpis zastopnika</w:t>
      </w:r>
    </w:p>
    <w:p w14:paraId="71029219" w14:textId="77777777" w:rsidR="00E06B10" w:rsidRPr="00544375" w:rsidRDefault="00E06B10" w:rsidP="00E06B10">
      <w:pPr>
        <w:tabs>
          <w:tab w:val="center" w:pos="1440"/>
          <w:tab w:val="center" w:pos="4320"/>
          <w:tab w:val="center" w:pos="7200"/>
        </w:tabs>
        <w:spacing w:line="360" w:lineRule="auto"/>
      </w:pPr>
      <w:r w:rsidRPr="00544375">
        <w:tab/>
      </w:r>
      <w:r w:rsidRPr="00544375">
        <w:tab/>
      </w:r>
      <w:r w:rsidRPr="00544375">
        <w:tab/>
        <w:t>oz. prokurista:</w:t>
      </w:r>
    </w:p>
    <w:p w14:paraId="0AABBF06" w14:textId="77777777" w:rsidR="00E06B10" w:rsidRPr="00544375" w:rsidRDefault="00E06B10" w:rsidP="00E06B10">
      <w:pPr>
        <w:tabs>
          <w:tab w:val="center" w:pos="1440"/>
          <w:tab w:val="center" w:pos="4320"/>
          <w:tab w:val="center" w:pos="7200"/>
        </w:tabs>
        <w:spacing w:line="360" w:lineRule="auto"/>
      </w:pPr>
    </w:p>
    <w:p w14:paraId="79CBF90E" w14:textId="77777777" w:rsidR="00E06B10" w:rsidRPr="00544375" w:rsidRDefault="00E06B10" w:rsidP="00E06B10">
      <w:pPr>
        <w:tabs>
          <w:tab w:val="center" w:pos="1440"/>
          <w:tab w:val="center" w:pos="4320"/>
          <w:tab w:val="center" w:pos="7200"/>
        </w:tabs>
      </w:pPr>
      <w:r w:rsidRPr="00544375">
        <w:tab/>
        <w:t>........................................</w:t>
      </w:r>
      <w:r w:rsidRPr="00544375">
        <w:tab/>
      </w:r>
      <w:r w:rsidRPr="00544375">
        <w:tab/>
        <w:t>...........................................</w:t>
      </w:r>
    </w:p>
    <w:p w14:paraId="14BB20E5" w14:textId="77777777" w:rsidR="00E06B10" w:rsidRPr="00544375" w:rsidRDefault="00E06B10" w:rsidP="00E06B10">
      <w:pPr>
        <w:jc w:val="right"/>
        <w:rPr>
          <w:b/>
        </w:rPr>
      </w:pPr>
      <w:r w:rsidRPr="00544375">
        <w:rPr>
          <w:b/>
        </w:rPr>
        <w:lastRenderedPageBreak/>
        <w:t>OBR-2</w:t>
      </w:r>
    </w:p>
    <w:p w14:paraId="69E99DEC" w14:textId="77777777" w:rsidR="00E06B10" w:rsidRPr="00544375" w:rsidRDefault="00E06B10" w:rsidP="00E06B10">
      <w:pPr>
        <w:framePr w:hSpace="141" w:wrap="around" w:vAnchor="text" w:hAnchor="page" w:x="6632" w:y="1"/>
        <w:rPr>
          <w:rFonts w:cs="Arial"/>
        </w:rPr>
      </w:pPr>
    </w:p>
    <w:p w14:paraId="425C516F" w14:textId="3FDA70A5" w:rsidR="00E06B10" w:rsidRPr="00544375" w:rsidRDefault="00E06B10" w:rsidP="00DF65EB"/>
    <w:p w14:paraId="3A2034B8" w14:textId="77777777" w:rsidR="00DF65EB" w:rsidRPr="00544375" w:rsidRDefault="00DF65EB" w:rsidP="00DF65EB"/>
    <w:p w14:paraId="6AACDBF9" w14:textId="13509173" w:rsidR="00E06B10" w:rsidRPr="00544375" w:rsidRDefault="00E06B10" w:rsidP="00E06B10">
      <w:pPr>
        <w:pStyle w:val="Naslov2"/>
        <w:numPr>
          <w:ilvl w:val="0"/>
          <w:numId w:val="0"/>
        </w:numPr>
        <w:jc w:val="center"/>
        <w:rPr>
          <w:b/>
          <w:bCs/>
        </w:rPr>
      </w:pPr>
      <w:bookmarkStart w:id="168" w:name="_Toc146711426"/>
      <w:r w:rsidRPr="00544375">
        <w:rPr>
          <w:b/>
          <w:bCs/>
        </w:rPr>
        <w:t>Izjava o sprejem</w:t>
      </w:r>
      <w:r w:rsidR="00DF65EB" w:rsidRPr="00544375">
        <w:rPr>
          <w:b/>
          <w:bCs/>
        </w:rPr>
        <w:t>anju</w:t>
      </w:r>
      <w:r w:rsidRPr="00544375">
        <w:rPr>
          <w:b/>
          <w:bCs/>
        </w:rPr>
        <w:t xml:space="preserve"> pogojev javnega naročila</w:t>
      </w:r>
      <w:bookmarkEnd w:id="168"/>
    </w:p>
    <w:p w14:paraId="047FD8B2" w14:textId="45C6C1EA" w:rsidR="00E06B10" w:rsidRPr="00544375" w:rsidRDefault="003A140E" w:rsidP="00E06B10">
      <w:pPr>
        <w:jc w:val="center"/>
        <w:rPr>
          <w:b/>
        </w:rPr>
      </w:pPr>
      <w:r w:rsidRPr="00544375">
        <w:rPr>
          <w:b/>
        </w:rPr>
        <w:t>POD OZNAKO</w:t>
      </w:r>
      <w:r w:rsidR="00A5355C" w:rsidRPr="00544375">
        <w:rPr>
          <w:b/>
        </w:rPr>
        <w:t xml:space="preserve"> J</w:t>
      </w:r>
      <w:r w:rsidR="00DF65EB" w:rsidRPr="00544375">
        <w:rPr>
          <w:b/>
        </w:rPr>
        <w:t>N-B</w:t>
      </w:r>
      <w:r w:rsidR="00110F1A" w:rsidRPr="00544375">
        <w:rPr>
          <w:b/>
        </w:rPr>
        <w:t>10</w:t>
      </w:r>
      <w:r w:rsidR="00B55C2A" w:rsidRPr="00544375">
        <w:rPr>
          <w:b/>
        </w:rPr>
        <w:t>4</w:t>
      </w:r>
      <w:r w:rsidR="003E4873" w:rsidRPr="00544375">
        <w:rPr>
          <w:b/>
        </w:rPr>
        <w:t>2</w:t>
      </w:r>
    </w:p>
    <w:p w14:paraId="37A8D418" w14:textId="77777777" w:rsidR="00E06B10" w:rsidRPr="00544375" w:rsidRDefault="00E06B10" w:rsidP="00E06B10"/>
    <w:p w14:paraId="64FA7F0B" w14:textId="77777777" w:rsidR="00E06B10" w:rsidRPr="00544375" w:rsidRDefault="00E06B10" w:rsidP="00E06B10"/>
    <w:p w14:paraId="10B5D22A" w14:textId="4779CBBC" w:rsidR="00E06B10" w:rsidRPr="00544375" w:rsidRDefault="00E06B10" w:rsidP="00E06B10"/>
    <w:p w14:paraId="2689B5EE" w14:textId="77777777" w:rsidR="003A140E" w:rsidRPr="00544375" w:rsidRDefault="003A140E" w:rsidP="00E06B10"/>
    <w:p w14:paraId="2A4C6176" w14:textId="77777777" w:rsidR="00E06B10" w:rsidRPr="00544375" w:rsidRDefault="00E06B10" w:rsidP="00E06B10">
      <w:pPr>
        <w:spacing w:line="360" w:lineRule="auto"/>
        <w:rPr>
          <w:b/>
          <w:bCs/>
        </w:rPr>
      </w:pPr>
      <w:r w:rsidRPr="00544375">
        <w:rPr>
          <w:b/>
          <w:bCs/>
        </w:rPr>
        <w:t>Ponudnik:</w:t>
      </w:r>
    </w:p>
    <w:p w14:paraId="4F43BB4A" w14:textId="77777777" w:rsidR="00E06B10" w:rsidRPr="00544375" w:rsidRDefault="00E06B10" w:rsidP="00E06B10">
      <w:pPr>
        <w:spacing w:line="360" w:lineRule="auto"/>
      </w:pPr>
    </w:p>
    <w:p w14:paraId="7474F466" w14:textId="77777777" w:rsidR="00E06B10" w:rsidRPr="00544375" w:rsidRDefault="00E06B10" w:rsidP="00E06B10">
      <w:r w:rsidRPr="00544375">
        <w:t>- naziv in ime ponudnika: ..........................................................................................................................</w:t>
      </w:r>
    </w:p>
    <w:p w14:paraId="45D0EA2F" w14:textId="77777777" w:rsidR="00E06B10" w:rsidRPr="00544375" w:rsidRDefault="00E06B10" w:rsidP="00E06B10"/>
    <w:p w14:paraId="7AB4F419" w14:textId="77777777" w:rsidR="00E06B10" w:rsidRPr="00544375" w:rsidRDefault="00E06B10" w:rsidP="00E06B10">
      <w:r w:rsidRPr="00544375">
        <w:t>- naslov: ....................................................................................................................................................</w:t>
      </w:r>
    </w:p>
    <w:p w14:paraId="0B0559EC" w14:textId="77777777" w:rsidR="00E06B10" w:rsidRPr="00544375" w:rsidRDefault="00E06B10" w:rsidP="00E06B10"/>
    <w:p w14:paraId="67576981" w14:textId="1B338741" w:rsidR="00E06B10" w:rsidRPr="00544375" w:rsidRDefault="00E06B10" w:rsidP="00E06B10">
      <w:r w:rsidRPr="00544375">
        <w:t xml:space="preserve">- </w:t>
      </w:r>
      <w:r w:rsidR="00DA0072" w:rsidRPr="00544375">
        <w:t>z</w:t>
      </w:r>
      <w:r w:rsidRPr="00544375">
        <w:t>astopnik (prokurist) oz. podpisnik pogodbe: .........................................................................................</w:t>
      </w:r>
    </w:p>
    <w:p w14:paraId="1F77719A" w14:textId="77777777" w:rsidR="00E06B10" w:rsidRPr="00544375" w:rsidRDefault="00E06B10" w:rsidP="00E06B10"/>
    <w:p w14:paraId="444DDE76" w14:textId="77777777" w:rsidR="00E06B10" w:rsidRPr="00544375" w:rsidRDefault="00E06B10" w:rsidP="00E06B10"/>
    <w:p w14:paraId="7A5C3393" w14:textId="3F0F18F3" w:rsidR="00E06B10" w:rsidRPr="00544375" w:rsidRDefault="00E06B10" w:rsidP="00E06B10">
      <w:pPr>
        <w:ind w:right="216"/>
        <w:rPr>
          <w:rFonts w:cs="Arial"/>
          <w:b/>
          <w:szCs w:val="20"/>
        </w:rPr>
      </w:pPr>
      <w:r w:rsidRPr="00544375">
        <w:rPr>
          <w:rFonts w:cs="Arial"/>
          <w:bCs/>
        </w:rPr>
        <w:t xml:space="preserve">Izjavljamo, da sprejemamo vse pogoje, navedene v </w:t>
      </w:r>
      <w:r w:rsidR="00DF65EB" w:rsidRPr="00544375">
        <w:rPr>
          <w:rFonts w:cs="Arial"/>
          <w:color w:val="282828"/>
          <w:szCs w:val="20"/>
        </w:rPr>
        <w:t>D</w:t>
      </w:r>
      <w:r w:rsidRPr="00544375">
        <w:rPr>
          <w:rFonts w:cs="Arial"/>
          <w:color w:val="282828"/>
          <w:szCs w:val="20"/>
        </w:rPr>
        <w:t xml:space="preserve">okumentaciji v zvezi z oddajo javnega naročila </w:t>
      </w:r>
      <w:r w:rsidRPr="00544375">
        <w:rPr>
          <w:rFonts w:cs="Arial"/>
          <w:bCs/>
        </w:rPr>
        <w:t xml:space="preserve">za predložitev ponudbe za </w:t>
      </w:r>
      <w:r w:rsidR="003E4873" w:rsidRPr="00544375">
        <w:rPr>
          <w:rFonts w:cs="Arial"/>
          <w:b/>
        </w:rPr>
        <w:t>prenov</w:t>
      </w:r>
      <w:r w:rsidR="006826AD" w:rsidRPr="00544375">
        <w:rPr>
          <w:rFonts w:cs="Arial"/>
          <w:b/>
        </w:rPr>
        <w:t>o</w:t>
      </w:r>
      <w:r w:rsidR="003E4873" w:rsidRPr="00544375">
        <w:rPr>
          <w:rFonts w:cs="Arial"/>
          <w:b/>
        </w:rPr>
        <w:t xml:space="preserve"> VMWARE </w:t>
      </w:r>
      <w:proofErr w:type="spellStart"/>
      <w:r w:rsidR="003E4873" w:rsidRPr="00544375">
        <w:rPr>
          <w:rFonts w:cs="Arial"/>
          <w:b/>
        </w:rPr>
        <w:t>rDC</w:t>
      </w:r>
      <w:proofErr w:type="spellEnd"/>
      <w:r w:rsidR="003E4873" w:rsidRPr="00544375">
        <w:rPr>
          <w:rFonts w:cs="Arial"/>
          <w:b/>
        </w:rPr>
        <w:t xml:space="preserve"> strežnikov</w:t>
      </w:r>
      <w:r w:rsidR="0006059C" w:rsidRPr="00544375">
        <w:rPr>
          <w:rFonts w:cs="Arial"/>
          <w:b/>
        </w:rPr>
        <w:t>.</w:t>
      </w:r>
    </w:p>
    <w:p w14:paraId="3E337F05" w14:textId="77777777" w:rsidR="00E06B10" w:rsidRPr="00544375" w:rsidRDefault="00E06B10" w:rsidP="00E06B10">
      <w:pPr>
        <w:pStyle w:val="Telobesedila"/>
        <w:rPr>
          <w:rFonts w:cs="Arial"/>
        </w:rPr>
      </w:pPr>
    </w:p>
    <w:p w14:paraId="589CBCF4" w14:textId="77777777" w:rsidR="00E06B10" w:rsidRPr="00544375" w:rsidRDefault="00E06B10" w:rsidP="00E06B10">
      <w:pPr>
        <w:pStyle w:val="Telobesedila"/>
        <w:rPr>
          <w:rFonts w:cs="Arial"/>
          <w:b/>
          <w:bCs/>
        </w:rPr>
      </w:pPr>
      <w:r w:rsidRPr="00544375">
        <w:rPr>
          <w:rFonts w:cs="Arial"/>
          <w:b/>
          <w:bCs/>
        </w:rPr>
        <w:t xml:space="preserve">Pod </w:t>
      </w:r>
      <w:r w:rsidRPr="00544375">
        <w:rPr>
          <w:b/>
        </w:rPr>
        <w:t>kazensko in materialno odgovornostjo izjavljamo</w:t>
      </w:r>
      <w:r w:rsidRPr="00544375">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544375" w:rsidRDefault="00E06B10" w:rsidP="00E06B10"/>
    <w:p w14:paraId="629E5C57" w14:textId="77777777" w:rsidR="00E06B10" w:rsidRPr="00544375" w:rsidRDefault="00E06B10" w:rsidP="00E06B10"/>
    <w:p w14:paraId="70496BB1" w14:textId="77777777" w:rsidR="00E06B10" w:rsidRPr="00544375" w:rsidRDefault="00E06B10" w:rsidP="00E06B10"/>
    <w:p w14:paraId="4BB54954" w14:textId="77777777" w:rsidR="00E06B10" w:rsidRPr="00544375" w:rsidRDefault="00E06B10" w:rsidP="00E06B10"/>
    <w:p w14:paraId="04CB083E" w14:textId="77777777" w:rsidR="00E06B10" w:rsidRPr="00544375" w:rsidRDefault="00E06B10" w:rsidP="00E06B10"/>
    <w:p w14:paraId="7C07D523" w14:textId="77777777" w:rsidR="00E06B10" w:rsidRPr="00544375" w:rsidRDefault="00E06B10" w:rsidP="00E06B10"/>
    <w:p w14:paraId="53889CC5" w14:textId="77777777" w:rsidR="00E06B10" w:rsidRPr="00544375" w:rsidRDefault="00E06B10" w:rsidP="00E06B10"/>
    <w:p w14:paraId="3AF3118D" w14:textId="77777777" w:rsidR="00E06B10" w:rsidRPr="00544375" w:rsidRDefault="00E06B10" w:rsidP="00E06B10"/>
    <w:p w14:paraId="19F51BDA" w14:textId="77777777" w:rsidR="00E06B10" w:rsidRPr="00544375" w:rsidRDefault="00E06B10" w:rsidP="00E06B10"/>
    <w:p w14:paraId="6B3A3490" w14:textId="2560D187" w:rsidR="00E06B10" w:rsidRPr="00544375" w:rsidRDefault="00E06B10" w:rsidP="00E06B10"/>
    <w:p w14:paraId="0E52F047" w14:textId="1ED88B2B" w:rsidR="00705239" w:rsidRPr="00544375" w:rsidRDefault="00705239" w:rsidP="00E06B10"/>
    <w:p w14:paraId="745FAD03" w14:textId="157D355E" w:rsidR="00705239" w:rsidRPr="00544375" w:rsidRDefault="00705239" w:rsidP="00E06B10"/>
    <w:p w14:paraId="7F751290" w14:textId="49562017" w:rsidR="00705239" w:rsidRPr="00544375" w:rsidRDefault="00705239" w:rsidP="00E06B10"/>
    <w:p w14:paraId="0819DCEA" w14:textId="633CA637" w:rsidR="00705239" w:rsidRPr="00544375" w:rsidRDefault="00705239" w:rsidP="00E06B10"/>
    <w:p w14:paraId="28C18870" w14:textId="239BFF37" w:rsidR="00705239" w:rsidRPr="00544375" w:rsidRDefault="00705239" w:rsidP="00E06B10"/>
    <w:p w14:paraId="329AA23F" w14:textId="714F0661" w:rsidR="00705239" w:rsidRPr="00544375" w:rsidRDefault="00705239" w:rsidP="00E06B10"/>
    <w:p w14:paraId="7FB4999E" w14:textId="4E762F45" w:rsidR="00705239" w:rsidRPr="00544375" w:rsidRDefault="00705239" w:rsidP="00E06B10"/>
    <w:p w14:paraId="2700410F" w14:textId="4FCCB1DE" w:rsidR="00705239" w:rsidRPr="00544375" w:rsidRDefault="00705239" w:rsidP="00E06B10"/>
    <w:p w14:paraId="7AD06E2E" w14:textId="291FE76E" w:rsidR="00705239" w:rsidRPr="00544375" w:rsidRDefault="00705239" w:rsidP="00E06B10"/>
    <w:p w14:paraId="51A3ABB2" w14:textId="0EFEB278" w:rsidR="00705239" w:rsidRPr="00544375" w:rsidRDefault="00705239" w:rsidP="00E06B10"/>
    <w:p w14:paraId="5C116129" w14:textId="7CCD2181" w:rsidR="00705239" w:rsidRPr="00544375" w:rsidRDefault="00705239" w:rsidP="00E06B10"/>
    <w:p w14:paraId="648B5FDA" w14:textId="51E91020" w:rsidR="00CB0ACF" w:rsidRPr="00544375" w:rsidRDefault="00CB0ACF" w:rsidP="00E06B10"/>
    <w:p w14:paraId="751C84F9" w14:textId="62262D21" w:rsidR="00CB0ACF" w:rsidRPr="00544375" w:rsidRDefault="00CB0ACF" w:rsidP="00E06B10"/>
    <w:p w14:paraId="6D9E41BF" w14:textId="6B4D38C4" w:rsidR="00CB0ACF" w:rsidRPr="00544375" w:rsidRDefault="00CB0ACF" w:rsidP="00E06B10"/>
    <w:p w14:paraId="0C87A520" w14:textId="77777777" w:rsidR="00CB0ACF" w:rsidRPr="00544375" w:rsidRDefault="00CB0ACF" w:rsidP="00E06B10"/>
    <w:p w14:paraId="32FF6542" w14:textId="77777777" w:rsidR="00E06B10" w:rsidRPr="00544375" w:rsidRDefault="00E06B10" w:rsidP="00E06B10"/>
    <w:p w14:paraId="0ADC7304" w14:textId="77777777" w:rsidR="00E06B10" w:rsidRPr="00544375" w:rsidRDefault="00E06B10" w:rsidP="00E06B10">
      <w:pPr>
        <w:spacing w:line="360" w:lineRule="auto"/>
      </w:pPr>
    </w:p>
    <w:p w14:paraId="4635125B" w14:textId="77777777" w:rsidR="00E06B10" w:rsidRPr="00544375" w:rsidRDefault="00E06B10" w:rsidP="002316A9">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r>
      <w:r w:rsidRPr="00544375">
        <w:tab/>
        <w:t>Podpis zastopnika</w:t>
      </w:r>
    </w:p>
    <w:p w14:paraId="7D0E05D8" w14:textId="7B53FB61" w:rsidR="00E06B10" w:rsidRPr="00544375" w:rsidRDefault="00E06B10" w:rsidP="002316A9">
      <w:pPr>
        <w:spacing w:line="360" w:lineRule="auto"/>
        <w:ind w:left="5664" w:firstLine="708"/>
        <w:jc w:val="center"/>
      </w:pPr>
      <w:r w:rsidRPr="00544375">
        <w:t>oz. prokurista:</w:t>
      </w:r>
    </w:p>
    <w:p w14:paraId="1E03390A" w14:textId="77777777" w:rsidR="00E06B10" w:rsidRPr="00544375"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544375" w:rsidRDefault="00E06B10" w:rsidP="002316A9">
      <w:pPr>
        <w:spacing w:line="360" w:lineRule="auto"/>
        <w:jc w:val="center"/>
      </w:pPr>
      <w:r w:rsidRPr="00544375">
        <w:t>........................................</w:t>
      </w:r>
      <w:r w:rsidRPr="00544375">
        <w:tab/>
      </w:r>
      <w:r w:rsidRPr="00544375">
        <w:tab/>
      </w:r>
      <w:r w:rsidRPr="00544375">
        <w:tab/>
      </w:r>
      <w:r w:rsidRPr="00544375">
        <w:tab/>
      </w:r>
      <w:r w:rsidRPr="00544375">
        <w:tab/>
      </w:r>
      <w:r w:rsidRPr="00544375">
        <w:tab/>
        <w:t>..............................................</w:t>
      </w:r>
    </w:p>
    <w:p w14:paraId="063CAB42" w14:textId="77777777" w:rsidR="00E06B10" w:rsidRPr="00544375" w:rsidRDefault="00E06B10" w:rsidP="00E06B10">
      <w:pPr>
        <w:spacing w:line="360" w:lineRule="auto"/>
      </w:pPr>
    </w:p>
    <w:p w14:paraId="72AEFA93" w14:textId="2E312E47" w:rsidR="003253F4" w:rsidRPr="00544375" w:rsidRDefault="00DE54D7" w:rsidP="00BE768A">
      <w:pPr>
        <w:jc w:val="right"/>
        <w:rPr>
          <w:b/>
        </w:rPr>
      </w:pPr>
      <w:r w:rsidRPr="00544375">
        <w:rPr>
          <w:b/>
        </w:rPr>
        <w:lastRenderedPageBreak/>
        <w:t>OBR-3</w:t>
      </w:r>
    </w:p>
    <w:p w14:paraId="50AFF832" w14:textId="3DCFCBD1" w:rsidR="00813D33" w:rsidRPr="00544375" w:rsidRDefault="003253F4" w:rsidP="003253F4">
      <w:pPr>
        <w:jc w:val="left"/>
      </w:pPr>
      <w:r w:rsidRPr="00544375">
        <w:t>Naziv podjetja: …………………………..</w:t>
      </w:r>
    </w:p>
    <w:p w14:paraId="67CAF8D9" w14:textId="70B99A8F" w:rsidR="003253F4" w:rsidRPr="00544375" w:rsidRDefault="003253F4" w:rsidP="003253F4">
      <w:pPr>
        <w:jc w:val="left"/>
      </w:pPr>
    </w:p>
    <w:p w14:paraId="234C1D65" w14:textId="2F552FCD" w:rsidR="003A140E" w:rsidRPr="00544375" w:rsidRDefault="003253F4" w:rsidP="003A140E">
      <w:pPr>
        <w:jc w:val="left"/>
      </w:pPr>
      <w:r w:rsidRPr="00544375">
        <w:t>Naslov: …………………………………..</w:t>
      </w:r>
    </w:p>
    <w:p w14:paraId="3FB2465F" w14:textId="77777777" w:rsidR="00CB0ACF" w:rsidRPr="00544375" w:rsidRDefault="00CB0ACF" w:rsidP="003A140E">
      <w:pPr>
        <w:jc w:val="left"/>
      </w:pPr>
    </w:p>
    <w:p w14:paraId="4585C839" w14:textId="3396D95E" w:rsidR="00CC37C5" w:rsidRPr="00544375" w:rsidRDefault="00BF64EA" w:rsidP="00AA1D39">
      <w:pPr>
        <w:pStyle w:val="Naslov2"/>
        <w:numPr>
          <w:ilvl w:val="0"/>
          <w:numId w:val="0"/>
        </w:numPr>
        <w:ind w:left="576" w:hanging="576"/>
        <w:jc w:val="center"/>
        <w:rPr>
          <w:b/>
        </w:rPr>
      </w:pPr>
      <w:bookmarkStart w:id="169" w:name="_Toc146711427"/>
      <w:r w:rsidRPr="00544375">
        <w:rPr>
          <w:b/>
        </w:rPr>
        <w:t>P</w:t>
      </w:r>
      <w:r w:rsidR="00D21FB4" w:rsidRPr="00544375">
        <w:rPr>
          <w:b/>
        </w:rPr>
        <w:t>o</w:t>
      </w:r>
      <w:r w:rsidRPr="00544375">
        <w:rPr>
          <w:b/>
        </w:rPr>
        <w:t>vzetek p</w:t>
      </w:r>
      <w:r w:rsidR="00AA1D39" w:rsidRPr="00544375">
        <w:rPr>
          <w:b/>
        </w:rPr>
        <w:t>redračun</w:t>
      </w:r>
      <w:r w:rsidRPr="00544375">
        <w:rPr>
          <w:b/>
        </w:rPr>
        <w:t xml:space="preserve">a / </w:t>
      </w:r>
      <w:r w:rsidR="00664932" w:rsidRPr="00544375">
        <w:rPr>
          <w:b/>
        </w:rPr>
        <w:t>R</w:t>
      </w:r>
      <w:r w:rsidRPr="00544375">
        <w:rPr>
          <w:b/>
        </w:rPr>
        <w:t>ekapitulacija</w:t>
      </w:r>
      <w:bookmarkEnd w:id="169"/>
    </w:p>
    <w:p w14:paraId="2EED4580" w14:textId="7A685B04" w:rsidR="00CC37C5" w:rsidRPr="00544375" w:rsidRDefault="00CC37C5" w:rsidP="00FB7DC1">
      <w:pPr>
        <w:pStyle w:val="Telobesedila"/>
        <w:jc w:val="center"/>
        <w:rPr>
          <w:rFonts w:cs="Arial"/>
          <w:b/>
        </w:rPr>
      </w:pPr>
      <w:r w:rsidRPr="00544375">
        <w:rPr>
          <w:rFonts w:cs="Arial"/>
          <w:b/>
        </w:rPr>
        <w:t xml:space="preserve">ZA JAVNO NAROČILO </w:t>
      </w:r>
      <w:r w:rsidR="00BF1C59" w:rsidRPr="00544375">
        <w:rPr>
          <w:rFonts w:cs="Arial"/>
          <w:b/>
        </w:rPr>
        <w:t>JN-B</w:t>
      </w:r>
      <w:r w:rsidR="00110F1A" w:rsidRPr="00544375">
        <w:rPr>
          <w:rFonts w:cs="Arial"/>
          <w:b/>
        </w:rPr>
        <w:t>10</w:t>
      </w:r>
      <w:r w:rsidR="00B55C2A" w:rsidRPr="00544375">
        <w:rPr>
          <w:rFonts w:cs="Arial"/>
          <w:b/>
        </w:rPr>
        <w:t>4</w:t>
      </w:r>
      <w:r w:rsidR="003E4873" w:rsidRPr="00544375">
        <w:rPr>
          <w:rFonts w:cs="Arial"/>
          <w:b/>
        </w:rPr>
        <w:t>2</w:t>
      </w:r>
    </w:p>
    <w:p w14:paraId="38902367" w14:textId="678F1671" w:rsidR="00FB7DC1" w:rsidRPr="00544375" w:rsidRDefault="00413419" w:rsidP="00C43C3C">
      <w:pPr>
        <w:jc w:val="center"/>
        <w:rPr>
          <w:rFonts w:cs="Arial"/>
          <w:b/>
        </w:rPr>
      </w:pPr>
      <w:r w:rsidRPr="00544375">
        <w:rPr>
          <w:b/>
          <w:bCs/>
          <w:szCs w:val="20"/>
        </w:rPr>
        <w:t xml:space="preserve">Predmet: </w:t>
      </w:r>
      <w:bookmarkStart w:id="170" w:name="_Hlk146522192"/>
      <w:r w:rsidR="006826AD" w:rsidRPr="00544375">
        <w:rPr>
          <w:rFonts w:cs="Arial"/>
          <w:b/>
        </w:rPr>
        <w:t>P</w:t>
      </w:r>
      <w:r w:rsidR="003E4873" w:rsidRPr="00544375">
        <w:rPr>
          <w:rFonts w:cs="Arial"/>
          <w:b/>
        </w:rPr>
        <w:t xml:space="preserve">renova VMWARE </w:t>
      </w:r>
      <w:proofErr w:type="spellStart"/>
      <w:r w:rsidR="003E4873" w:rsidRPr="00544375">
        <w:rPr>
          <w:rFonts w:cs="Arial"/>
          <w:b/>
        </w:rPr>
        <w:t>rDC</w:t>
      </w:r>
      <w:proofErr w:type="spellEnd"/>
      <w:r w:rsidR="003E4873" w:rsidRPr="00544375">
        <w:rPr>
          <w:rFonts w:cs="Arial"/>
          <w:b/>
        </w:rPr>
        <w:t xml:space="preserve"> strežnikov</w:t>
      </w:r>
      <w:bookmarkEnd w:id="170"/>
    </w:p>
    <w:p w14:paraId="5D07E9D4" w14:textId="77777777" w:rsidR="00413419" w:rsidRPr="00544375" w:rsidRDefault="00413419" w:rsidP="00770194">
      <w:pPr>
        <w:rPr>
          <w:rFonts w:ascii="Times New Roman" w:hAnsi="Times New Roman"/>
          <w:szCs w:val="20"/>
        </w:rPr>
      </w:pPr>
    </w:p>
    <w:tbl>
      <w:tblPr>
        <w:tblW w:w="0" w:type="auto"/>
        <w:tblInd w:w="-34" w:type="dxa"/>
        <w:tblLayout w:type="fixed"/>
        <w:tblLook w:val="0000" w:firstRow="0" w:lastRow="0" w:firstColumn="0" w:lastColumn="0" w:noHBand="0" w:noVBand="0"/>
      </w:tblPr>
      <w:tblGrid>
        <w:gridCol w:w="856"/>
        <w:gridCol w:w="5812"/>
        <w:gridCol w:w="2546"/>
      </w:tblGrid>
      <w:tr w:rsidR="003E4873" w:rsidRPr="00544375" w14:paraId="2029A07C" w14:textId="77777777" w:rsidTr="000C31CF">
        <w:tc>
          <w:tcPr>
            <w:tcW w:w="856" w:type="dxa"/>
            <w:tcBorders>
              <w:top w:val="single" w:sz="4" w:space="0" w:color="000000"/>
              <w:left w:val="single" w:sz="4" w:space="0" w:color="000000"/>
              <w:bottom w:val="single" w:sz="4" w:space="0" w:color="000000"/>
            </w:tcBorders>
            <w:shd w:val="clear" w:color="auto" w:fill="D9D9D9" w:themeFill="background1" w:themeFillShade="D9"/>
          </w:tcPr>
          <w:p w14:paraId="4ED6ED43" w14:textId="77777777" w:rsidR="003E4873" w:rsidRPr="00544375" w:rsidRDefault="003E4873" w:rsidP="000C31CF">
            <w:pPr>
              <w:snapToGrid w:val="0"/>
              <w:jc w:val="center"/>
              <w:rPr>
                <w:rFonts w:ascii="Arial Narrow" w:hAnsi="Arial Narrow"/>
                <w:b/>
                <w:sz w:val="22"/>
              </w:rPr>
            </w:pPr>
          </w:p>
          <w:p w14:paraId="2658F324" w14:textId="77777777" w:rsidR="003E4873" w:rsidRPr="00544375" w:rsidRDefault="003E4873" w:rsidP="000C31CF">
            <w:pPr>
              <w:jc w:val="center"/>
              <w:rPr>
                <w:rFonts w:ascii="Arial Narrow" w:hAnsi="Arial Narrow"/>
                <w:b/>
                <w:sz w:val="22"/>
              </w:rPr>
            </w:pPr>
            <w:r w:rsidRPr="00544375">
              <w:rPr>
                <w:rFonts w:ascii="Arial Narrow" w:hAnsi="Arial Narrow"/>
                <w:b/>
                <w:sz w:val="22"/>
              </w:rPr>
              <w:t>Št.</w:t>
            </w:r>
          </w:p>
        </w:tc>
        <w:tc>
          <w:tcPr>
            <w:tcW w:w="5812" w:type="dxa"/>
            <w:tcBorders>
              <w:top w:val="single" w:sz="4" w:space="0" w:color="000000"/>
              <w:left w:val="single" w:sz="4" w:space="0" w:color="000000"/>
              <w:bottom w:val="single" w:sz="4" w:space="0" w:color="000000"/>
            </w:tcBorders>
            <w:shd w:val="clear" w:color="auto" w:fill="D9D9D9" w:themeFill="background1" w:themeFillShade="D9"/>
          </w:tcPr>
          <w:p w14:paraId="3D7470B7" w14:textId="77777777" w:rsidR="003E4873" w:rsidRPr="00544375" w:rsidRDefault="003E4873" w:rsidP="000C31CF">
            <w:pPr>
              <w:snapToGrid w:val="0"/>
              <w:jc w:val="center"/>
              <w:rPr>
                <w:rFonts w:ascii="Arial Narrow" w:hAnsi="Arial Narrow"/>
                <w:b/>
                <w:sz w:val="22"/>
              </w:rPr>
            </w:pPr>
          </w:p>
          <w:p w14:paraId="3714DEA5" w14:textId="77777777" w:rsidR="003E4873" w:rsidRPr="00544375" w:rsidRDefault="003E4873" w:rsidP="000C31CF">
            <w:pPr>
              <w:jc w:val="center"/>
              <w:rPr>
                <w:rFonts w:ascii="Arial Narrow" w:hAnsi="Arial Narrow"/>
                <w:b/>
                <w:sz w:val="22"/>
              </w:rPr>
            </w:pPr>
            <w:r w:rsidRPr="00544375">
              <w:rPr>
                <w:rFonts w:ascii="Arial Narrow" w:hAnsi="Arial Narrow"/>
                <w:b/>
                <w:sz w:val="22"/>
              </w:rPr>
              <w:t>Opis postavke</w:t>
            </w:r>
          </w:p>
        </w:tc>
        <w:tc>
          <w:tcPr>
            <w:tcW w:w="2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AE2254" w14:textId="77777777" w:rsidR="003E4873" w:rsidRPr="00544375" w:rsidRDefault="003E4873" w:rsidP="000C31CF">
            <w:pPr>
              <w:snapToGrid w:val="0"/>
              <w:jc w:val="center"/>
              <w:rPr>
                <w:rFonts w:ascii="Arial Narrow" w:hAnsi="Arial Narrow"/>
                <w:b/>
                <w:sz w:val="22"/>
              </w:rPr>
            </w:pPr>
          </w:p>
          <w:p w14:paraId="5167C7CE" w14:textId="77777777" w:rsidR="003E4873" w:rsidRPr="00544375" w:rsidRDefault="003E4873" w:rsidP="000C31CF">
            <w:pPr>
              <w:jc w:val="center"/>
              <w:rPr>
                <w:rFonts w:ascii="Arial Narrow" w:hAnsi="Arial Narrow"/>
                <w:b/>
                <w:sz w:val="22"/>
              </w:rPr>
            </w:pPr>
            <w:r w:rsidRPr="00544375">
              <w:rPr>
                <w:rFonts w:ascii="Arial Narrow" w:hAnsi="Arial Narrow"/>
                <w:b/>
                <w:sz w:val="22"/>
              </w:rPr>
              <w:t>Vrednost v EUR</w:t>
            </w:r>
          </w:p>
          <w:p w14:paraId="15691B21" w14:textId="77777777" w:rsidR="003E4873" w:rsidRPr="00544375" w:rsidRDefault="003E4873" w:rsidP="000C31CF">
            <w:pPr>
              <w:jc w:val="center"/>
              <w:rPr>
                <w:rFonts w:ascii="Arial Narrow" w:hAnsi="Arial Narrow"/>
                <w:b/>
                <w:sz w:val="22"/>
              </w:rPr>
            </w:pPr>
            <w:r w:rsidRPr="00544375">
              <w:rPr>
                <w:rFonts w:ascii="Arial Narrow" w:hAnsi="Arial Narrow"/>
                <w:b/>
                <w:sz w:val="22"/>
              </w:rPr>
              <w:t>brez DDV</w:t>
            </w:r>
          </w:p>
          <w:p w14:paraId="7C428D0A" w14:textId="77777777" w:rsidR="003E4873" w:rsidRPr="00544375" w:rsidRDefault="003E4873" w:rsidP="000C31CF">
            <w:pPr>
              <w:jc w:val="center"/>
              <w:rPr>
                <w:rFonts w:ascii="Arial Narrow" w:hAnsi="Arial Narrow"/>
                <w:b/>
                <w:sz w:val="22"/>
              </w:rPr>
            </w:pPr>
          </w:p>
        </w:tc>
      </w:tr>
      <w:tr w:rsidR="003E4873" w:rsidRPr="00544375" w14:paraId="4A375834" w14:textId="77777777" w:rsidTr="000C31CF">
        <w:tc>
          <w:tcPr>
            <w:tcW w:w="856" w:type="dxa"/>
            <w:tcBorders>
              <w:top w:val="single" w:sz="4" w:space="0" w:color="000000"/>
              <w:left w:val="single" w:sz="4" w:space="0" w:color="000000"/>
              <w:bottom w:val="single" w:sz="4" w:space="0" w:color="000000"/>
            </w:tcBorders>
          </w:tcPr>
          <w:p w14:paraId="77FE8597" w14:textId="77777777" w:rsidR="003E4873" w:rsidRPr="00544375" w:rsidRDefault="003E4873" w:rsidP="000C31CF">
            <w:pPr>
              <w:snapToGrid w:val="0"/>
              <w:jc w:val="center"/>
              <w:rPr>
                <w:b/>
                <w:bCs/>
                <w:sz w:val="22"/>
                <w:szCs w:val="28"/>
              </w:rPr>
            </w:pPr>
          </w:p>
          <w:p w14:paraId="7A57FC2B" w14:textId="77777777" w:rsidR="003E4873" w:rsidRPr="00544375" w:rsidRDefault="003E4873" w:rsidP="000C31CF">
            <w:pPr>
              <w:jc w:val="center"/>
              <w:rPr>
                <w:b/>
                <w:bCs/>
                <w:sz w:val="22"/>
                <w:szCs w:val="28"/>
              </w:rPr>
            </w:pPr>
            <w:r w:rsidRPr="00544375">
              <w:rPr>
                <w:b/>
                <w:bCs/>
                <w:sz w:val="22"/>
                <w:szCs w:val="28"/>
              </w:rPr>
              <w:t>01</w:t>
            </w:r>
          </w:p>
        </w:tc>
        <w:tc>
          <w:tcPr>
            <w:tcW w:w="5812" w:type="dxa"/>
            <w:tcBorders>
              <w:top w:val="single" w:sz="4" w:space="0" w:color="000000"/>
              <w:left w:val="single" w:sz="4" w:space="0" w:color="000000"/>
              <w:bottom w:val="single" w:sz="4" w:space="0" w:color="000000"/>
            </w:tcBorders>
          </w:tcPr>
          <w:p w14:paraId="1C7209D0" w14:textId="77777777" w:rsidR="003E4873" w:rsidRPr="00544375" w:rsidRDefault="003E4873" w:rsidP="000C31CF">
            <w:pPr>
              <w:jc w:val="left"/>
              <w:rPr>
                <w:b/>
                <w:bCs/>
                <w:sz w:val="22"/>
                <w:szCs w:val="28"/>
              </w:rPr>
            </w:pPr>
          </w:p>
          <w:p w14:paraId="5DEF44B5" w14:textId="49702DF5" w:rsidR="003E4873" w:rsidRPr="00544375" w:rsidRDefault="003E4873" w:rsidP="000C31CF">
            <w:pPr>
              <w:jc w:val="left"/>
              <w:rPr>
                <w:rFonts w:ascii="Arial Narrow" w:hAnsi="Arial Narrow" w:cs="Arial"/>
                <w:b/>
                <w:bCs/>
                <w:sz w:val="22"/>
                <w:szCs w:val="28"/>
              </w:rPr>
            </w:pPr>
            <w:r w:rsidRPr="00544375">
              <w:rPr>
                <w:rFonts w:ascii="Arial Narrow" w:hAnsi="Arial Narrow" w:cs="Arial"/>
                <w:b/>
                <w:bCs/>
                <w:sz w:val="22"/>
                <w:szCs w:val="28"/>
              </w:rPr>
              <w:t>VREDNOST CELOTNE PRENOV</w:t>
            </w:r>
            <w:r w:rsidR="006826AD" w:rsidRPr="00544375">
              <w:rPr>
                <w:rFonts w:ascii="Arial Narrow" w:hAnsi="Arial Narrow" w:cs="Arial"/>
                <w:b/>
                <w:bCs/>
                <w:sz w:val="22"/>
                <w:szCs w:val="28"/>
              </w:rPr>
              <w:t>E</w:t>
            </w:r>
            <w:r w:rsidRPr="00544375">
              <w:rPr>
                <w:rFonts w:ascii="Arial Narrow" w:hAnsi="Arial Narrow" w:cs="Arial"/>
                <w:b/>
                <w:bCs/>
                <w:sz w:val="22"/>
                <w:szCs w:val="28"/>
              </w:rPr>
              <w:t xml:space="preserve"> VMWARE RDC STREŽNIKOV </w:t>
            </w:r>
          </w:p>
          <w:p w14:paraId="3F2BACEB" w14:textId="77777777" w:rsidR="003E4873" w:rsidRPr="00544375" w:rsidRDefault="003E4873" w:rsidP="000C31CF">
            <w:pPr>
              <w:jc w:val="left"/>
              <w:rPr>
                <w:b/>
                <w:bCs/>
                <w:sz w:val="22"/>
                <w:szCs w:val="28"/>
              </w:rPr>
            </w:pPr>
          </w:p>
        </w:tc>
        <w:tc>
          <w:tcPr>
            <w:tcW w:w="2546" w:type="dxa"/>
            <w:tcBorders>
              <w:top w:val="single" w:sz="4" w:space="0" w:color="000000"/>
              <w:left w:val="single" w:sz="4" w:space="0" w:color="000000"/>
              <w:bottom w:val="single" w:sz="4" w:space="0" w:color="000000"/>
              <w:right w:val="single" w:sz="4" w:space="0" w:color="000000"/>
            </w:tcBorders>
          </w:tcPr>
          <w:p w14:paraId="0995930F" w14:textId="77777777" w:rsidR="003E4873" w:rsidRPr="00544375" w:rsidRDefault="003E4873" w:rsidP="000C31CF">
            <w:pPr>
              <w:snapToGrid w:val="0"/>
              <w:jc w:val="center"/>
              <w:rPr>
                <w:b/>
                <w:bCs/>
                <w:sz w:val="22"/>
                <w:szCs w:val="28"/>
              </w:rPr>
            </w:pPr>
          </w:p>
        </w:tc>
      </w:tr>
    </w:tbl>
    <w:p w14:paraId="5EF853D9" w14:textId="20725173" w:rsidR="00770194" w:rsidRPr="00544375" w:rsidRDefault="00770194" w:rsidP="00770194">
      <w:pPr>
        <w:rPr>
          <w:szCs w:val="20"/>
        </w:rPr>
      </w:pPr>
    </w:p>
    <w:p w14:paraId="406C4CD1" w14:textId="2666E321" w:rsidR="00E3372A" w:rsidRPr="00544375" w:rsidRDefault="00E3372A" w:rsidP="00E3372A">
      <w:pPr>
        <w:rPr>
          <w:bCs/>
          <w:u w:val="single"/>
        </w:rPr>
      </w:pPr>
      <w:r w:rsidRPr="00544375">
        <w:rPr>
          <w:b/>
          <w:bCs/>
        </w:rPr>
        <w:t>Plačilni pogoji:</w:t>
      </w:r>
    </w:p>
    <w:p w14:paraId="15CBBF9A" w14:textId="77777777" w:rsidR="00E3372A" w:rsidRPr="00544375" w:rsidRDefault="00E3372A" w:rsidP="00E3372A">
      <w:pPr>
        <w:rPr>
          <w:bCs/>
          <w:u w:val="single"/>
        </w:rPr>
      </w:pPr>
    </w:p>
    <w:p w14:paraId="509103AE" w14:textId="1EAEFD6C" w:rsidR="00E3372A" w:rsidRPr="00544375" w:rsidRDefault="00B55C2A" w:rsidP="00E3372A">
      <w:pPr>
        <w:numPr>
          <w:ilvl w:val="0"/>
          <w:numId w:val="9"/>
        </w:numPr>
      </w:pPr>
      <w:r w:rsidRPr="00544375">
        <w:t>1</w:t>
      </w:r>
      <w:r w:rsidR="005432DE" w:rsidRPr="00544375">
        <w:t>0</w:t>
      </w:r>
      <w:r w:rsidR="00E3372A" w:rsidRPr="00544375">
        <w:t>0 % - roku 30 dni od dneva uspešno opravljenega končnega prevzema opreme in predložitve s strani naročnika podpisanega zapisnika o opravljenem končnem prevzemu opreme.</w:t>
      </w:r>
    </w:p>
    <w:p w14:paraId="66471C53" w14:textId="77777777" w:rsidR="00E3372A" w:rsidRPr="00544375" w:rsidRDefault="00E3372A" w:rsidP="00E3372A">
      <w:pPr>
        <w:rPr>
          <w:rFonts w:cs="Arial"/>
          <w:i/>
          <w:iCs/>
        </w:rPr>
      </w:pPr>
    </w:p>
    <w:p w14:paraId="51168E7E" w14:textId="77777777" w:rsidR="00E3372A" w:rsidRPr="00544375" w:rsidRDefault="00E3372A" w:rsidP="00E3372A">
      <w:pPr>
        <w:jc w:val="left"/>
        <w:rPr>
          <w:rFonts w:eastAsia="Calibri" w:cs="Arial"/>
          <w:i/>
          <w:sz w:val="18"/>
          <w:szCs w:val="18"/>
        </w:rPr>
      </w:pPr>
      <w:r w:rsidRPr="00544375">
        <w:rPr>
          <w:rFonts w:eastAsia="Calibri" w:cs="Arial"/>
          <w:i/>
          <w:sz w:val="18"/>
          <w:szCs w:val="18"/>
        </w:rPr>
        <w:t>Naročnik ne bo predložil garancije za zavarovanje odloženih plačil, kakor tudi ne bo predložil kakšnega drugega instrumenta za zavarovanje plačil.</w:t>
      </w:r>
    </w:p>
    <w:p w14:paraId="54502536" w14:textId="77777777" w:rsidR="00BE768A" w:rsidRPr="00544375" w:rsidRDefault="00BE768A" w:rsidP="00C17177">
      <w:pPr>
        <w:rPr>
          <w:rFonts w:cs="Arial"/>
          <w:i/>
          <w:iCs/>
        </w:rPr>
      </w:pPr>
    </w:p>
    <w:p w14:paraId="5635CA25" w14:textId="64AF57BC" w:rsidR="008C68E7" w:rsidRPr="00544375" w:rsidRDefault="008C68E7" w:rsidP="008C68E7">
      <w:pPr>
        <w:rPr>
          <w:b/>
          <w:color w:val="000000"/>
        </w:rPr>
      </w:pPr>
      <w:r w:rsidRPr="00544375">
        <w:rPr>
          <w:b/>
          <w:color w:val="000000"/>
        </w:rPr>
        <w:t>Garancijski rok</w:t>
      </w:r>
      <w:r w:rsidR="00FE1EBB" w:rsidRPr="00544375">
        <w:rPr>
          <w:b/>
          <w:color w:val="000000"/>
        </w:rPr>
        <w:t xml:space="preserve"> za </w:t>
      </w:r>
      <w:r w:rsidR="007E36EE" w:rsidRPr="00544375">
        <w:rPr>
          <w:b/>
          <w:color w:val="000000"/>
        </w:rPr>
        <w:t xml:space="preserve">vso opremo </w:t>
      </w:r>
      <w:r w:rsidRPr="00544375">
        <w:rPr>
          <w:b/>
          <w:color w:val="000000"/>
        </w:rPr>
        <w:t>:</w:t>
      </w:r>
      <w:r w:rsidRPr="00544375">
        <w:rPr>
          <w:color w:val="000000"/>
        </w:rPr>
        <w:t xml:space="preserve"> </w:t>
      </w:r>
      <w:r w:rsidRPr="00544375">
        <w:rPr>
          <w:b/>
          <w:color w:val="000000"/>
        </w:rPr>
        <w:t xml:space="preserve">………. (najmanj </w:t>
      </w:r>
      <w:r w:rsidR="007E36EE" w:rsidRPr="00544375">
        <w:rPr>
          <w:b/>
          <w:color w:val="000000"/>
        </w:rPr>
        <w:t>5 let</w:t>
      </w:r>
      <w:r w:rsidRPr="00544375">
        <w:rPr>
          <w:b/>
          <w:color w:val="000000"/>
        </w:rPr>
        <w:t>)</w:t>
      </w:r>
    </w:p>
    <w:p w14:paraId="58BE3499" w14:textId="778573B4" w:rsidR="00CC7ADA" w:rsidRPr="00544375" w:rsidRDefault="00CC7ADA" w:rsidP="008C68E7">
      <w:pPr>
        <w:rPr>
          <w:i/>
          <w:sz w:val="18"/>
          <w:szCs w:val="22"/>
        </w:rPr>
      </w:pPr>
      <w:r w:rsidRPr="00544375">
        <w:rPr>
          <w:i/>
          <w:sz w:val="18"/>
          <w:szCs w:val="22"/>
        </w:rPr>
        <w:t xml:space="preserve">(ponudnik vpiše število </w:t>
      </w:r>
      <w:r w:rsidR="007E36EE" w:rsidRPr="00544375">
        <w:rPr>
          <w:i/>
          <w:sz w:val="18"/>
          <w:szCs w:val="22"/>
        </w:rPr>
        <w:t>let</w:t>
      </w:r>
      <w:r w:rsidRPr="00544375">
        <w:rPr>
          <w:i/>
          <w:sz w:val="18"/>
          <w:szCs w:val="22"/>
        </w:rPr>
        <w:t>)</w:t>
      </w:r>
    </w:p>
    <w:p w14:paraId="7708A540" w14:textId="77777777" w:rsidR="007F71F8" w:rsidRPr="00544375" w:rsidRDefault="007F71F8" w:rsidP="008C68E7">
      <w:pPr>
        <w:rPr>
          <w:b/>
          <w:color w:val="000000"/>
        </w:rPr>
      </w:pPr>
    </w:p>
    <w:p w14:paraId="0FD6996C" w14:textId="77777777" w:rsidR="008C68E7" w:rsidRPr="00544375" w:rsidRDefault="008C68E7" w:rsidP="00C17177">
      <w:pPr>
        <w:rPr>
          <w:b/>
        </w:rPr>
      </w:pPr>
    </w:p>
    <w:p w14:paraId="14524A7B" w14:textId="5C00402E" w:rsidR="00C17177" w:rsidRPr="00544375" w:rsidRDefault="00C17177" w:rsidP="00C17177">
      <w:pPr>
        <w:rPr>
          <w:b/>
        </w:rPr>
      </w:pPr>
      <w:r w:rsidRPr="00544375">
        <w:rPr>
          <w:b/>
        </w:rPr>
        <w:t xml:space="preserve">Dobavni rok: </w:t>
      </w:r>
      <w:r w:rsidR="00C42220" w:rsidRPr="00544375">
        <w:rPr>
          <w:b/>
        </w:rPr>
        <w:t xml:space="preserve">  </w:t>
      </w:r>
      <w:r w:rsidRPr="00544375">
        <w:rPr>
          <w:b/>
        </w:rPr>
        <w:t>………… dni od začetka veljavnosti pogodbe</w:t>
      </w:r>
      <w:r w:rsidR="00C42220" w:rsidRPr="00544375">
        <w:rPr>
          <w:b/>
        </w:rPr>
        <w:t xml:space="preserve"> (največ </w:t>
      </w:r>
      <w:r w:rsidR="007E36EE" w:rsidRPr="00544375">
        <w:rPr>
          <w:b/>
        </w:rPr>
        <w:t>45</w:t>
      </w:r>
      <w:r w:rsidR="00C42220" w:rsidRPr="00544375">
        <w:rPr>
          <w:b/>
        </w:rPr>
        <w:t xml:space="preserve"> dni)</w:t>
      </w:r>
    </w:p>
    <w:p w14:paraId="48C3F172" w14:textId="4B25AD6E" w:rsidR="00A95357" w:rsidRPr="00544375" w:rsidRDefault="002B405B" w:rsidP="00C17177">
      <w:pPr>
        <w:rPr>
          <w:bCs/>
          <w:i/>
          <w:sz w:val="18"/>
          <w:szCs w:val="22"/>
        </w:rPr>
      </w:pPr>
      <w:r w:rsidRPr="00544375">
        <w:rPr>
          <w:bCs/>
          <w:i/>
          <w:sz w:val="18"/>
          <w:szCs w:val="22"/>
        </w:rPr>
        <w:t>(ponudnik vpiše število dni)</w:t>
      </w:r>
    </w:p>
    <w:p w14:paraId="073433A5" w14:textId="77777777" w:rsidR="00770194" w:rsidRPr="00544375" w:rsidRDefault="00770194" w:rsidP="00CC7ADA">
      <w:pPr>
        <w:rPr>
          <w:szCs w:val="20"/>
        </w:rPr>
      </w:pPr>
    </w:p>
    <w:p w14:paraId="4C84847C" w14:textId="77777777" w:rsidR="007514DA" w:rsidRPr="00544375" w:rsidRDefault="007514DA" w:rsidP="00CC7ADA">
      <w:pPr>
        <w:rPr>
          <w:szCs w:val="20"/>
        </w:rPr>
      </w:pPr>
    </w:p>
    <w:p w14:paraId="4F8497CD" w14:textId="77777777" w:rsidR="00594016" w:rsidRPr="00544375" w:rsidRDefault="00594016" w:rsidP="00594016">
      <w:pPr>
        <w:pStyle w:val="Pripombabesedilo"/>
        <w:rPr>
          <w:rFonts w:hAnsi="Liberation Serif"/>
          <w:b/>
          <w:szCs w:val="24"/>
          <w:lang w:eastAsia="zh-CN"/>
        </w:rPr>
      </w:pPr>
      <w:r w:rsidRPr="00544375">
        <w:rPr>
          <w:b/>
          <w:bCs/>
        </w:rPr>
        <w:t>Kosovni prevzem</w:t>
      </w:r>
      <w:r w:rsidRPr="00544375">
        <w:t xml:space="preserve"> po prejemu opreme opravi naročnik, in sicer najkasneje v roku 5 delovnih dni po prejemu opreme na lokacijo naročnika.</w:t>
      </w:r>
    </w:p>
    <w:p w14:paraId="4BDB1A35" w14:textId="77777777" w:rsidR="005432DE" w:rsidRPr="00544375" w:rsidRDefault="005432DE" w:rsidP="00CC7ADA">
      <w:pPr>
        <w:rPr>
          <w:szCs w:val="20"/>
        </w:rPr>
      </w:pPr>
    </w:p>
    <w:p w14:paraId="1E8580F6" w14:textId="77777777" w:rsidR="00594016" w:rsidRPr="00544375" w:rsidRDefault="00594016" w:rsidP="00CC7ADA">
      <w:pPr>
        <w:rPr>
          <w:szCs w:val="20"/>
        </w:rPr>
      </w:pPr>
    </w:p>
    <w:p w14:paraId="0F1BDEEB" w14:textId="77777777" w:rsidR="00594016" w:rsidRPr="00544375" w:rsidRDefault="00594016" w:rsidP="00594016">
      <w:r w:rsidRPr="00544375">
        <w:rPr>
          <w:b/>
          <w:bCs/>
        </w:rPr>
        <w:t>Inštalacija in integracija opreme</w:t>
      </w:r>
      <w:r w:rsidRPr="00544375">
        <w:t xml:space="preserve"> se izvede najkasneje v roku 15 delovnih dni od uspešno opravljenega kosovnega prevzema opreme. </w:t>
      </w:r>
    </w:p>
    <w:p w14:paraId="299FEBF0" w14:textId="77777777" w:rsidR="00594016" w:rsidRPr="00544375" w:rsidRDefault="00594016" w:rsidP="00594016"/>
    <w:p w14:paraId="73BA0795" w14:textId="77777777" w:rsidR="00594016" w:rsidRPr="00544375" w:rsidRDefault="00594016" w:rsidP="00594016"/>
    <w:p w14:paraId="4BFE6F52" w14:textId="10FEAC69" w:rsidR="00594016" w:rsidRPr="00544375" w:rsidRDefault="00594016" w:rsidP="00594016">
      <w:r w:rsidRPr="00544375">
        <w:rPr>
          <w:b/>
          <w:bCs/>
        </w:rPr>
        <w:t>Končni prevzem</w:t>
      </w:r>
      <w:r w:rsidRPr="00544375">
        <w:t xml:space="preserve"> po prejemu opreme in inštalaciji ter integraciji opreme se opravi s strani naročnika najkasneje 10 delovnih dni po uspešni inštalaciji in integraciji opreme</w:t>
      </w:r>
      <w:r w:rsidR="00BA1E10" w:rsidRPr="00544375">
        <w:t>.</w:t>
      </w:r>
    </w:p>
    <w:p w14:paraId="4066A2F7" w14:textId="77777777" w:rsidR="005432DE" w:rsidRPr="00544375" w:rsidRDefault="005432DE" w:rsidP="00CC7ADA">
      <w:pPr>
        <w:rPr>
          <w:szCs w:val="20"/>
        </w:rPr>
      </w:pPr>
    </w:p>
    <w:p w14:paraId="0578EFA0" w14:textId="77777777" w:rsidR="007514DA" w:rsidRPr="00544375" w:rsidRDefault="007514DA" w:rsidP="00CC7ADA">
      <w:pPr>
        <w:rPr>
          <w:szCs w:val="20"/>
        </w:rPr>
      </w:pPr>
    </w:p>
    <w:p w14:paraId="4C01C2D8" w14:textId="77777777" w:rsidR="007514DA" w:rsidRPr="00544375" w:rsidRDefault="007514DA" w:rsidP="00CC7ADA">
      <w:pPr>
        <w:rPr>
          <w:szCs w:val="20"/>
        </w:rPr>
      </w:pPr>
    </w:p>
    <w:p w14:paraId="69F840C8" w14:textId="77777777" w:rsidR="007514DA" w:rsidRPr="00544375" w:rsidRDefault="007514DA" w:rsidP="00CC7ADA">
      <w:pPr>
        <w:rPr>
          <w:szCs w:val="20"/>
        </w:rPr>
      </w:pPr>
    </w:p>
    <w:p w14:paraId="78AE0725" w14:textId="01D28A2A" w:rsidR="00770194" w:rsidRPr="00544375" w:rsidRDefault="00770194" w:rsidP="0008738C">
      <w:pPr>
        <w:jc w:val="center"/>
        <w:rPr>
          <w:rFonts w:cs="Arial"/>
          <w:szCs w:val="20"/>
        </w:rPr>
      </w:pPr>
      <w:r w:rsidRPr="00544375">
        <w:rPr>
          <w:rFonts w:cs="Arial"/>
          <w:szCs w:val="20"/>
        </w:rPr>
        <w:t xml:space="preserve">Kraj in datum: </w:t>
      </w:r>
      <w:r w:rsidRPr="00544375">
        <w:rPr>
          <w:rFonts w:cs="Arial"/>
          <w:szCs w:val="20"/>
        </w:rPr>
        <w:tab/>
      </w:r>
      <w:r w:rsidRPr="00544375">
        <w:rPr>
          <w:rFonts w:cs="Arial"/>
          <w:szCs w:val="20"/>
        </w:rPr>
        <w:tab/>
      </w:r>
      <w:r w:rsidRPr="00544375">
        <w:rPr>
          <w:rFonts w:cs="Arial"/>
          <w:szCs w:val="20"/>
        </w:rPr>
        <w:tab/>
      </w:r>
      <w:r w:rsidRPr="00544375">
        <w:rPr>
          <w:rFonts w:cs="Arial"/>
          <w:szCs w:val="20"/>
        </w:rPr>
        <w:tab/>
      </w:r>
      <w:r w:rsidR="00237F30" w:rsidRPr="00544375">
        <w:rPr>
          <w:rFonts w:cs="Arial"/>
          <w:szCs w:val="20"/>
        </w:rPr>
        <w:t xml:space="preserve">    </w:t>
      </w:r>
      <w:r w:rsidRPr="00544375">
        <w:rPr>
          <w:rFonts w:cs="Arial"/>
          <w:szCs w:val="20"/>
        </w:rPr>
        <w:t>Žig:</w:t>
      </w:r>
      <w:r w:rsidRPr="00544375">
        <w:rPr>
          <w:rFonts w:cs="Arial"/>
          <w:szCs w:val="20"/>
        </w:rPr>
        <w:tab/>
      </w:r>
      <w:r w:rsidRPr="00544375">
        <w:rPr>
          <w:rFonts w:cs="Arial"/>
          <w:szCs w:val="20"/>
        </w:rPr>
        <w:tab/>
      </w:r>
      <w:r w:rsidRPr="00544375">
        <w:rPr>
          <w:rFonts w:cs="Arial"/>
          <w:szCs w:val="20"/>
        </w:rPr>
        <w:tab/>
        <w:t>Podpis zastopnika oz. prokurista:</w:t>
      </w:r>
    </w:p>
    <w:p w14:paraId="47551E36" w14:textId="77777777" w:rsidR="00770194" w:rsidRPr="00544375" w:rsidRDefault="00770194" w:rsidP="0008738C">
      <w:pPr>
        <w:jc w:val="center"/>
        <w:rPr>
          <w:rFonts w:cs="Arial"/>
          <w:szCs w:val="20"/>
        </w:rPr>
      </w:pPr>
    </w:p>
    <w:p w14:paraId="0A813FC6" w14:textId="60AD2812" w:rsidR="003E4873" w:rsidRPr="00544375" w:rsidRDefault="00770194" w:rsidP="00B55C2A">
      <w:pPr>
        <w:jc w:val="center"/>
        <w:rPr>
          <w:rFonts w:cs="Arial"/>
          <w:szCs w:val="20"/>
        </w:rPr>
      </w:pPr>
      <w:r w:rsidRPr="00544375">
        <w:rPr>
          <w:rFonts w:cs="Arial"/>
          <w:szCs w:val="20"/>
        </w:rPr>
        <w:t>........................................</w:t>
      </w:r>
      <w:r w:rsidRPr="00544375">
        <w:rPr>
          <w:rFonts w:cs="Arial"/>
          <w:szCs w:val="20"/>
        </w:rPr>
        <w:tab/>
      </w:r>
      <w:r w:rsidRPr="00544375">
        <w:rPr>
          <w:rFonts w:cs="Arial"/>
          <w:szCs w:val="20"/>
        </w:rPr>
        <w:tab/>
      </w:r>
      <w:r w:rsidRPr="00544375">
        <w:rPr>
          <w:rFonts w:cs="Arial"/>
          <w:szCs w:val="20"/>
        </w:rPr>
        <w:tab/>
      </w:r>
      <w:r w:rsidRPr="00544375">
        <w:rPr>
          <w:rFonts w:cs="Arial"/>
          <w:szCs w:val="20"/>
        </w:rPr>
        <w:tab/>
      </w:r>
      <w:r w:rsidRPr="00544375">
        <w:rPr>
          <w:rFonts w:cs="Arial"/>
          <w:szCs w:val="20"/>
        </w:rPr>
        <w:tab/>
        <w:t>................…….............................</w:t>
      </w:r>
    </w:p>
    <w:p w14:paraId="6DE716A0" w14:textId="77777777" w:rsidR="003E4873" w:rsidRPr="00544375" w:rsidRDefault="003E4873">
      <w:pPr>
        <w:jc w:val="left"/>
        <w:rPr>
          <w:rFonts w:cs="Arial"/>
          <w:szCs w:val="20"/>
        </w:rPr>
      </w:pPr>
      <w:r w:rsidRPr="00544375">
        <w:rPr>
          <w:rFonts w:cs="Arial"/>
          <w:szCs w:val="20"/>
        </w:rPr>
        <w:br w:type="page"/>
      </w:r>
    </w:p>
    <w:p w14:paraId="00949F3A" w14:textId="77777777" w:rsidR="00A0281E" w:rsidRPr="00544375" w:rsidRDefault="00A0281E" w:rsidP="00B55C2A">
      <w:pPr>
        <w:jc w:val="center"/>
        <w:rPr>
          <w:rFonts w:cs="Arial"/>
          <w:szCs w:val="20"/>
        </w:rPr>
      </w:pPr>
    </w:p>
    <w:p w14:paraId="14650DA4" w14:textId="112AC2E8" w:rsidR="001B102D" w:rsidRPr="00544375" w:rsidRDefault="001B102D" w:rsidP="001B102D">
      <w:pPr>
        <w:jc w:val="right"/>
        <w:rPr>
          <w:b/>
        </w:rPr>
      </w:pPr>
      <w:r w:rsidRPr="00544375">
        <w:rPr>
          <w:b/>
        </w:rPr>
        <w:t>OBR-</w:t>
      </w:r>
      <w:r w:rsidR="00897509" w:rsidRPr="00544375">
        <w:rPr>
          <w:b/>
        </w:rPr>
        <w:t>4</w:t>
      </w:r>
    </w:p>
    <w:p w14:paraId="03C90D18" w14:textId="77777777" w:rsidR="001B102D" w:rsidRPr="00544375" w:rsidRDefault="001B102D" w:rsidP="001B102D">
      <w:pPr>
        <w:jc w:val="left"/>
        <w:rPr>
          <w:b/>
        </w:rPr>
      </w:pPr>
      <w:r w:rsidRPr="00544375">
        <w:t>Ponudnik ..................................................</w:t>
      </w:r>
    </w:p>
    <w:p w14:paraId="53081441" w14:textId="77777777" w:rsidR="001B102D" w:rsidRPr="00544375" w:rsidRDefault="001B102D" w:rsidP="001B102D">
      <w:pPr>
        <w:rPr>
          <w:i/>
        </w:rPr>
      </w:pPr>
    </w:p>
    <w:p w14:paraId="77FDE6D7" w14:textId="77777777" w:rsidR="001B102D" w:rsidRPr="00544375" w:rsidRDefault="001B102D" w:rsidP="001B102D">
      <w:pPr>
        <w:spacing w:line="360" w:lineRule="auto"/>
      </w:pPr>
      <w:r w:rsidRPr="00544375">
        <w:t>Naslov ......................................................</w:t>
      </w:r>
    </w:p>
    <w:p w14:paraId="4786836D" w14:textId="77777777" w:rsidR="001B102D" w:rsidRPr="00544375" w:rsidRDefault="001B102D" w:rsidP="001B102D"/>
    <w:p w14:paraId="0E6CD86C" w14:textId="77777777" w:rsidR="001B102D" w:rsidRPr="00544375" w:rsidRDefault="001B102D" w:rsidP="001B102D"/>
    <w:p w14:paraId="7F2FCC73" w14:textId="77777777" w:rsidR="001B102D" w:rsidRPr="00544375" w:rsidRDefault="001B102D" w:rsidP="001B102D"/>
    <w:p w14:paraId="67C35432" w14:textId="05B3D59F" w:rsidR="001B102D" w:rsidRPr="00544375" w:rsidRDefault="001B102D" w:rsidP="001B102D">
      <w:pPr>
        <w:pStyle w:val="Naslov2"/>
        <w:numPr>
          <w:ilvl w:val="0"/>
          <w:numId w:val="0"/>
        </w:numPr>
        <w:jc w:val="center"/>
        <w:rPr>
          <w:b/>
        </w:rPr>
      </w:pPr>
      <w:bookmarkStart w:id="171" w:name="_Toc146711428"/>
      <w:r w:rsidRPr="00544375">
        <w:rPr>
          <w:b/>
        </w:rPr>
        <w:t xml:space="preserve">Izjava ponudnika, da je </w:t>
      </w:r>
      <w:r w:rsidR="001D16EA" w:rsidRPr="00544375">
        <w:rPr>
          <w:b/>
        </w:rPr>
        <w:t>vsa</w:t>
      </w:r>
      <w:r w:rsidRPr="00544375">
        <w:rPr>
          <w:b/>
        </w:rPr>
        <w:t xml:space="preserve"> oprema tovarniško nova</w:t>
      </w:r>
      <w:bookmarkEnd w:id="171"/>
    </w:p>
    <w:p w14:paraId="4B81E080" w14:textId="00ECF5E7" w:rsidR="001B102D" w:rsidRPr="00544375" w:rsidRDefault="001B102D" w:rsidP="001B102D">
      <w:pPr>
        <w:jc w:val="center"/>
        <w:rPr>
          <w:rFonts w:eastAsia="Calibri" w:cs="Arial"/>
          <w:b/>
          <w:szCs w:val="20"/>
        </w:rPr>
      </w:pPr>
      <w:r w:rsidRPr="00544375">
        <w:rPr>
          <w:rFonts w:eastAsia="Calibri" w:cs="Arial"/>
          <w:b/>
          <w:szCs w:val="20"/>
        </w:rPr>
        <w:t>JAVNO NAROČILO JN-B</w:t>
      </w:r>
      <w:r w:rsidR="00110F1A" w:rsidRPr="00544375">
        <w:rPr>
          <w:rFonts w:eastAsia="Calibri" w:cs="Arial"/>
          <w:b/>
          <w:szCs w:val="20"/>
        </w:rPr>
        <w:t>10</w:t>
      </w:r>
      <w:r w:rsidR="00897509" w:rsidRPr="00544375">
        <w:rPr>
          <w:rFonts w:eastAsia="Calibri" w:cs="Arial"/>
          <w:b/>
          <w:szCs w:val="20"/>
        </w:rPr>
        <w:t>4</w:t>
      </w:r>
      <w:r w:rsidR="003D5E36" w:rsidRPr="00544375">
        <w:rPr>
          <w:rFonts w:eastAsia="Calibri" w:cs="Arial"/>
          <w:b/>
          <w:szCs w:val="20"/>
        </w:rPr>
        <w:t>2</w:t>
      </w:r>
    </w:p>
    <w:p w14:paraId="508E5C46" w14:textId="77777777" w:rsidR="001B102D" w:rsidRPr="00544375" w:rsidRDefault="001B102D" w:rsidP="001B102D"/>
    <w:p w14:paraId="0076D81A" w14:textId="77777777" w:rsidR="001B102D" w:rsidRPr="00544375" w:rsidRDefault="001B102D" w:rsidP="001B102D">
      <w:pPr>
        <w:rPr>
          <w:b/>
          <w:u w:val="single"/>
        </w:rPr>
      </w:pPr>
    </w:p>
    <w:p w14:paraId="6A4D1BC9" w14:textId="77777777" w:rsidR="001B102D" w:rsidRPr="00544375" w:rsidRDefault="001B102D" w:rsidP="001B102D">
      <w:pPr>
        <w:rPr>
          <w:b/>
          <w:u w:val="single"/>
        </w:rPr>
      </w:pPr>
    </w:p>
    <w:p w14:paraId="015C29D4" w14:textId="2036C584" w:rsidR="001B102D" w:rsidRPr="00544375" w:rsidRDefault="001B102D" w:rsidP="001B102D">
      <w:pPr>
        <w:tabs>
          <w:tab w:val="left" w:pos="0"/>
        </w:tabs>
      </w:pPr>
      <w:r w:rsidRPr="00544375">
        <w:t>Pod kazensko in materialno odgovornostjo izjavljamo, da je celotna ponujena oprema tovarniško nova.</w:t>
      </w:r>
    </w:p>
    <w:p w14:paraId="47BD5925" w14:textId="77777777" w:rsidR="001B102D" w:rsidRPr="00544375" w:rsidRDefault="001B102D" w:rsidP="001B102D">
      <w:pPr>
        <w:tabs>
          <w:tab w:val="left" w:pos="0"/>
        </w:tabs>
      </w:pPr>
    </w:p>
    <w:p w14:paraId="4611C3F3" w14:textId="77777777" w:rsidR="001B102D" w:rsidRPr="00544375" w:rsidRDefault="001B102D" w:rsidP="001B102D">
      <w:pPr>
        <w:tabs>
          <w:tab w:val="left" w:pos="0"/>
        </w:tabs>
      </w:pPr>
    </w:p>
    <w:p w14:paraId="3297089C" w14:textId="77777777" w:rsidR="001B102D" w:rsidRPr="00544375" w:rsidRDefault="001B102D" w:rsidP="001B102D"/>
    <w:p w14:paraId="67321F83" w14:textId="77777777" w:rsidR="001B102D" w:rsidRPr="00544375" w:rsidRDefault="001B102D" w:rsidP="001B102D">
      <w:pPr>
        <w:rPr>
          <w:b/>
          <w:u w:val="single"/>
        </w:rPr>
      </w:pPr>
    </w:p>
    <w:p w14:paraId="08EFD270" w14:textId="77777777" w:rsidR="001B102D" w:rsidRPr="00544375" w:rsidRDefault="001B102D" w:rsidP="001B102D">
      <w:pPr>
        <w:rPr>
          <w:b/>
          <w:u w:val="single"/>
        </w:rPr>
      </w:pPr>
    </w:p>
    <w:p w14:paraId="7368D11A" w14:textId="77777777" w:rsidR="001B102D" w:rsidRPr="00544375" w:rsidRDefault="001B102D" w:rsidP="001B102D">
      <w:pPr>
        <w:rPr>
          <w:b/>
          <w:u w:val="single"/>
        </w:rPr>
      </w:pPr>
    </w:p>
    <w:p w14:paraId="172AB80D" w14:textId="77777777" w:rsidR="001B102D" w:rsidRPr="00544375" w:rsidRDefault="001B102D" w:rsidP="001B102D">
      <w:pPr>
        <w:rPr>
          <w:b/>
          <w:u w:val="single"/>
        </w:rPr>
      </w:pPr>
    </w:p>
    <w:p w14:paraId="5CE389E3" w14:textId="77777777" w:rsidR="001B102D" w:rsidRPr="00544375" w:rsidRDefault="001B102D" w:rsidP="001B102D">
      <w:pPr>
        <w:rPr>
          <w:b/>
          <w:u w:val="single"/>
        </w:rPr>
      </w:pPr>
    </w:p>
    <w:p w14:paraId="202DA807" w14:textId="77777777" w:rsidR="001B102D" w:rsidRPr="00544375" w:rsidRDefault="001B102D" w:rsidP="001B102D">
      <w:pPr>
        <w:rPr>
          <w:b/>
          <w:u w:val="single"/>
        </w:rPr>
      </w:pPr>
    </w:p>
    <w:p w14:paraId="1293D0DD" w14:textId="77777777" w:rsidR="001B102D" w:rsidRPr="00544375" w:rsidRDefault="001B102D" w:rsidP="001B102D">
      <w:pPr>
        <w:rPr>
          <w:b/>
          <w:u w:val="single"/>
        </w:rPr>
      </w:pPr>
    </w:p>
    <w:p w14:paraId="4BC06A3A" w14:textId="77777777" w:rsidR="001B102D" w:rsidRPr="00544375" w:rsidRDefault="001B102D" w:rsidP="001B102D">
      <w:pPr>
        <w:rPr>
          <w:b/>
          <w:u w:val="single"/>
        </w:rPr>
      </w:pPr>
    </w:p>
    <w:p w14:paraId="2FB818E6" w14:textId="77777777" w:rsidR="001B102D" w:rsidRPr="00544375" w:rsidRDefault="001B102D" w:rsidP="001B102D">
      <w:pPr>
        <w:rPr>
          <w:b/>
          <w:u w:val="single"/>
        </w:rPr>
      </w:pPr>
    </w:p>
    <w:p w14:paraId="44A003A0" w14:textId="77777777" w:rsidR="001B102D" w:rsidRPr="00544375" w:rsidRDefault="001B102D" w:rsidP="001B102D">
      <w:pPr>
        <w:rPr>
          <w:b/>
          <w:u w:val="single"/>
        </w:rPr>
      </w:pPr>
    </w:p>
    <w:p w14:paraId="49B7E352" w14:textId="77777777" w:rsidR="001B102D" w:rsidRPr="00544375" w:rsidRDefault="001B102D" w:rsidP="001B102D">
      <w:pPr>
        <w:rPr>
          <w:b/>
          <w:u w:val="single"/>
        </w:rPr>
      </w:pPr>
    </w:p>
    <w:p w14:paraId="2E98A498" w14:textId="77777777" w:rsidR="001B102D" w:rsidRPr="00544375" w:rsidRDefault="001B102D" w:rsidP="001B102D">
      <w:pPr>
        <w:rPr>
          <w:b/>
          <w:u w:val="single"/>
        </w:rPr>
      </w:pPr>
    </w:p>
    <w:p w14:paraId="30EF32F6" w14:textId="77777777" w:rsidR="001B102D" w:rsidRPr="00544375" w:rsidRDefault="001B102D" w:rsidP="001B102D">
      <w:pPr>
        <w:rPr>
          <w:b/>
          <w:u w:val="single"/>
        </w:rPr>
      </w:pPr>
    </w:p>
    <w:p w14:paraId="6382D5BE" w14:textId="77777777" w:rsidR="001B102D" w:rsidRPr="00544375" w:rsidRDefault="001B102D" w:rsidP="001B102D">
      <w:pPr>
        <w:rPr>
          <w:b/>
          <w:u w:val="single"/>
        </w:rPr>
      </w:pPr>
    </w:p>
    <w:p w14:paraId="2D4EB3B7" w14:textId="77777777" w:rsidR="001B102D" w:rsidRPr="00544375" w:rsidRDefault="001B102D" w:rsidP="001B102D">
      <w:pPr>
        <w:rPr>
          <w:b/>
          <w:u w:val="single"/>
        </w:rPr>
      </w:pPr>
    </w:p>
    <w:p w14:paraId="3F513737" w14:textId="77777777" w:rsidR="001B102D" w:rsidRPr="00544375" w:rsidRDefault="001B102D" w:rsidP="001B102D">
      <w:pPr>
        <w:rPr>
          <w:b/>
          <w:u w:val="single"/>
        </w:rPr>
      </w:pPr>
    </w:p>
    <w:p w14:paraId="29C01A9D" w14:textId="77777777" w:rsidR="001B102D" w:rsidRPr="00544375" w:rsidRDefault="001B102D" w:rsidP="001B102D">
      <w:pPr>
        <w:rPr>
          <w:b/>
          <w:u w:val="single"/>
        </w:rPr>
      </w:pPr>
    </w:p>
    <w:p w14:paraId="49C9C683" w14:textId="77777777" w:rsidR="001B102D" w:rsidRPr="00544375" w:rsidRDefault="001B102D" w:rsidP="001B102D">
      <w:pPr>
        <w:rPr>
          <w:b/>
          <w:u w:val="single"/>
        </w:rPr>
      </w:pPr>
    </w:p>
    <w:p w14:paraId="5CD16262" w14:textId="77777777" w:rsidR="001B102D" w:rsidRPr="00544375" w:rsidRDefault="001B102D" w:rsidP="001B102D">
      <w:pPr>
        <w:rPr>
          <w:b/>
          <w:u w:val="single"/>
        </w:rPr>
      </w:pPr>
    </w:p>
    <w:p w14:paraId="67B83ECA" w14:textId="77777777" w:rsidR="001B102D" w:rsidRPr="00544375" w:rsidRDefault="001B102D" w:rsidP="001B102D">
      <w:pPr>
        <w:rPr>
          <w:b/>
          <w:u w:val="single"/>
        </w:rPr>
      </w:pPr>
    </w:p>
    <w:p w14:paraId="224DA885" w14:textId="77777777" w:rsidR="001B102D" w:rsidRPr="00544375" w:rsidRDefault="001B102D" w:rsidP="001B102D">
      <w:pPr>
        <w:rPr>
          <w:b/>
          <w:u w:val="single"/>
        </w:rPr>
      </w:pPr>
    </w:p>
    <w:p w14:paraId="1846C7B1" w14:textId="77777777" w:rsidR="001B102D" w:rsidRPr="00544375" w:rsidRDefault="001B102D" w:rsidP="001B102D">
      <w:pPr>
        <w:rPr>
          <w:b/>
          <w:u w:val="single"/>
        </w:rPr>
      </w:pPr>
    </w:p>
    <w:p w14:paraId="6E678ED0" w14:textId="77777777" w:rsidR="001B102D" w:rsidRPr="00544375" w:rsidRDefault="001B102D" w:rsidP="001B102D">
      <w:pPr>
        <w:rPr>
          <w:b/>
          <w:u w:val="single"/>
        </w:rPr>
      </w:pPr>
    </w:p>
    <w:p w14:paraId="15DEC6A3" w14:textId="68F89FB8" w:rsidR="001B102D" w:rsidRPr="00544375" w:rsidRDefault="001B102D" w:rsidP="001B102D">
      <w:pPr>
        <w:rPr>
          <w:b/>
          <w:u w:val="single"/>
        </w:rPr>
      </w:pPr>
    </w:p>
    <w:p w14:paraId="25143A1A" w14:textId="1405AC46" w:rsidR="00BE768A" w:rsidRPr="00544375" w:rsidRDefault="00BE768A" w:rsidP="001B102D">
      <w:pPr>
        <w:rPr>
          <w:b/>
          <w:u w:val="single"/>
        </w:rPr>
      </w:pPr>
    </w:p>
    <w:p w14:paraId="38AEAF14" w14:textId="207F6E34" w:rsidR="00BE768A" w:rsidRPr="00544375" w:rsidRDefault="00BE768A" w:rsidP="001B102D">
      <w:pPr>
        <w:rPr>
          <w:b/>
          <w:u w:val="single"/>
        </w:rPr>
      </w:pPr>
    </w:p>
    <w:p w14:paraId="70E207D1" w14:textId="2A52BE42" w:rsidR="00EC5DEF" w:rsidRPr="00544375" w:rsidRDefault="00EC5DEF" w:rsidP="001B102D">
      <w:pPr>
        <w:rPr>
          <w:b/>
          <w:u w:val="single"/>
        </w:rPr>
      </w:pPr>
    </w:p>
    <w:p w14:paraId="5435AB98" w14:textId="2A04D1D1" w:rsidR="00EC5DEF" w:rsidRPr="00544375" w:rsidRDefault="00EC5DEF" w:rsidP="001B102D">
      <w:pPr>
        <w:rPr>
          <w:b/>
          <w:u w:val="single"/>
        </w:rPr>
      </w:pPr>
    </w:p>
    <w:p w14:paraId="15F21279" w14:textId="77777777" w:rsidR="00EC5DEF" w:rsidRPr="00544375" w:rsidRDefault="00EC5DEF" w:rsidP="001B102D">
      <w:pPr>
        <w:rPr>
          <w:b/>
          <w:u w:val="single"/>
        </w:rPr>
      </w:pPr>
    </w:p>
    <w:p w14:paraId="1E772579" w14:textId="4CD67D49" w:rsidR="001B102D" w:rsidRPr="00544375" w:rsidRDefault="001B102D" w:rsidP="001B102D">
      <w:pPr>
        <w:rPr>
          <w:b/>
          <w:u w:val="single"/>
        </w:rPr>
      </w:pPr>
    </w:p>
    <w:p w14:paraId="5B91444A" w14:textId="6EF5C4DD" w:rsidR="001B102D" w:rsidRPr="00544375" w:rsidRDefault="001B102D" w:rsidP="001B102D">
      <w:pPr>
        <w:rPr>
          <w:b/>
          <w:u w:val="single"/>
        </w:rPr>
      </w:pPr>
    </w:p>
    <w:p w14:paraId="658E4765" w14:textId="1E55EA4D" w:rsidR="001B102D" w:rsidRPr="00544375" w:rsidRDefault="001B102D" w:rsidP="001B102D">
      <w:pPr>
        <w:rPr>
          <w:b/>
          <w:u w:val="single"/>
        </w:rPr>
      </w:pPr>
    </w:p>
    <w:p w14:paraId="4125BF57" w14:textId="77777777" w:rsidR="001B102D" w:rsidRPr="00544375" w:rsidRDefault="001B102D" w:rsidP="001B102D">
      <w:pPr>
        <w:rPr>
          <w:b/>
          <w:u w:val="single"/>
        </w:rPr>
      </w:pPr>
    </w:p>
    <w:p w14:paraId="5BE546A8" w14:textId="77777777" w:rsidR="001B102D" w:rsidRPr="00544375" w:rsidRDefault="001B102D" w:rsidP="001B102D">
      <w:pPr>
        <w:rPr>
          <w:b/>
          <w:u w:val="single"/>
        </w:rPr>
      </w:pPr>
    </w:p>
    <w:p w14:paraId="05D4819D" w14:textId="77777777" w:rsidR="001B102D" w:rsidRPr="00544375" w:rsidRDefault="001B102D" w:rsidP="001B102D">
      <w:pPr>
        <w:jc w:val="center"/>
        <w:rPr>
          <w:b/>
          <w:u w:val="single"/>
        </w:rPr>
      </w:pPr>
    </w:p>
    <w:p w14:paraId="447D0AB3" w14:textId="77777777" w:rsidR="001B102D" w:rsidRPr="00544375" w:rsidRDefault="001B102D" w:rsidP="001B102D">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0C104461" w14:textId="77777777" w:rsidR="001B102D" w:rsidRPr="00544375" w:rsidRDefault="001B102D" w:rsidP="001B102D">
      <w:pPr>
        <w:spacing w:line="360" w:lineRule="auto"/>
        <w:ind w:left="4956" w:firstLine="708"/>
        <w:jc w:val="center"/>
      </w:pPr>
      <w:r w:rsidRPr="00544375">
        <w:t>oz. prokurista:</w:t>
      </w:r>
    </w:p>
    <w:p w14:paraId="671BFE6D" w14:textId="77777777" w:rsidR="001B102D" w:rsidRPr="00544375" w:rsidRDefault="001B102D" w:rsidP="001B102D">
      <w:pPr>
        <w:spacing w:line="360" w:lineRule="auto"/>
        <w:jc w:val="center"/>
      </w:pPr>
    </w:p>
    <w:p w14:paraId="03E4E95A" w14:textId="30BA08AD" w:rsidR="00C120AA" w:rsidRPr="00544375" w:rsidRDefault="001B102D" w:rsidP="00897509">
      <w:pPr>
        <w:spacing w:line="360" w:lineRule="auto"/>
        <w:jc w:val="center"/>
      </w:pPr>
      <w:r w:rsidRPr="00544375">
        <w:t>........................................</w:t>
      </w:r>
      <w:r w:rsidRPr="00544375">
        <w:tab/>
      </w:r>
      <w:r w:rsidRPr="00544375">
        <w:tab/>
      </w:r>
      <w:r w:rsidRPr="00544375">
        <w:tab/>
      </w:r>
      <w:r w:rsidRPr="00544375">
        <w:tab/>
      </w:r>
      <w:r w:rsidRPr="00544375">
        <w:tab/>
        <w:t>.........................................</w:t>
      </w:r>
    </w:p>
    <w:p w14:paraId="210BD75D" w14:textId="77777777" w:rsidR="000F466D" w:rsidRPr="00544375" w:rsidRDefault="000F466D">
      <w:pPr>
        <w:jc w:val="left"/>
        <w:rPr>
          <w:b/>
        </w:rPr>
      </w:pPr>
      <w:r w:rsidRPr="00544375">
        <w:rPr>
          <w:b/>
        </w:rPr>
        <w:br w:type="page"/>
      </w:r>
    </w:p>
    <w:p w14:paraId="2C8F1C97" w14:textId="7195F603" w:rsidR="009710A0" w:rsidRPr="00544375" w:rsidRDefault="009710A0" w:rsidP="009710A0">
      <w:pPr>
        <w:jc w:val="right"/>
        <w:rPr>
          <w:b/>
        </w:rPr>
      </w:pPr>
      <w:r w:rsidRPr="00544375">
        <w:rPr>
          <w:b/>
        </w:rPr>
        <w:lastRenderedPageBreak/>
        <w:t>OBR-</w:t>
      </w:r>
      <w:r w:rsidR="00897509" w:rsidRPr="00544375">
        <w:rPr>
          <w:b/>
        </w:rPr>
        <w:t>5</w:t>
      </w:r>
    </w:p>
    <w:p w14:paraId="09488D39" w14:textId="77777777" w:rsidR="009710A0" w:rsidRPr="00544375" w:rsidRDefault="009710A0" w:rsidP="009710A0">
      <w:pPr>
        <w:jc w:val="left"/>
        <w:rPr>
          <w:b/>
        </w:rPr>
      </w:pPr>
      <w:r w:rsidRPr="00544375">
        <w:t>Ponudnik ..................................................</w:t>
      </w:r>
    </w:p>
    <w:p w14:paraId="3F5E784F" w14:textId="77777777" w:rsidR="009710A0" w:rsidRPr="00544375" w:rsidRDefault="009710A0" w:rsidP="009710A0">
      <w:pPr>
        <w:rPr>
          <w:i/>
        </w:rPr>
      </w:pPr>
    </w:p>
    <w:p w14:paraId="399BD342" w14:textId="3E5B9C08" w:rsidR="009710A0" w:rsidRPr="00544375" w:rsidRDefault="009710A0" w:rsidP="00B366E3">
      <w:pPr>
        <w:spacing w:line="360" w:lineRule="auto"/>
      </w:pPr>
      <w:r w:rsidRPr="00544375">
        <w:t>Naslov ......................................................</w:t>
      </w:r>
    </w:p>
    <w:p w14:paraId="5FB73E1E" w14:textId="77777777" w:rsidR="00C120AA" w:rsidRPr="00544375" w:rsidRDefault="00C120AA" w:rsidP="009710A0"/>
    <w:p w14:paraId="036A80D9" w14:textId="30765FDB" w:rsidR="009710A0" w:rsidRPr="00544375" w:rsidRDefault="009710A0" w:rsidP="009710A0">
      <w:pPr>
        <w:pStyle w:val="Naslov2"/>
        <w:numPr>
          <w:ilvl w:val="0"/>
          <w:numId w:val="0"/>
        </w:numPr>
        <w:jc w:val="center"/>
        <w:rPr>
          <w:b/>
        </w:rPr>
      </w:pPr>
      <w:bookmarkStart w:id="172" w:name="_Toc146711429"/>
      <w:r w:rsidRPr="00544375">
        <w:rPr>
          <w:b/>
        </w:rPr>
        <w:t xml:space="preserve">Izjava o </w:t>
      </w:r>
      <w:r w:rsidR="00642107" w:rsidRPr="00544375">
        <w:rPr>
          <w:b/>
        </w:rPr>
        <w:t>garanciji</w:t>
      </w:r>
      <w:r w:rsidR="00863029" w:rsidRPr="00544375">
        <w:rPr>
          <w:b/>
        </w:rPr>
        <w:t xml:space="preserve"> in vzdrževanju</w:t>
      </w:r>
      <w:bookmarkEnd w:id="172"/>
    </w:p>
    <w:p w14:paraId="374DF1C3" w14:textId="5FFC897A" w:rsidR="00C120AA" w:rsidRPr="00544375" w:rsidRDefault="009710A0" w:rsidP="00897509">
      <w:pPr>
        <w:jc w:val="center"/>
        <w:rPr>
          <w:rFonts w:eastAsia="Calibri" w:cs="Arial"/>
          <w:b/>
          <w:szCs w:val="20"/>
        </w:rPr>
      </w:pPr>
      <w:r w:rsidRPr="00544375">
        <w:rPr>
          <w:rFonts w:eastAsia="Calibri" w:cs="Arial"/>
          <w:b/>
          <w:szCs w:val="20"/>
        </w:rPr>
        <w:t>JAVNO NAROČILO JN-B</w:t>
      </w:r>
      <w:r w:rsidR="00110F1A" w:rsidRPr="00544375">
        <w:rPr>
          <w:rFonts w:eastAsia="Calibri" w:cs="Arial"/>
          <w:b/>
          <w:szCs w:val="20"/>
        </w:rPr>
        <w:t>10</w:t>
      </w:r>
      <w:r w:rsidR="00897509" w:rsidRPr="00544375">
        <w:rPr>
          <w:rFonts w:eastAsia="Calibri" w:cs="Arial"/>
          <w:b/>
          <w:szCs w:val="20"/>
        </w:rPr>
        <w:t>4</w:t>
      </w:r>
      <w:r w:rsidR="003D5E36" w:rsidRPr="00544375">
        <w:rPr>
          <w:rFonts w:eastAsia="Calibri" w:cs="Arial"/>
          <w:b/>
          <w:szCs w:val="20"/>
        </w:rPr>
        <w:t>2</w:t>
      </w:r>
    </w:p>
    <w:p w14:paraId="471C42AD" w14:textId="77777777" w:rsidR="009710A0" w:rsidRPr="00544375" w:rsidRDefault="009710A0" w:rsidP="009710A0">
      <w:pPr>
        <w:rPr>
          <w:b/>
          <w:u w:val="single"/>
        </w:rPr>
      </w:pPr>
    </w:p>
    <w:p w14:paraId="2236B0F4" w14:textId="73A44826" w:rsidR="00F87327" w:rsidRPr="00544375" w:rsidRDefault="009710A0" w:rsidP="003A783D">
      <w:pPr>
        <w:tabs>
          <w:tab w:val="left" w:pos="0"/>
        </w:tabs>
        <w:spacing w:line="280" w:lineRule="atLeast"/>
      </w:pPr>
      <w:r w:rsidRPr="00544375">
        <w:t>Pod kazensko in materialno odgovornostjo izjavljamo, da</w:t>
      </w:r>
      <w:r w:rsidR="00F87327" w:rsidRPr="00544375">
        <w:t>:</w:t>
      </w:r>
    </w:p>
    <w:p w14:paraId="0070BDEA" w14:textId="77777777" w:rsidR="00F87327" w:rsidRPr="00544375" w:rsidRDefault="00F87327" w:rsidP="003A783D">
      <w:pPr>
        <w:tabs>
          <w:tab w:val="left" w:pos="0"/>
        </w:tabs>
        <w:spacing w:line="280" w:lineRule="atLeast"/>
      </w:pPr>
    </w:p>
    <w:p w14:paraId="58F348BD" w14:textId="0297BF8D" w:rsidR="00897509" w:rsidRPr="00544375" w:rsidRDefault="00F87327" w:rsidP="00897509">
      <w:pPr>
        <w:pStyle w:val="Odstavekseznama"/>
        <w:numPr>
          <w:ilvl w:val="0"/>
          <w:numId w:val="10"/>
        </w:numPr>
        <w:tabs>
          <w:tab w:val="left" w:pos="0"/>
        </w:tabs>
        <w:spacing w:line="280" w:lineRule="atLeast"/>
      </w:pPr>
      <w:r w:rsidRPr="00544375">
        <w:t xml:space="preserve">nudimo najmanj ……….. </w:t>
      </w:r>
      <w:r w:rsidR="003D5E36" w:rsidRPr="00544375">
        <w:t>letno</w:t>
      </w:r>
      <w:r w:rsidRPr="00544375">
        <w:t xml:space="preserve"> </w:t>
      </w:r>
      <w:r w:rsidRPr="00544375">
        <w:rPr>
          <w:i/>
        </w:rPr>
        <w:t>(zahtevan</w:t>
      </w:r>
      <w:r w:rsidR="003D5E36" w:rsidRPr="00544375">
        <w:rPr>
          <w:i/>
        </w:rPr>
        <w:t>a</w:t>
      </w:r>
      <w:r w:rsidRPr="00544375">
        <w:rPr>
          <w:i/>
        </w:rPr>
        <w:t xml:space="preserve"> najmanj </w:t>
      </w:r>
      <w:r w:rsidR="003D5E36" w:rsidRPr="00544375">
        <w:rPr>
          <w:i/>
        </w:rPr>
        <w:t>5 let</w:t>
      </w:r>
      <w:r w:rsidRPr="00544375">
        <w:rPr>
          <w:i/>
        </w:rPr>
        <w:t>)</w:t>
      </w:r>
      <w:r w:rsidRPr="00544375">
        <w:t xml:space="preserve"> brezplačno garancijsko vzdrževanje in odpravo napak od datuma uspešno opravljenega</w:t>
      </w:r>
      <w:r w:rsidR="00FB65D8" w:rsidRPr="00544375">
        <w:t xml:space="preserve"> končnega</w:t>
      </w:r>
      <w:r w:rsidRPr="00544375">
        <w:t xml:space="preserve"> prevzema ponujene opreme;</w:t>
      </w:r>
    </w:p>
    <w:p w14:paraId="4EF4FACE" w14:textId="39CE7A94" w:rsidR="00EE53AC" w:rsidRPr="00544375" w:rsidRDefault="00EE53AC" w:rsidP="00B310B2">
      <w:pPr>
        <w:pStyle w:val="Odstavekseznama"/>
        <w:numPr>
          <w:ilvl w:val="0"/>
          <w:numId w:val="10"/>
        </w:numPr>
        <w:tabs>
          <w:tab w:val="left" w:pos="0"/>
        </w:tabs>
        <w:spacing w:line="280" w:lineRule="atLeast"/>
      </w:pPr>
      <w:r w:rsidRPr="00544375">
        <w:t xml:space="preserve">za celotno ponujeno opremo nudimo </w:t>
      </w:r>
      <w:r w:rsidR="00FB65D8" w:rsidRPr="00544375">
        <w:t xml:space="preserve">v obdobju </w:t>
      </w:r>
      <w:r w:rsidRPr="00544375">
        <w:t>brezplačno podporo</w:t>
      </w:r>
      <w:r w:rsidR="00FB65D8" w:rsidRPr="00544375">
        <w:t xml:space="preserve"> </w:t>
      </w:r>
      <w:r w:rsidRPr="00544375">
        <w:t>za servisiranje, b</w:t>
      </w:r>
      <w:r w:rsidR="00B356CC" w:rsidRPr="00544375">
        <w:t>r</w:t>
      </w:r>
      <w:r w:rsidRPr="00544375">
        <w:t>ezplačno servisiranje in brezplačne rezervne (nadomestne) dele;</w:t>
      </w:r>
      <w:r w:rsidR="008F5198" w:rsidRPr="00544375">
        <w:t xml:space="preserve"> </w:t>
      </w:r>
    </w:p>
    <w:p w14:paraId="1BF2FA45" w14:textId="31EEB633" w:rsidR="00FB65D8" w:rsidRPr="00544375" w:rsidRDefault="00FB65D8" w:rsidP="00B310B2">
      <w:pPr>
        <w:pStyle w:val="Odstavekseznama"/>
        <w:numPr>
          <w:ilvl w:val="0"/>
          <w:numId w:val="10"/>
        </w:numPr>
        <w:tabs>
          <w:tab w:val="left" w:pos="0"/>
        </w:tabs>
        <w:spacing w:line="280" w:lineRule="atLeast"/>
      </w:pPr>
      <w:r w:rsidRPr="00544375">
        <w:t xml:space="preserve">brezplačna podpora za </w:t>
      </w:r>
      <w:r w:rsidR="00F42C5C" w:rsidRPr="00544375">
        <w:t>odpravo strojnih napak</w:t>
      </w:r>
      <w:r w:rsidRPr="00544375">
        <w:t xml:space="preserve"> pomeni pomoč naročniku pri odpravljanju napak </w:t>
      </w:r>
      <w:r w:rsidR="00F42C5C" w:rsidRPr="00544375">
        <w:t>na lokaciji naročnika ter ustrezne menjave rezervnih delov oz. nadomestne opreme</w:t>
      </w:r>
      <w:r w:rsidRPr="00544375">
        <w:t>;</w:t>
      </w:r>
    </w:p>
    <w:p w14:paraId="0918520A" w14:textId="1C02626C" w:rsidR="00FB65D8" w:rsidRPr="00544375" w:rsidRDefault="00F87327" w:rsidP="009F6CA3">
      <w:pPr>
        <w:pStyle w:val="Odstavekseznama"/>
        <w:numPr>
          <w:ilvl w:val="0"/>
          <w:numId w:val="10"/>
        </w:numPr>
        <w:tabs>
          <w:tab w:val="left" w:pos="0"/>
        </w:tabs>
        <w:spacing w:line="280" w:lineRule="atLeast"/>
        <w:ind w:left="714" w:hanging="357"/>
      </w:pPr>
      <w:r w:rsidRPr="00544375">
        <w:t>zagotavljamo odzivni čas največ</w:t>
      </w:r>
      <w:r w:rsidR="00F629DC" w:rsidRPr="00544375">
        <w:t xml:space="preserve"> </w:t>
      </w:r>
      <w:r w:rsidR="003D5E36" w:rsidRPr="00544375">
        <w:t>4</w:t>
      </w:r>
      <w:r w:rsidR="00B610C3" w:rsidRPr="00544375">
        <w:t xml:space="preserve"> </w:t>
      </w:r>
      <w:r w:rsidR="00FB65D8" w:rsidRPr="00544375">
        <w:t>ur</w:t>
      </w:r>
      <w:r w:rsidR="003D5E36" w:rsidRPr="00544375">
        <w:t>e</w:t>
      </w:r>
      <w:r w:rsidR="00FB65D8" w:rsidRPr="00544375">
        <w:t xml:space="preserve"> </w:t>
      </w:r>
      <w:r w:rsidRPr="00544375">
        <w:t>ob prijavi napake s strani naročnika;</w:t>
      </w:r>
    </w:p>
    <w:p w14:paraId="5AB631B9" w14:textId="6131F1B0" w:rsidR="00FD1BB9" w:rsidRPr="00544375" w:rsidRDefault="000F466D" w:rsidP="00FD1BB9">
      <w:pPr>
        <w:numPr>
          <w:ilvl w:val="0"/>
          <w:numId w:val="10"/>
        </w:numPr>
        <w:spacing w:line="280" w:lineRule="atLeast"/>
        <w:ind w:left="714" w:hanging="357"/>
        <w:rPr>
          <w:szCs w:val="20"/>
        </w:rPr>
      </w:pPr>
      <w:r w:rsidRPr="00544375">
        <w:rPr>
          <w:rFonts w:cs="Arial"/>
        </w:rPr>
        <w:t>zagotavljamo</w:t>
      </w:r>
      <w:r w:rsidR="00F42C5C" w:rsidRPr="00544375">
        <w:rPr>
          <w:rFonts w:cs="Arial"/>
        </w:rPr>
        <w:t xml:space="preserve"> podporo 8 x 5</w:t>
      </w:r>
      <w:r w:rsidR="006826AD" w:rsidRPr="00544375">
        <w:rPr>
          <w:rFonts w:cs="Arial"/>
        </w:rPr>
        <w:t xml:space="preserve"> (</w:t>
      </w:r>
      <w:r w:rsidR="00FD1BB9" w:rsidRPr="00544375">
        <w:rPr>
          <w:rFonts w:cs="Arial"/>
        </w:rPr>
        <w:t>del</w:t>
      </w:r>
      <w:r w:rsidR="00332658" w:rsidRPr="00544375">
        <w:rPr>
          <w:rFonts w:cs="Arial"/>
        </w:rPr>
        <w:t>o</w:t>
      </w:r>
      <w:r w:rsidR="00FD1BB9" w:rsidRPr="00544375">
        <w:rPr>
          <w:rFonts w:cs="Arial"/>
        </w:rPr>
        <w:t xml:space="preserve">vni dnevi </w:t>
      </w:r>
      <w:r w:rsidR="006826AD" w:rsidRPr="00544375">
        <w:rPr>
          <w:rFonts w:cs="Arial"/>
        </w:rPr>
        <w:t>od ponedeljka do petka)</w:t>
      </w:r>
      <w:r w:rsidR="00F42C5C" w:rsidRPr="00544375">
        <w:rPr>
          <w:rFonts w:cs="Arial"/>
        </w:rPr>
        <w:t xml:space="preserve">; </w:t>
      </w:r>
      <w:r w:rsidR="00FD1BB9" w:rsidRPr="00544375">
        <w:rPr>
          <w:rFonts w:cs="Arial"/>
        </w:rPr>
        <w:t xml:space="preserve">pristop k odpravi napake je </w:t>
      </w:r>
      <w:r w:rsidR="00FD1BB9" w:rsidRPr="00544375">
        <w:rPr>
          <w:color w:val="000000" w:themeColor="text1"/>
          <w:szCs w:val="20"/>
        </w:rPr>
        <w:t xml:space="preserve">najkasneje naslednji delavni dan </w:t>
      </w:r>
      <w:r w:rsidR="00FD1BB9" w:rsidRPr="00544375">
        <w:rPr>
          <w:szCs w:val="20"/>
        </w:rPr>
        <w:t xml:space="preserve">(NBD); </w:t>
      </w:r>
      <w:r w:rsidR="00FD1BB9" w:rsidRPr="00544375">
        <w:rPr>
          <w:rFonts w:cs="Arial"/>
        </w:rPr>
        <w:t xml:space="preserve">posegi, ki pomenijo nedelovanje sistema </w:t>
      </w:r>
      <w:r w:rsidR="00512FB7" w:rsidRPr="00544375">
        <w:rPr>
          <w:rFonts w:cs="Arial"/>
        </w:rPr>
        <w:t>bomo izvajali</w:t>
      </w:r>
      <w:r w:rsidR="00FD1BB9" w:rsidRPr="00544375">
        <w:rPr>
          <w:rFonts w:cs="Arial"/>
        </w:rPr>
        <w:t xml:space="preserve"> izven delovnega časa.</w:t>
      </w:r>
    </w:p>
    <w:p w14:paraId="0CF03F98" w14:textId="77DA6225" w:rsidR="00F42C5C" w:rsidRPr="00544375" w:rsidRDefault="00F42C5C" w:rsidP="00B310B2">
      <w:pPr>
        <w:pStyle w:val="Odstavekseznama"/>
        <w:numPr>
          <w:ilvl w:val="0"/>
          <w:numId w:val="10"/>
        </w:numPr>
        <w:tabs>
          <w:tab w:val="left" w:pos="0"/>
        </w:tabs>
        <w:spacing w:line="280" w:lineRule="atLeast"/>
      </w:pPr>
      <w:r w:rsidRPr="00544375">
        <w:t>zagotavljamo telefonsko in spletno tehnično pomoč;</w:t>
      </w:r>
    </w:p>
    <w:p w14:paraId="0484AB91" w14:textId="6BB6D87C" w:rsidR="001F21FA" w:rsidRPr="00544375" w:rsidRDefault="001F21FA" w:rsidP="00B310B2">
      <w:pPr>
        <w:pStyle w:val="Odstavekseznama"/>
        <w:numPr>
          <w:ilvl w:val="0"/>
          <w:numId w:val="10"/>
        </w:numPr>
        <w:tabs>
          <w:tab w:val="left" w:pos="0"/>
        </w:tabs>
        <w:spacing w:line="280" w:lineRule="atLeast"/>
      </w:pPr>
      <w:r w:rsidRPr="00544375">
        <w:t>bomo ob vsaki intervenciji (popravilu napake) naročniku izdali pisno poročilo o opravljenem delu in morebitnih zamenjanih komponentah.</w:t>
      </w:r>
    </w:p>
    <w:p w14:paraId="0B041F4E" w14:textId="77777777" w:rsidR="00FB65D8" w:rsidRPr="00544375" w:rsidRDefault="00FB65D8" w:rsidP="00FB65D8">
      <w:bookmarkStart w:id="173" w:name="_Hlk526753941"/>
    </w:p>
    <w:bookmarkEnd w:id="173"/>
    <w:p w14:paraId="034AB598" w14:textId="4D885F28" w:rsidR="009710A0" w:rsidRPr="00544375" w:rsidRDefault="001F21FA" w:rsidP="009710A0">
      <w:r w:rsidRPr="00544375">
        <w:t>Pod kazensko in materialno odgovornostjo, navajamo podatke o pooblaščenem servisu za ponujeno opremo:</w:t>
      </w:r>
    </w:p>
    <w:p w14:paraId="03B74E25" w14:textId="2A3D960B" w:rsidR="001F21FA" w:rsidRPr="00544375" w:rsidRDefault="001F21FA" w:rsidP="009710A0"/>
    <w:p w14:paraId="17B1EB1B" w14:textId="099296B7" w:rsidR="001F21FA" w:rsidRPr="00544375" w:rsidRDefault="001F21FA" w:rsidP="009710A0">
      <w:r w:rsidRPr="00544375">
        <w:t>NAZIV SERVISA: …………………………………………………………………………………………………..</w:t>
      </w:r>
    </w:p>
    <w:p w14:paraId="57AC9377" w14:textId="12A223C9" w:rsidR="001F21FA" w:rsidRPr="00544375" w:rsidRDefault="001F21FA" w:rsidP="009710A0"/>
    <w:p w14:paraId="71438A8B" w14:textId="08E62B29" w:rsidR="001F21FA" w:rsidRPr="00544375" w:rsidRDefault="001F21FA" w:rsidP="009710A0">
      <w:r w:rsidRPr="00544375">
        <w:t>NASLOV SERVIS: ……………………………………………</w:t>
      </w:r>
      <w:r w:rsidR="00B366E3" w:rsidRPr="00544375">
        <w:t>……………………………………………………</w:t>
      </w:r>
    </w:p>
    <w:p w14:paraId="01126FCF" w14:textId="3B57F63F" w:rsidR="00B366E3" w:rsidRPr="00544375" w:rsidRDefault="00B366E3" w:rsidP="009710A0"/>
    <w:p w14:paraId="388EA282" w14:textId="14C1A9CC" w:rsidR="00B366E3" w:rsidRPr="00544375" w:rsidRDefault="00B366E3" w:rsidP="009710A0">
      <w:r w:rsidRPr="00544375">
        <w:t>KONTAKTNA OSEBA: …………………………… TELEFON: …………………. E-POŠTA: ……………….</w:t>
      </w:r>
    </w:p>
    <w:p w14:paraId="649BA94F" w14:textId="42BB305D" w:rsidR="00B366E3" w:rsidRPr="00544375" w:rsidRDefault="00B366E3" w:rsidP="009710A0"/>
    <w:p w14:paraId="223B3282" w14:textId="050DA4D7" w:rsidR="00B366E3" w:rsidRPr="00544375" w:rsidRDefault="00B366E3" w:rsidP="009710A0">
      <w:r w:rsidRPr="00544375">
        <w:t>ODZIVNI ČAS: ………………… ur (največ</w:t>
      </w:r>
      <w:r w:rsidR="00F629DC" w:rsidRPr="00544375">
        <w:t xml:space="preserve"> </w:t>
      </w:r>
      <w:r w:rsidR="000F466D" w:rsidRPr="00544375">
        <w:t>4</w:t>
      </w:r>
      <w:r w:rsidRPr="00544375">
        <w:t xml:space="preserve"> ur)</w:t>
      </w:r>
    </w:p>
    <w:p w14:paraId="25F74289" w14:textId="19C05AB6" w:rsidR="00B366E3" w:rsidRPr="00544375" w:rsidRDefault="00B366E3" w:rsidP="009710A0"/>
    <w:p w14:paraId="0364C2E6" w14:textId="4DD79511" w:rsidR="00B366E3" w:rsidRPr="00544375" w:rsidRDefault="00B366E3" w:rsidP="009710A0">
      <w:r w:rsidRPr="00544375">
        <w:t xml:space="preserve">ČAS ZA ODPRAVO NAPAKE: …………………… delovnih dni (največ </w:t>
      </w:r>
      <w:r w:rsidR="00F629DC" w:rsidRPr="00544375">
        <w:t>1</w:t>
      </w:r>
      <w:r w:rsidRPr="00544375">
        <w:t>5 delovnih dni)</w:t>
      </w:r>
    </w:p>
    <w:p w14:paraId="0BAB200E" w14:textId="77777777" w:rsidR="009710A0" w:rsidRPr="00544375" w:rsidRDefault="009710A0" w:rsidP="009710A0">
      <w:pPr>
        <w:rPr>
          <w:b/>
          <w:u w:val="single"/>
        </w:rPr>
      </w:pPr>
    </w:p>
    <w:p w14:paraId="47956715" w14:textId="77777777" w:rsidR="00BF296F" w:rsidRPr="00544375" w:rsidRDefault="00BF296F" w:rsidP="009710A0">
      <w:pPr>
        <w:rPr>
          <w:rFonts w:cs="Arial"/>
          <w:bCs/>
          <w:szCs w:val="20"/>
        </w:rPr>
      </w:pPr>
    </w:p>
    <w:p w14:paraId="10B58731" w14:textId="1F102F15" w:rsidR="00C120AA" w:rsidRPr="00544375" w:rsidRDefault="00C120AA" w:rsidP="00897509">
      <w:pPr>
        <w:rPr>
          <w:b/>
          <w:u w:val="single"/>
        </w:rPr>
      </w:pPr>
    </w:p>
    <w:p w14:paraId="790D7445" w14:textId="77777777" w:rsidR="00897509" w:rsidRPr="00544375" w:rsidRDefault="00897509" w:rsidP="00897509">
      <w:pPr>
        <w:rPr>
          <w:b/>
          <w:u w:val="single"/>
        </w:rPr>
      </w:pPr>
    </w:p>
    <w:p w14:paraId="4AEAE8A8" w14:textId="77777777" w:rsidR="00C120AA" w:rsidRPr="00544375" w:rsidRDefault="00C120AA" w:rsidP="009710A0">
      <w:pPr>
        <w:jc w:val="center"/>
        <w:rPr>
          <w:b/>
          <w:u w:val="single"/>
        </w:rPr>
      </w:pPr>
    </w:p>
    <w:p w14:paraId="72ECA22D" w14:textId="77777777" w:rsidR="009710A0" w:rsidRPr="00544375" w:rsidRDefault="009710A0" w:rsidP="009710A0">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2DB621A9" w14:textId="6B8E4856" w:rsidR="009710A0" w:rsidRPr="00544375" w:rsidRDefault="009710A0" w:rsidP="003A140E">
      <w:pPr>
        <w:spacing w:line="360" w:lineRule="auto"/>
        <w:ind w:left="4956" w:firstLine="708"/>
        <w:jc w:val="center"/>
      </w:pPr>
      <w:r w:rsidRPr="00544375">
        <w:t>oz. prokurista:</w:t>
      </w:r>
    </w:p>
    <w:p w14:paraId="4720F123" w14:textId="49A07CFA" w:rsidR="00F30620" w:rsidRPr="00544375" w:rsidRDefault="009710A0" w:rsidP="00BF296F">
      <w:pPr>
        <w:spacing w:line="360" w:lineRule="auto"/>
        <w:jc w:val="center"/>
      </w:pPr>
      <w:r w:rsidRPr="00544375">
        <w:t>........................................</w:t>
      </w:r>
      <w:r w:rsidRPr="00544375">
        <w:tab/>
      </w:r>
      <w:r w:rsidRPr="00544375">
        <w:tab/>
      </w:r>
      <w:r w:rsidRPr="00544375">
        <w:tab/>
      </w:r>
      <w:r w:rsidRPr="00544375">
        <w:tab/>
      </w:r>
      <w:r w:rsidRPr="00544375">
        <w:tab/>
        <w:t>.........................................</w:t>
      </w:r>
    </w:p>
    <w:p w14:paraId="49556F51" w14:textId="77777777" w:rsidR="000F466D" w:rsidRPr="00544375" w:rsidRDefault="000F466D">
      <w:pPr>
        <w:jc w:val="left"/>
        <w:rPr>
          <w:b/>
        </w:rPr>
      </w:pPr>
      <w:r w:rsidRPr="00544375">
        <w:rPr>
          <w:b/>
        </w:rPr>
        <w:br w:type="page"/>
      </w:r>
    </w:p>
    <w:p w14:paraId="6BEBB1E8" w14:textId="5A0D3FCD" w:rsidR="00897509" w:rsidRPr="00544375" w:rsidRDefault="00897509" w:rsidP="00897509">
      <w:pPr>
        <w:jc w:val="right"/>
        <w:rPr>
          <w:b/>
        </w:rPr>
      </w:pPr>
      <w:r w:rsidRPr="00544375">
        <w:rPr>
          <w:b/>
        </w:rPr>
        <w:lastRenderedPageBreak/>
        <w:t>OBR-6</w:t>
      </w:r>
    </w:p>
    <w:p w14:paraId="4C15020C" w14:textId="77777777" w:rsidR="00897509" w:rsidRPr="00544375" w:rsidRDefault="00897509" w:rsidP="00897509">
      <w:pPr>
        <w:jc w:val="left"/>
        <w:rPr>
          <w:b/>
        </w:rPr>
      </w:pPr>
      <w:r w:rsidRPr="00544375">
        <w:t>Ponudnik ..................................................</w:t>
      </w:r>
    </w:p>
    <w:p w14:paraId="5CFC6E6F" w14:textId="77777777" w:rsidR="00897509" w:rsidRPr="00544375" w:rsidRDefault="00897509" w:rsidP="00897509">
      <w:pPr>
        <w:rPr>
          <w:i/>
        </w:rPr>
      </w:pPr>
    </w:p>
    <w:p w14:paraId="5B257DA0" w14:textId="77777777" w:rsidR="00897509" w:rsidRPr="00544375" w:rsidRDefault="00897509" w:rsidP="00897509">
      <w:pPr>
        <w:spacing w:line="360" w:lineRule="auto"/>
      </w:pPr>
      <w:r w:rsidRPr="00544375">
        <w:t>Naslov ......................................................</w:t>
      </w:r>
    </w:p>
    <w:p w14:paraId="48515325" w14:textId="77777777" w:rsidR="00897509" w:rsidRPr="00544375" w:rsidRDefault="00897509" w:rsidP="00897509"/>
    <w:p w14:paraId="72EF7B1E" w14:textId="77777777" w:rsidR="00897509" w:rsidRPr="00544375" w:rsidRDefault="00897509" w:rsidP="00897509"/>
    <w:p w14:paraId="68533571" w14:textId="77777777" w:rsidR="00897509" w:rsidRPr="00544375" w:rsidRDefault="00897509" w:rsidP="00897509"/>
    <w:p w14:paraId="5B362084" w14:textId="77777777" w:rsidR="00897509" w:rsidRPr="00544375" w:rsidRDefault="00897509" w:rsidP="00897509"/>
    <w:p w14:paraId="468A5A72" w14:textId="77777777" w:rsidR="00897509" w:rsidRPr="00544375" w:rsidRDefault="00897509" w:rsidP="00897509">
      <w:pPr>
        <w:pStyle w:val="Naslov2"/>
        <w:numPr>
          <w:ilvl w:val="0"/>
          <w:numId w:val="0"/>
        </w:numPr>
        <w:jc w:val="center"/>
        <w:rPr>
          <w:b/>
        </w:rPr>
      </w:pPr>
      <w:bookmarkStart w:id="174" w:name="_Toc146711430"/>
      <w:r w:rsidRPr="00544375">
        <w:rPr>
          <w:b/>
        </w:rPr>
        <w:t>Izjava o zagotavljanju rezervnih delov za ponujene naprave</w:t>
      </w:r>
      <w:bookmarkEnd w:id="174"/>
    </w:p>
    <w:p w14:paraId="44BC8FDF" w14:textId="0A30C1B1" w:rsidR="00897509" w:rsidRPr="00544375" w:rsidRDefault="00897509" w:rsidP="00897509">
      <w:pPr>
        <w:jc w:val="center"/>
        <w:rPr>
          <w:rFonts w:eastAsia="Calibri" w:cs="Arial"/>
          <w:b/>
          <w:szCs w:val="20"/>
        </w:rPr>
      </w:pPr>
      <w:r w:rsidRPr="00544375">
        <w:rPr>
          <w:rFonts w:eastAsia="Calibri" w:cs="Arial"/>
          <w:b/>
          <w:szCs w:val="20"/>
        </w:rPr>
        <w:t>JAVNO NAROČILO JN-B10</w:t>
      </w:r>
      <w:r w:rsidR="00177BBC" w:rsidRPr="00544375">
        <w:rPr>
          <w:rFonts w:eastAsia="Calibri" w:cs="Arial"/>
          <w:b/>
          <w:szCs w:val="20"/>
        </w:rPr>
        <w:t>4</w:t>
      </w:r>
      <w:r w:rsidR="007E36EE" w:rsidRPr="00544375">
        <w:rPr>
          <w:rFonts w:eastAsia="Calibri" w:cs="Arial"/>
          <w:b/>
          <w:szCs w:val="20"/>
        </w:rPr>
        <w:t>2</w:t>
      </w:r>
    </w:p>
    <w:p w14:paraId="10E82A4B" w14:textId="77777777" w:rsidR="00897509" w:rsidRPr="00544375" w:rsidRDefault="00897509" w:rsidP="00897509"/>
    <w:p w14:paraId="35AB2F47" w14:textId="77777777" w:rsidR="00897509" w:rsidRPr="00544375" w:rsidRDefault="00897509" w:rsidP="00897509">
      <w:pPr>
        <w:rPr>
          <w:b/>
          <w:u w:val="single"/>
        </w:rPr>
      </w:pPr>
    </w:p>
    <w:p w14:paraId="03417AD5" w14:textId="77777777" w:rsidR="00897509" w:rsidRPr="00544375" w:rsidRDefault="00897509" w:rsidP="00897509">
      <w:pPr>
        <w:rPr>
          <w:b/>
          <w:u w:val="single"/>
        </w:rPr>
      </w:pPr>
    </w:p>
    <w:p w14:paraId="0211EE29" w14:textId="11CD2E2E" w:rsidR="00897509" w:rsidRPr="00544375" w:rsidRDefault="00897509" w:rsidP="00897509">
      <w:pPr>
        <w:rPr>
          <w:rFonts w:eastAsia="Calibri" w:cs="Arial"/>
          <w:szCs w:val="20"/>
        </w:rPr>
      </w:pPr>
      <w:r w:rsidRPr="00544375">
        <w:t xml:space="preserve">Pod kazensko in materialno odgovornostjo izjavljamo, </w:t>
      </w:r>
      <w:r w:rsidRPr="00544375">
        <w:rPr>
          <w:rFonts w:eastAsia="Calibri" w:cs="Arial"/>
          <w:szCs w:val="20"/>
        </w:rPr>
        <w:t xml:space="preserve">da bomo najmanj </w:t>
      </w:r>
      <w:r w:rsidR="00177BBC" w:rsidRPr="00544375">
        <w:rPr>
          <w:rFonts w:eastAsia="Calibri" w:cs="Arial"/>
          <w:szCs w:val="20"/>
        </w:rPr>
        <w:t>60</w:t>
      </w:r>
      <w:r w:rsidRPr="00544375">
        <w:rPr>
          <w:rFonts w:eastAsia="Calibri" w:cs="Arial"/>
          <w:szCs w:val="20"/>
        </w:rPr>
        <w:t xml:space="preserve"> mesecev od datuma končnega prevzema zagotavljali:</w:t>
      </w:r>
    </w:p>
    <w:p w14:paraId="04EA57E4" w14:textId="77777777" w:rsidR="00897509" w:rsidRPr="00544375" w:rsidRDefault="00897509" w:rsidP="00897509">
      <w:pPr>
        <w:rPr>
          <w:rFonts w:eastAsia="Calibri" w:cs="Arial"/>
          <w:szCs w:val="20"/>
        </w:rPr>
      </w:pPr>
    </w:p>
    <w:p w14:paraId="2D3A8AC2" w14:textId="77777777" w:rsidR="00897509" w:rsidRPr="00544375" w:rsidRDefault="00897509" w:rsidP="002D63E3">
      <w:pPr>
        <w:pStyle w:val="Odstavekseznama"/>
        <w:numPr>
          <w:ilvl w:val="0"/>
          <w:numId w:val="15"/>
        </w:numPr>
        <w:rPr>
          <w:rFonts w:eastAsia="Calibri" w:cs="Arial"/>
          <w:szCs w:val="20"/>
        </w:rPr>
      </w:pPr>
      <w:r w:rsidRPr="00544375">
        <w:rPr>
          <w:rFonts w:eastAsia="Calibri" w:cs="Arial"/>
          <w:szCs w:val="20"/>
        </w:rPr>
        <w:t>od proizvajalca predvidene rezervne dele;</w:t>
      </w:r>
    </w:p>
    <w:p w14:paraId="39EA0AE2" w14:textId="77777777" w:rsidR="00897509" w:rsidRPr="00544375" w:rsidRDefault="00897509" w:rsidP="002D63E3">
      <w:pPr>
        <w:pStyle w:val="Odstavekseznama"/>
        <w:numPr>
          <w:ilvl w:val="0"/>
          <w:numId w:val="15"/>
        </w:numPr>
        <w:rPr>
          <w:rFonts w:eastAsia="Calibri" w:cs="Arial"/>
          <w:szCs w:val="20"/>
        </w:rPr>
      </w:pPr>
      <w:r w:rsidRPr="00544375">
        <w:t>brezplačno podporo za servisiranje.</w:t>
      </w:r>
    </w:p>
    <w:p w14:paraId="62B05B06" w14:textId="77777777" w:rsidR="00897509" w:rsidRPr="00544375" w:rsidRDefault="00897509" w:rsidP="00897509">
      <w:pPr>
        <w:rPr>
          <w:rFonts w:eastAsia="Calibri" w:cs="Arial"/>
          <w:szCs w:val="20"/>
        </w:rPr>
      </w:pPr>
    </w:p>
    <w:p w14:paraId="22A0F250" w14:textId="77777777" w:rsidR="00897509" w:rsidRPr="00544375" w:rsidRDefault="00897509" w:rsidP="00897509">
      <w:pPr>
        <w:tabs>
          <w:tab w:val="left" w:pos="0"/>
        </w:tabs>
        <w:rPr>
          <w:rFonts w:eastAsia="Calibri" w:cs="Arial"/>
          <w:szCs w:val="20"/>
        </w:rPr>
      </w:pPr>
      <w:r w:rsidRPr="00544375">
        <w:rPr>
          <w:rFonts w:eastAsia="Calibri" w:cs="Arial"/>
          <w:szCs w:val="20"/>
        </w:rPr>
        <w:t>Prav tako izjavljamo, da bodo vsi rezervni delu v času trajanja garancijske dobe za naročnika brezplačni.</w:t>
      </w:r>
    </w:p>
    <w:p w14:paraId="137CA794" w14:textId="77777777" w:rsidR="00897509" w:rsidRPr="00544375" w:rsidRDefault="00897509" w:rsidP="00897509">
      <w:pPr>
        <w:tabs>
          <w:tab w:val="left" w:pos="0"/>
        </w:tabs>
      </w:pPr>
    </w:p>
    <w:p w14:paraId="30359B4E" w14:textId="77777777" w:rsidR="00897509" w:rsidRPr="00544375" w:rsidRDefault="00897509" w:rsidP="00897509">
      <w:pPr>
        <w:tabs>
          <w:tab w:val="left" w:pos="0"/>
        </w:tabs>
      </w:pPr>
    </w:p>
    <w:p w14:paraId="1393BE34" w14:textId="77777777" w:rsidR="00897509" w:rsidRPr="00544375" w:rsidRDefault="00897509" w:rsidP="00897509">
      <w:pPr>
        <w:tabs>
          <w:tab w:val="left" w:pos="0"/>
        </w:tabs>
      </w:pPr>
    </w:p>
    <w:p w14:paraId="25F49394" w14:textId="77777777" w:rsidR="00897509" w:rsidRPr="00544375" w:rsidRDefault="00897509" w:rsidP="00897509">
      <w:pPr>
        <w:tabs>
          <w:tab w:val="left" w:pos="0"/>
        </w:tabs>
      </w:pPr>
    </w:p>
    <w:p w14:paraId="32CE6191" w14:textId="77777777" w:rsidR="00897509" w:rsidRPr="00544375" w:rsidRDefault="00897509" w:rsidP="00897509">
      <w:pPr>
        <w:tabs>
          <w:tab w:val="left" w:pos="0"/>
        </w:tabs>
      </w:pPr>
    </w:p>
    <w:p w14:paraId="3281D87C" w14:textId="77777777" w:rsidR="00897509" w:rsidRPr="00544375" w:rsidRDefault="00897509" w:rsidP="00897509">
      <w:pPr>
        <w:tabs>
          <w:tab w:val="left" w:pos="0"/>
        </w:tabs>
      </w:pPr>
    </w:p>
    <w:p w14:paraId="3A5ADA99" w14:textId="77777777" w:rsidR="00897509" w:rsidRPr="00544375" w:rsidRDefault="00897509" w:rsidP="00897509">
      <w:pPr>
        <w:tabs>
          <w:tab w:val="left" w:pos="0"/>
        </w:tabs>
      </w:pPr>
    </w:p>
    <w:p w14:paraId="4A80F959" w14:textId="77777777" w:rsidR="00897509" w:rsidRPr="00544375" w:rsidRDefault="00897509" w:rsidP="00897509"/>
    <w:p w14:paraId="50EA9609" w14:textId="77777777" w:rsidR="00897509" w:rsidRPr="00544375" w:rsidRDefault="00897509" w:rsidP="00897509">
      <w:pPr>
        <w:rPr>
          <w:b/>
          <w:u w:val="single"/>
        </w:rPr>
      </w:pPr>
    </w:p>
    <w:p w14:paraId="528AB4C7" w14:textId="77777777" w:rsidR="00897509" w:rsidRPr="00544375" w:rsidRDefault="00897509" w:rsidP="00897509">
      <w:pPr>
        <w:rPr>
          <w:b/>
          <w:u w:val="single"/>
        </w:rPr>
      </w:pPr>
    </w:p>
    <w:p w14:paraId="2E462A82" w14:textId="77777777" w:rsidR="00897509" w:rsidRPr="00544375" w:rsidRDefault="00897509" w:rsidP="00897509">
      <w:pPr>
        <w:rPr>
          <w:b/>
          <w:u w:val="single"/>
        </w:rPr>
      </w:pPr>
    </w:p>
    <w:p w14:paraId="54D98C80" w14:textId="77777777" w:rsidR="00897509" w:rsidRPr="00544375" w:rsidRDefault="00897509" w:rsidP="00897509">
      <w:pPr>
        <w:rPr>
          <w:b/>
          <w:u w:val="single"/>
        </w:rPr>
      </w:pPr>
    </w:p>
    <w:p w14:paraId="38EFEB15" w14:textId="77777777" w:rsidR="00897509" w:rsidRPr="00544375" w:rsidRDefault="00897509" w:rsidP="00897509">
      <w:pPr>
        <w:rPr>
          <w:b/>
          <w:u w:val="single"/>
        </w:rPr>
      </w:pPr>
    </w:p>
    <w:p w14:paraId="671A63A3" w14:textId="77777777" w:rsidR="00897509" w:rsidRPr="00544375" w:rsidRDefault="00897509" w:rsidP="00897509">
      <w:pPr>
        <w:rPr>
          <w:b/>
          <w:u w:val="single"/>
        </w:rPr>
      </w:pPr>
    </w:p>
    <w:p w14:paraId="7A6D4A57" w14:textId="77777777" w:rsidR="00897509" w:rsidRPr="00544375" w:rsidRDefault="00897509" w:rsidP="00897509">
      <w:pPr>
        <w:rPr>
          <w:b/>
          <w:u w:val="single"/>
        </w:rPr>
      </w:pPr>
    </w:p>
    <w:p w14:paraId="4DC9DB8C" w14:textId="77777777" w:rsidR="00897509" w:rsidRPr="00544375" w:rsidRDefault="00897509" w:rsidP="00897509">
      <w:pPr>
        <w:rPr>
          <w:b/>
          <w:u w:val="single"/>
        </w:rPr>
      </w:pPr>
    </w:p>
    <w:p w14:paraId="53F87215" w14:textId="77777777" w:rsidR="00897509" w:rsidRPr="00544375" w:rsidRDefault="00897509" w:rsidP="00897509">
      <w:pPr>
        <w:rPr>
          <w:b/>
          <w:u w:val="single"/>
        </w:rPr>
      </w:pPr>
    </w:p>
    <w:p w14:paraId="7D3D82DD" w14:textId="77777777" w:rsidR="00897509" w:rsidRPr="00544375" w:rsidRDefault="00897509" w:rsidP="00897509">
      <w:pPr>
        <w:rPr>
          <w:b/>
          <w:u w:val="single"/>
        </w:rPr>
      </w:pPr>
    </w:p>
    <w:p w14:paraId="3BD2666D" w14:textId="77777777" w:rsidR="00897509" w:rsidRPr="00544375" w:rsidRDefault="00897509" w:rsidP="00897509">
      <w:pPr>
        <w:rPr>
          <w:b/>
          <w:u w:val="single"/>
        </w:rPr>
      </w:pPr>
    </w:p>
    <w:p w14:paraId="11B02D1B" w14:textId="77777777" w:rsidR="00897509" w:rsidRPr="00544375" w:rsidRDefault="00897509" w:rsidP="00897509">
      <w:pPr>
        <w:rPr>
          <w:b/>
          <w:u w:val="single"/>
        </w:rPr>
      </w:pPr>
    </w:p>
    <w:p w14:paraId="2EBF1F8E" w14:textId="77777777" w:rsidR="00897509" w:rsidRPr="00544375" w:rsidRDefault="00897509" w:rsidP="00897509">
      <w:pPr>
        <w:rPr>
          <w:b/>
          <w:u w:val="single"/>
        </w:rPr>
      </w:pPr>
    </w:p>
    <w:p w14:paraId="752A4DA5" w14:textId="77777777" w:rsidR="00897509" w:rsidRPr="00544375" w:rsidRDefault="00897509" w:rsidP="00897509">
      <w:pPr>
        <w:rPr>
          <w:b/>
          <w:u w:val="single"/>
        </w:rPr>
      </w:pPr>
    </w:p>
    <w:p w14:paraId="72F1A295" w14:textId="77777777" w:rsidR="00897509" w:rsidRPr="00544375" w:rsidRDefault="00897509" w:rsidP="00897509">
      <w:pPr>
        <w:rPr>
          <w:b/>
          <w:u w:val="single"/>
        </w:rPr>
      </w:pPr>
    </w:p>
    <w:p w14:paraId="3AF720D8" w14:textId="77777777" w:rsidR="00897509" w:rsidRPr="00544375" w:rsidRDefault="00897509" w:rsidP="00897509">
      <w:pPr>
        <w:rPr>
          <w:b/>
          <w:u w:val="single"/>
        </w:rPr>
      </w:pPr>
    </w:p>
    <w:p w14:paraId="35B3DBE8" w14:textId="77777777" w:rsidR="00897509" w:rsidRPr="00544375" w:rsidRDefault="00897509" w:rsidP="00897509">
      <w:pPr>
        <w:rPr>
          <w:b/>
          <w:u w:val="single"/>
        </w:rPr>
      </w:pPr>
    </w:p>
    <w:p w14:paraId="50081A2A" w14:textId="77777777" w:rsidR="00897509" w:rsidRPr="00544375" w:rsidRDefault="00897509" w:rsidP="00897509">
      <w:pPr>
        <w:rPr>
          <w:b/>
          <w:u w:val="single"/>
        </w:rPr>
      </w:pPr>
    </w:p>
    <w:p w14:paraId="61E090A7" w14:textId="77777777" w:rsidR="00897509" w:rsidRPr="00544375" w:rsidRDefault="00897509" w:rsidP="00897509">
      <w:pPr>
        <w:rPr>
          <w:b/>
          <w:u w:val="single"/>
        </w:rPr>
      </w:pPr>
    </w:p>
    <w:p w14:paraId="7F1A36DF" w14:textId="77777777" w:rsidR="00897509" w:rsidRPr="00544375" w:rsidRDefault="00897509" w:rsidP="00897509">
      <w:pPr>
        <w:rPr>
          <w:b/>
          <w:u w:val="single"/>
        </w:rPr>
      </w:pPr>
    </w:p>
    <w:p w14:paraId="2BB811E8" w14:textId="77777777" w:rsidR="00897509" w:rsidRPr="00544375" w:rsidRDefault="00897509" w:rsidP="00897509">
      <w:pPr>
        <w:rPr>
          <w:b/>
          <w:u w:val="single"/>
        </w:rPr>
      </w:pPr>
    </w:p>
    <w:p w14:paraId="5216AC1B" w14:textId="77777777" w:rsidR="00897509" w:rsidRPr="00544375" w:rsidRDefault="00897509" w:rsidP="00897509">
      <w:pPr>
        <w:rPr>
          <w:b/>
          <w:u w:val="single"/>
        </w:rPr>
      </w:pPr>
    </w:p>
    <w:p w14:paraId="4F93C5BA" w14:textId="77777777" w:rsidR="00897509" w:rsidRPr="00544375" w:rsidRDefault="00897509" w:rsidP="00897509">
      <w:pPr>
        <w:rPr>
          <w:b/>
          <w:u w:val="single"/>
        </w:rPr>
      </w:pPr>
    </w:p>
    <w:p w14:paraId="73153F3E" w14:textId="77777777" w:rsidR="00897509" w:rsidRPr="00544375" w:rsidRDefault="00897509" w:rsidP="00897509">
      <w:pPr>
        <w:rPr>
          <w:b/>
          <w:u w:val="single"/>
        </w:rPr>
      </w:pPr>
    </w:p>
    <w:p w14:paraId="11282317" w14:textId="77777777" w:rsidR="00897509" w:rsidRPr="00544375" w:rsidRDefault="00897509" w:rsidP="00897509">
      <w:pPr>
        <w:rPr>
          <w:b/>
          <w:u w:val="single"/>
        </w:rPr>
      </w:pPr>
    </w:p>
    <w:p w14:paraId="4BD6DCAE" w14:textId="77777777" w:rsidR="00897509" w:rsidRPr="00544375" w:rsidRDefault="00897509" w:rsidP="00897509">
      <w:pPr>
        <w:rPr>
          <w:b/>
          <w:u w:val="single"/>
        </w:rPr>
      </w:pPr>
    </w:p>
    <w:p w14:paraId="0CDCE950" w14:textId="77777777" w:rsidR="00897509" w:rsidRPr="00544375" w:rsidRDefault="00897509" w:rsidP="00897509">
      <w:pPr>
        <w:jc w:val="center"/>
        <w:rPr>
          <w:b/>
          <w:u w:val="single"/>
        </w:rPr>
      </w:pPr>
    </w:p>
    <w:p w14:paraId="11EF5D55" w14:textId="77777777" w:rsidR="00897509" w:rsidRPr="00544375" w:rsidRDefault="00897509" w:rsidP="00897509">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26DC535B" w14:textId="77777777" w:rsidR="00897509" w:rsidRPr="00544375" w:rsidRDefault="00897509" w:rsidP="00897509">
      <w:pPr>
        <w:spacing w:line="360" w:lineRule="auto"/>
        <w:ind w:left="4956" w:firstLine="708"/>
        <w:jc w:val="center"/>
      </w:pPr>
      <w:r w:rsidRPr="00544375">
        <w:t>oz. prokurista:</w:t>
      </w:r>
    </w:p>
    <w:p w14:paraId="6D769CDA" w14:textId="77777777" w:rsidR="00897509" w:rsidRPr="00544375" w:rsidRDefault="00897509" w:rsidP="00897509">
      <w:pPr>
        <w:spacing w:line="360" w:lineRule="auto"/>
        <w:jc w:val="center"/>
      </w:pPr>
    </w:p>
    <w:p w14:paraId="7A6C4C61" w14:textId="77777777" w:rsidR="00897509" w:rsidRPr="00544375" w:rsidRDefault="00897509" w:rsidP="00897509">
      <w:pPr>
        <w:spacing w:line="360" w:lineRule="auto"/>
        <w:jc w:val="center"/>
      </w:pPr>
      <w:r w:rsidRPr="00544375">
        <w:t>........................................</w:t>
      </w:r>
      <w:r w:rsidRPr="00544375">
        <w:tab/>
      </w:r>
      <w:r w:rsidRPr="00544375">
        <w:tab/>
      </w:r>
      <w:r w:rsidRPr="00544375">
        <w:tab/>
      </w:r>
      <w:r w:rsidRPr="00544375">
        <w:tab/>
      </w:r>
      <w:r w:rsidRPr="00544375">
        <w:tab/>
        <w:t>.........................................</w:t>
      </w:r>
    </w:p>
    <w:p w14:paraId="7943C9D4" w14:textId="77777777" w:rsidR="00EB1098" w:rsidRPr="00544375" w:rsidRDefault="00EB1098" w:rsidP="00E834A9">
      <w:pPr>
        <w:jc w:val="right"/>
        <w:rPr>
          <w:b/>
        </w:rPr>
      </w:pPr>
    </w:p>
    <w:p w14:paraId="58A464EA" w14:textId="466A5B77" w:rsidR="00E834A9" w:rsidRPr="00544375" w:rsidRDefault="00E834A9" w:rsidP="00E834A9">
      <w:pPr>
        <w:jc w:val="right"/>
        <w:rPr>
          <w:b/>
        </w:rPr>
      </w:pPr>
      <w:r w:rsidRPr="00544375">
        <w:rPr>
          <w:b/>
        </w:rPr>
        <w:t>OBR-</w:t>
      </w:r>
      <w:r w:rsidR="00177BBC" w:rsidRPr="00544375">
        <w:rPr>
          <w:b/>
        </w:rPr>
        <w:t>7</w:t>
      </w:r>
      <w:r w:rsidR="00FA1F75" w:rsidRPr="00544375">
        <w:rPr>
          <w:b/>
        </w:rPr>
        <w:t>A</w:t>
      </w:r>
    </w:p>
    <w:p w14:paraId="35C04418" w14:textId="72535B2F" w:rsidR="00E834A9" w:rsidRPr="00544375" w:rsidRDefault="00E834A9" w:rsidP="00E834A9">
      <w:r w:rsidRPr="00544375">
        <w:t>P</w:t>
      </w:r>
      <w:r w:rsidR="00FA1F75" w:rsidRPr="00544375">
        <w:t xml:space="preserve">roizvajalec opreme </w:t>
      </w:r>
      <w:r w:rsidR="0040536F" w:rsidRPr="00544375">
        <w:t xml:space="preserve"> …………..</w:t>
      </w:r>
      <w:r w:rsidRPr="00544375">
        <w:t>...............................</w:t>
      </w:r>
    </w:p>
    <w:p w14:paraId="2C011374" w14:textId="77777777" w:rsidR="00E834A9" w:rsidRPr="00544375" w:rsidRDefault="00E834A9" w:rsidP="00E834A9">
      <w:pPr>
        <w:rPr>
          <w:i/>
        </w:rPr>
      </w:pPr>
    </w:p>
    <w:p w14:paraId="40540E99" w14:textId="4E8EF001" w:rsidR="00E834A9" w:rsidRPr="00544375" w:rsidRDefault="00E834A9" w:rsidP="00E834A9">
      <w:pPr>
        <w:spacing w:line="360" w:lineRule="auto"/>
      </w:pPr>
      <w:r w:rsidRPr="00544375">
        <w:t>Naslov ......................................................</w:t>
      </w:r>
      <w:r w:rsidR="0040536F" w:rsidRPr="00544375">
        <w:t>................</w:t>
      </w:r>
    </w:p>
    <w:p w14:paraId="3F5257F2" w14:textId="77777777" w:rsidR="0040536F" w:rsidRPr="00544375" w:rsidRDefault="0040536F" w:rsidP="00E834A9"/>
    <w:p w14:paraId="5915E61E" w14:textId="77777777" w:rsidR="00E834A9" w:rsidRPr="00544375" w:rsidRDefault="00E834A9" w:rsidP="00E834A9"/>
    <w:p w14:paraId="0E1B9D49" w14:textId="77777777" w:rsidR="00E834A9" w:rsidRPr="00544375" w:rsidRDefault="00E834A9" w:rsidP="00E834A9"/>
    <w:p w14:paraId="546DA62D" w14:textId="0640AF37" w:rsidR="00E834A9" w:rsidRPr="00544375" w:rsidRDefault="00E834A9" w:rsidP="00E834A9">
      <w:pPr>
        <w:pStyle w:val="Naslov2"/>
        <w:numPr>
          <w:ilvl w:val="0"/>
          <w:numId w:val="0"/>
        </w:numPr>
        <w:jc w:val="center"/>
        <w:rPr>
          <w:b/>
        </w:rPr>
      </w:pPr>
      <w:bookmarkStart w:id="175" w:name="_Toc146711431"/>
      <w:r w:rsidRPr="00544375">
        <w:rPr>
          <w:b/>
        </w:rPr>
        <w:t>Izjava proizvajalca opreme</w:t>
      </w:r>
      <w:bookmarkEnd w:id="175"/>
    </w:p>
    <w:p w14:paraId="1BFAC37E" w14:textId="744563E6" w:rsidR="00335BB8" w:rsidRPr="00544375" w:rsidRDefault="00335BB8" w:rsidP="00335BB8">
      <w:pPr>
        <w:jc w:val="center"/>
        <w:rPr>
          <w:rFonts w:eastAsia="Calibri" w:cs="Arial"/>
          <w:b/>
          <w:szCs w:val="20"/>
        </w:rPr>
      </w:pPr>
      <w:r w:rsidRPr="00544375">
        <w:rPr>
          <w:rFonts w:eastAsia="Calibri" w:cs="Arial"/>
          <w:b/>
          <w:szCs w:val="20"/>
        </w:rPr>
        <w:t>JAVNO NAROČILO JN-B</w:t>
      </w:r>
      <w:r w:rsidR="00110F1A" w:rsidRPr="00544375">
        <w:rPr>
          <w:rFonts w:eastAsia="Calibri" w:cs="Arial"/>
          <w:b/>
          <w:szCs w:val="20"/>
        </w:rPr>
        <w:t>10</w:t>
      </w:r>
      <w:r w:rsidR="00177BBC" w:rsidRPr="00544375">
        <w:rPr>
          <w:rFonts w:eastAsia="Calibri" w:cs="Arial"/>
          <w:b/>
          <w:szCs w:val="20"/>
        </w:rPr>
        <w:t>4</w:t>
      </w:r>
      <w:r w:rsidR="007E36EE" w:rsidRPr="00544375">
        <w:rPr>
          <w:rFonts w:eastAsia="Calibri" w:cs="Arial"/>
          <w:b/>
          <w:szCs w:val="20"/>
        </w:rPr>
        <w:t>2</w:t>
      </w:r>
    </w:p>
    <w:p w14:paraId="260465C7" w14:textId="77777777" w:rsidR="00335BB8" w:rsidRPr="00544375" w:rsidRDefault="00335BB8" w:rsidP="00335BB8"/>
    <w:p w14:paraId="0D8CF015" w14:textId="77777777" w:rsidR="00E834A9" w:rsidRPr="00544375" w:rsidRDefault="00E834A9" w:rsidP="00E834A9">
      <w:pPr>
        <w:rPr>
          <w:b/>
          <w:u w:val="single"/>
        </w:rPr>
      </w:pPr>
    </w:p>
    <w:p w14:paraId="2986F3F9" w14:textId="77777777" w:rsidR="00E80845" w:rsidRPr="00544375" w:rsidRDefault="00E80845" w:rsidP="00E80845"/>
    <w:p w14:paraId="394A6469" w14:textId="43D4EC26" w:rsidR="00E80845" w:rsidRPr="00544375" w:rsidRDefault="0040536F" w:rsidP="00E80845">
      <w:pPr>
        <w:suppressAutoHyphens/>
        <w:rPr>
          <w:rFonts w:eastAsia="NSimSun" w:cs="Courier New"/>
          <w:b/>
          <w:kern w:val="1"/>
          <w:szCs w:val="20"/>
          <w:lang w:eastAsia="hi-IN" w:bidi="hi-IN"/>
        </w:rPr>
      </w:pPr>
      <w:r w:rsidRPr="00544375">
        <w:rPr>
          <w:rFonts w:cs="Arial"/>
          <w:bCs/>
          <w:szCs w:val="20"/>
        </w:rPr>
        <w:t>Pod kazensko in materialno odgovornostjo</w:t>
      </w:r>
      <w:r w:rsidR="00E80845" w:rsidRPr="00544375">
        <w:rPr>
          <w:rFonts w:cs="Arial"/>
          <w:bCs/>
          <w:szCs w:val="20"/>
        </w:rPr>
        <w:t xml:space="preserve"> </w:t>
      </w:r>
      <w:r w:rsidRPr="00544375">
        <w:rPr>
          <w:rFonts w:cs="Arial"/>
          <w:bCs/>
          <w:szCs w:val="20"/>
        </w:rPr>
        <w:t>izjavljamo</w:t>
      </w:r>
      <w:r w:rsidR="00E80845" w:rsidRPr="00544375">
        <w:rPr>
          <w:rFonts w:cs="Arial"/>
          <w:bCs/>
          <w:szCs w:val="20"/>
        </w:rPr>
        <w:t>, da smo seznanjeni z vsebino javnega naročila</w:t>
      </w:r>
      <w:r w:rsidRPr="00544375">
        <w:rPr>
          <w:rFonts w:cs="Arial"/>
          <w:bCs/>
          <w:szCs w:val="20"/>
        </w:rPr>
        <w:t xml:space="preserve"> pod </w:t>
      </w:r>
      <w:r w:rsidR="005E4EC2" w:rsidRPr="00544375">
        <w:rPr>
          <w:rFonts w:cs="Arial"/>
          <w:bCs/>
          <w:szCs w:val="20"/>
        </w:rPr>
        <w:t>o</w:t>
      </w:r>
      <w:r w:rsidRPr="00544375">
        <w:rPr>
          <w:rFonts w:cs="Arial"/>
          <w:bCs/>
          <w:szCs w:val="20"/>
        </w:rPr>
        <w:t xml:space="preserve">znako: </w:t>
      </w:r>
      <w:r w:rsidR="00E80845" w:rsidRPr="00544375">
        <w:rPr>
          <w:rFonts w:cs="Arial"/>
          <w:b/>
          <w:bCs/>
          <w:szCs w:val="20"/>
        </w:rPr>
        <w:t>JN-B</w:t>
      </w:r>
      <w:r w:rsidR="00110F1A" w:rsidRPr="00544375">
        <w:rPr>
          <w:rFonts w:cs="Arial"/>
          <w:b/>
          <w:bCs/>
          <w:szCs w:val="20"/>
        </w:rPr>
        <w:t>10</w:t>
      </w:r>
      <w:r w:rsidR="00177BBC" w:rsidRPr="00544375">
        <w:rPr>
          <w:rFonts w:cs="Arial"/>
          <w:b/>
          <w:bCs/>
          <w:szCs w:val="20"/>
        </w:rPr>
        <w:t>4</w:t>
      </w:r>
      <w:r w:rsidR="007E36EE" w:rsidRPr="00544375">
        <w:rPr>
          <w:rFonts w:cs="Arial"/>
          <w:b/>
          <w:bCs/>
          <w:szCs w:val="20"/>
        </w:rPr>
        <w:t>2</w:t>
      </w:r>
      <w:r w:rsidR="00E80845" w:rsidRPr="00544375">
        <w:rPr>
          <w:rFonts w:cs="Arial"/>
          <w:b/>
          <w:bCs/>
          <w:szCs w:val="20"/>
        </w:rPr>
        <w:t xml:space="preserve"> </w:t>
      </w:r>
      <w:r w:rsidRPr="00544375">
        <w:rPr>
          <w:rFonts w:cs="Arial"/>
          <w:b/>
          <w:bCs/>
          <w:szCs w:val="20"/>
        </w:rPr>
        <w:t xml:space="preserve">za </w:t>
      </w:r>
      <w:r w:rsidR="007E36EE" w:rsidRPr="00544375">
        <w:rPr>
          <w:rFonts w:cs="Arial"/>
          <w:b/>
        </w:rPr>
        <w:t>prenov</w:t>
      </w:r>
      <w:r w:rsidR="00E72793" w:rsidRPr="00544375">
        <w:rPr>
          <w:rFonts w:cs="Arial"/>
          <w:b/>
        </w:rPr>
        <w:t>o</w:t>
      </w:r>
      <w:r w:rsidR="007E36EE" w:rsidRPr="00544375">
        <w:rPr>
          <w:rFonts w:cs="Arial"/>
          <w:b/>
        </w:rPr>
        <w:t xml:space="preserve"> VMWARE </w:t>
      </w:r>
      <w:proofErr w:type="spellStart"/>
      <w:r w:rsidR="007E36EE" w:rsidRPr="00544375">
        <w:rPr>
          <w:rFonts w:cs="Arial"/>
          <w:b/>
        </w:rPr>
        <w:t>rDC</w:t>
      </w:r>
      <w:proofErr w:type="spellEnd"/>
      <w:r w:rsidR="007E36EE" w:rsidRPr="00544375">
        <w:rPr>
          <w:rFonts w:cs="Arial"/>
          <w:b/>
        </w:rPr>
        <w:t xml:space="preserve"> strežnikov</w:t>
      </w:r>
      <w:r w:rsidR="00E80845" w:rsidRPr="00544375">
        <w:rPr>
          <w:rFonts w:cs="Arial"/>
          <w:bCs/>
          <w:szCs w:val="20"/>
        </w:rPr>
        <w:t xml:space="preserve">, </w:t>
      </w:r>
      <w:r w:rsidRPr="00544375">
        <w:rPr>
          <w:rFonts w:cs="Arial"/>
          <w:bCs/>
          <w:szCs w:val="20"/>
        </w:rPr>
        <w:t xml:space="preserve">za katerega ponudbo oddaja ponudnik ………………………. </w:t>
      </w:r>
      <w:r w:rsidRPr="00544375">
        <w:rPr>
          <w:rFonts w:cs="Arial"/>
          <w:bCs/>
          <w:i/>
          <w:szCs w:val="20"/>
        </w:rPr>
        <w:t>(naziv ponudnika)</w:t>
      </w:r>
      <w:r w:rsidR="00E80845" w:rsidRPr="00544375">
        <w:rPr>
          <w:rFonts w:cs="Arial"/>
          <w:bCs/>
          <w:szCs w:val="20"/>
        </w:rPr>
        <w:t xml:space="preserve"> s svoj</w:t>
      </w:r>
      <w:r w:rsidRPr="00544375">
        <w:rPr>
          <w:rFonts w:cs="Arial"/>
          <w:bCs/>
          <w:szCs w:val="20"/>
        </w:rPr>
        <w:t>o</w:t>
      </w:r>
      <w:r w:rsidR="00E80845" w:rsidRPr="00544375">
        <w:rPr>
          <w:rFonts w:cs="Arial"/>
          <w:bCs/>
          <w:szCs w:val="20"/>
        </w:rPr>
        <w:t xml:space="preserve"> </w:t>
      </w:r>
      <w:r w:rsidRPr="00544375">
        <w:rPr>
          <w:rFonts w:cs="Arial"/>
          <w:bCs/>
          <w:szCs w:val="20"/>
        </w:rPr>
        <w:t>ponudbo</w:t>
      </w:r>
      <w:r w:rsidR="00E80845" w:rsidRPr="00544375">
        <w:rPr>
          <w:rFonts w:cs="Arial"/>
          <w:bCs/>
          <w:szCs w:val="20"/>
        </w:rPr>
        <w:t xml:space="preserve"> št. ………………..</w:t>
      </w:r>
      <w:r w:rsidRPr="00544375">
        <w:rPr>
          <w:rFonts w:cs="Arial"/>
          <w:bCs/>
          <w:szCs w:val="20"/>
        </w:rPr>
        <w:t xml:space="preserve"> </w:t>
      </w:r>
      <w:r w:rsidRPr="00544375">
        <w:rPr>
          <w:rFonts w:cs="Arial"/>
          <w:bCs/>
          <w:i/>
          <w:szCs w:val="20"/>
        </w:rPr>
        <w:t>(oznaka ponudbe).</w:t>
      </w:r>
    </w:p>
    <w:p w14:paraId="7447A21B" w14:textId="77777777" w:rsidR="0040536F" w:rsidRPr="00544375" w:rsidRDefault="0040536F" w:rsidP="00E80845">
      <w:pPr>
        <w:pStyle w:val="Telobesedila"/>
        <w:rPr>
          <w:rFonts w:cs="Arial"/>
          <w:bCs/>
          <w:szCs w:val="20"/>
        </w:rPr>
      </w:pPr>
      <w:r w:rsidRPr="00544375">
        <w:rPr>
          <w:rFonts w:cs="Arial"/>
          <w:b/>
          <w:bCs/>
          <w:szCs w:val="20"/>
        </w:rPr>
        <w:br/>
      </w:r>
    </w:p>
    <w:p w14:paraId="7C68EC2A" w14:textId="2F4B3BF3" w:rsidR="0040536F" w:rsidRPr="00544375" w:rsidRDefault="0040536F" w:rsidP="00E80845">
      <w:pPr>
        <w:pStyle w:val="Telobesedila"/>
        <w:rPr>
          <w:rFonts w:cs="Arial"/>
          <w:bCs/>
          <w:szCs w:val="20"/>
        </w:rPr>
      </w:pPr>
      <w:r w:rsidRPr="0054437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544375" w:rsidRDefault="0040536F" w:rsidP="00E80845">
      <w:pPr>
        <w:pStyle w:val="Telobesedila"/>
        <w:rPr>
          <w:rFonts w:cs="Arial"/>
          <w:b/>
          <w:bCs/>
          <w:szCs w:val="20"/>
        </w:rPr>
      </w:pPr>
    </w:p>
    <w:p w14:paraId="55228E26" w14:textId="77777777" w:rsidR="00E80845" w:rsidRPr="00544375" w:rsidRDefault="00E80845" w:rsidP="00E80845">
      <w:pPr>
        <w:rPr>
          <w:b/>
          <w:u w:val="single"/>
        </w:rPr>
      </w:pPr>
    </w:p>
    <w:p w14:paraId="4A8BE786" w14:textId="77777777" w:rsidR="00E834A9" w:rsidRPr="00544375" w:rsidRDefault="00E834A9" w:rsidP="00E834A9">
      <w:pPr>
        <w:rPr>
          <w:b/>
          <w:u w:val="single"/>
        </w:rPr>
      </w:pPr>
    </w:p>
    <w:p w14:paraId="25116906" w14:textId="7F62493F" w:rsidR="00E834A9" w:rsidRPr="00544375" w:rsidRDefault="00E834A9" w:rsidP="00E834A9">
      <w:pPr>
        <w:rPr>
          <w:i/>
          <w:u w:val="single"/>
        </w:rPr>
      </w:pPr>
    </w:p>
    <w:p w14:paraId="78A0F4BD" w14:textId="51D9E46E" w:rsidR="00AD3D22" w:rsidRPr="00544375" w:rsidRDefault="00AD3D22" w:rsidP="00E834A9">
      <w:pPr>
        <w:rPr>
          <w:b/>
          <w:u w:val="single"/>
        </w:rPr>
      </w:pPr>
    </w:p>
    <w:p w14:paraId="2F1D2DD9" w14:textId="0D74A82A" w:rsidR="00AD3D22" w:rsidRPr="00544375" w:rsidRDefault="00AD3D22" w:rsidP="00E834A9">
      <w:pPr>
        <w:rPr>
          <w:b/>
          <w:u w:val="single"/>
        </w:rPr>
      </w:pPr>
    </w:p>
    <w:p w14:paraId="4F640DED" w14:textId="4C771F8E" w:rsidR="00AD3D22" w:rsidRPr="00544375" w:rsidRDefault="00AD3D22" w:rsidP="00E834A9">
      <w:pPr>
        <w:rPr>
          <w:b/>
          <w:u w:val="single"/>
        </w:rPr>
      </w:pPr>
    </w:p>
    <w:p w14:paraId="110257FD" w14:textId="77777777" w:rsidR="00AD3D22" w:rsidRPr="00544375" w:rsidRDefault="00AD3D22" w:rsidP="00E834A9">
      <w:pPr>
        <w:rPr>
          <w:b/>
          <w:u w:val="single"/>
        </w:rPr>
      </w:pPr>
    </w:p>
    <w:p w14:paraId="27F6D642" w14:textId="77777777" w:rsidR="00E834A9" w:rsidRPr="00544375" w:rsidRDefault="00E834A9" w:rsidP="00E834A9">
      <w:pPr>
        <w:rPr>
          <w:b/>
          <w:u w:val="single"/>
        </w:rPr>
      </w:pPr>
    </w:p>
    <w:p w14:paraId="43867BF7" w14:textId="77777777" w:rsidR="00E834A9" w:rsidRPr="00544375" w:rsidRDefault="00E834A9" w:rsidP="00E834A9">
      <w:pPr>
        <w:rPr>
          <w:b/>
          <w:u w:val="single"/>
        </w:rPr>
      </w:pPr>
    </w:p>
    <w:p w14:paraId="015F2720" w14:textId="2F160C1C" w:rsidR="00E834A9" w:rsidRPr="00544375" w:rsidRDefault="00E834A9" w:rsidP="00E834A9">
      <w:pPr>
        <w:rPr>
          <w:b/>
          <w:u w:val="single"/>
        </w:rPr>
      </w:pPr>
    </w:p>
    <w:p w14:paraId="3A6C9AD1" w14:textId="77777777" w:rsidR="00E834A9" w:rsidRPr="00544375" w:rsidRDefault="00E834A9" w:rsidP="00E834A9">
      <w:pPr>
        <w:rPr>
          <w:b/>
          <w:u w:val="single"/>
        </w:rPr>
      </w:pPr>
    </w:p>
    <w:p w14:paraId="737C137F" w14:textId="77777777" w:rsidR="00E834A9" w:rsidRPr="00544375" w:rsidRDefault="00E834A9" w:rsidP="00E834A9">
      <w:pPr>
        <w:rPr>
          <w:b/>
          <w:u w:val="single"/>
        </w:rPr>
      </w:pPr>
    </w:p>
    <w:p w14:paraId="7A04F70E" w14:textId="77777777" w:rsidR="00E834A9" w:rsidRPr="00544375" w:rsidRDefault="00E834A9" w:rsidP="00E834A9">
      <w:pPr>
        <w:rPr>
          <w:b/>
          <w:u w:val="single"/>
        </w:rPr>
      </w:pPr>
    </w:p>
    <w:p w14:paraId="2B86C11C" w14:textId="77777777" w:rsidR="00E834A9" w:rsidRPr="00544375" w:rsidRDefault="00E834A9" w:rsidP="00E834A9">
      <w:pPr>
        <w:rPr>
          <w:b/>
          <w:u w:val="single"/>
        </w:rPr>
      </w:pPr>
    </w:p>
    <w:p w14:paraId="6BAB0DBC" w14:textId="77777777" w:rsidR="00E834A9" w:rsidRPr="00544375" w:rsidRDefault="00E834A9" w:rsidP="00E834A9">
      <w:pPr>
        <w:rPr>
          <w:b/>
          <w:u w:val="single"/>
        </w:rPr>
      </w:pPr>
    </w:p>
    <w:p w14:paraId="1C3AD8D7" w14:textId="77777777" w:rsidR="00E834A9" w:rsidRPr="00544375" w:rsidRDefault="00E834A9" w:rsidP="00E834A9">
      <w:pPr>
        <w:rPr>
          <w:b/>
          <w:u w:val="single"/>
        </w:rPr>
      </w:pPr>
    </w:p>
    <w:p w14:paraId="189D672E" w14:textId="77777777" w:rsidR="00E834A9" w:rsidRPr="00544375" w:rsidRDefault="00E834A9" w:rsidP="00E834A9">
      <w:pPr>
        <w:rPr>
          <w:b/>
          <w:u w:val="single"/>
        </w:rPr>
      </w:pPr>
    </w:p>
    <w:p w14:paraId="698C1697" w14:textId="77777777" w:rsidR="00E834A9" w:rsidRPr="00544375" w:rsidRDefault="00E834A9" w:rsidP="00E834A9">
      <w:pPr>
        <w:rPr>
          <w:b/>
          <w:u w:val="single"/>
        </w:rPr>
      </w:pPr>
    </w:p>
    <w:p w14:paraId="3E4B989D" w14:textId="77777777" w:rsidR="00E834A9" w:rsidRPr="00544375" w:rsidRDefault="00E834A9" w:rsidP="00E834A9">
      <w:pPr>
        <w:rPr>
          <w:b/>
          <w:u w:val="single"/>
        </w:rPr>
      </w:pPr>
    </w:p>
    <w:p w14:paraId="752A9F3D" w14:textId="77777777" w:rsidR="00E834A9" w:rsidRPr="00544375" w:rsidRDefault="00E834A9" w:rsidP="00E834A9">
      <w:pPr>
        <w:rPr>
          <w:b/>
          <w:u w:val="single"/>
        </w:rPr>
      </w:pPr>
    </w:p>
    <w:p w14:paraId="0BE69B53" w14:textId="11326E1F" w:rsidR="00BA2537" w:rsidRPr="00544375" w:rsidRDefault="00BA2537" w:rsidP="00E834A9">
      <w:pPr>
        <w:rPr>
          <w:b/>
          <w:u w:val="single"/>
        </w:rPr>
      </w:pPr>
    </w:p>
    <w:p w14:paraId="56B759E7" w14:textId="56B076B2" w:rsidR="009860AA" w:rsidRPr="00544375" w:rsidRDefault="009860AA" w:rsidP="00E834A9">
      <w:pPr>
        <w:rPr>
          <w:b/>
          <w:u w:val="single"/>
        </w:rPr>
      </w:pPr>
    </w:p>
    <w:p w14:paraId="5808DAD5" w14:textId="0A260BDC" w:rsidR="00AA2498" w:rsidRPr="00544375" w:rsidRDefault="00AA2498" w:rsidP="00E834A9">
      <w:pPr>
        <w:rPr>
          <w:b/>
          <w:u w:val="single"/>
        </w:rPr>
      </w:pPr>
    </w:p>
    <w:p w14:paraId="70A1B902" w14:textId="578F5E1A" w:rsidR="003A140E" w:rsidRPr="00544375" w:rsidRDefault="003A140E" w:rsidP="00E834A9">
      <w:pPr>
        <w:rPr>
          <w:b/>
          <w:u w:val="single"/>
        </w:rPr>
      </w:pPr>
    </w:p>
    <w:p w14:paraId="321A0009" w14:textId="2A802506" w:rsidR="00C120AA" w:rsidRPr="00544375" w:rsidRDefault="00C120AA" w:rsidP="00E834A9">
      <w:pPr>
        <w:rPr>
          <w:b/>
          <w:u w:val="single"/>
        </w:rPr>
      </w:pPr>
    </w:p>
    <w:p w14:paraId="11192329" w14:textId="0C66966B" w:rsidR="00C120AA" w:rsidRPr="00544375" w:rsidRDefault="00C120AA" w:rsidP="00E834A9">
      <w:pPr>
        <w:rPr>
          <w:b/>
          <w:u w:val="single"/>
        </w:rPr>
      </w:pPr>
    </w:p>
    <w:p w14:paraId="56A53507" w14:textId="1AF02330" w:rsidR="00C120AA" w:rsidRPr="00544375" w:rsidRDefault="00C120AA" w:rsidP="00E834A9">
      <w:pPr>
        <w:rPr>
          <w:b/>
          <w:u w:val="single"/>
        </w:rPr>
      </w:pPr>
    </w:p>
    <w:p w14:paraId="0982B385" w14:textId="762DA8F0" w:rsidR="00C120AA" w:rsidRPr="00544375" w:rsidRDefault="00C120AA" w:rsidP="00E834A9">
      <w:pPr>
        <w:rPr>
          <w:b/>
          <w:u w:val="single"/>
        </w:rPr>
      </w:pPr>
    </w:p>
    <w:p w14:paraId="16B07569" w14:textId="77777777" w:rsidR="00BA2537" w:rsidRPr="00544375" w:rsidRDefault="00BA2537" w:rsidP="00E834A9">
      <w:pPr>
        <w:rPr>
          <w:b/>
          <w:u w:val="single"/>
        </w:rPr>
      </w:pPr>
    </w:p>
    <w:p w14:paraId="7BC7B977" w14:textId="77777777" w:rsidR="00D638C7" w:rsidRPr="00544375" w:rsidRDefault="00D638C7" w:rsidP="00E834A9">
      <w:pPr>
        <w:rPr>
          <w:b/>
          <w:u w:val="single"/>
        </w:rPr>
      </w:pPr>
    </w:p>
    <w:p w14:paraId="32B31D50" w14:textId="77777777" w:rsidR="00D638C7" w:rsidRPr="00544375" w:rsidRDefault="00D638C7" w:rsidP="00E834A9">
      <w:pPr>
        <w:rPr>
          <w:b/>
          <w:u w:val="single"/>
        </w:rPr>
      </w:pPr>
    </w:p>
    <w:p w14:paraId="53A51D87" w14:textId="77777777" w:rsidR="00E834A9" w:rsidRPr="00544375" w:rsidRDefault="00E834A9" w:rsidP="00E834A9">
      <w:pPr>
        <w:jc w:val="center"/>
        <w:rPr>
          <w:b/>
          <w:u w:val="single"/>
        </w:rPr>
      </w:pPr>
    </w:p>
    <w:p w14:paraId="006AB929" w14:textId="77777777" w:rsidR="00E834A9" w:rsidRPr="00544375" w:rsidRDefault="00E834A9" w:rsidP="00E834A9">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194E09B4" w14:textId="77777777" w:rsidR="00E834A9" w:rsidRPr="00544375" w:rsidRDefault="00E834A9" w:rsidP="00E834A9">
      <w:pPr>
        <w:spacing w:line="360" w:lineRule="auto"/>
        <w:ind w:left="4956" w:firstLine="708"/>
        <w:jc w:val="center"/>
      </w:pPr>
      <w:r w:rsidRPr="00544375">
        <w:t>oz. prokurista:</w:t>
      </w:r>
    </w:p>
    <w:p w14:paraId="61D6ED85" w14:textId="77777777" w:rsidR="00E834A9" w:rsidRPr="00544375" w:rsidRDefault="00E834A9" w:rsidP="00E834A9">
      <w:pPr>
        <w:spacing w:line="360" w:lineRule="auto"/>
        <w:jc w:val="center"/>
      </w:pPr>
    </w:p>
    <w:p w14:paraId="66759D97" w14:textId="6C88C182" w:rsidR="007E36EE" w:rsidRPr="00544375" w:rsidRDefault="00E834A9" w:rsidP="009F6CA3">
      <w:pPr>
        <w:spacing w:line="360" w:lineRule="auto"/>
        <w:jc w:val="center"/>
      </w:pPr>
      <w:r w:rsidRPr="00544375">
        <w:t>........................................</w:t>
      </w:r>
      <w:r w:rsidRPr="00544375">
        <w:tab/>
      </w:r>
      <w:r w:rsidRPr="00544375">
        <w:tab/>
      </w:r>
      <w:r w:rsidRPr="00544375">
        <w:tab/>
      </w:r>
      <w:r w:rsidRPr="00544375">
        <w:tab/>
      </w:r>
      <w:r w:rsidRPr="00544375">
        <w:tab/>
        <w:t>.........................................</w:t>
      </w:r>
    </w:p>
    <w:p w14:paraId="1099D0A2" w14:textId="59888C27" w:rsidR="00FA1F75" w:rsidRPr="00544375" w:rsidRDefault="00FA1F75" w:rsidP="001424F5">
      <w:pPr>
        <w:jc w:val="right"/>
        <w:rPr>
          <w:b/>
        </w:rPr>
      </w:pPr>
      <w:r w:rsidRPr="00544375">
        <w:rPr>
          <w:b/>
        </w:rPr>
        <w:lastRenderedPageBreak/>
        <w:t>OBR-</w:t>
      </w:r>
      <w:r w:rsidR="00D638C7" w:rsidRPr="00544375">
        <w:rPr>
          <w:b/>
        </w:rPr>
        <w:t>7</w:t>
      </w:r>
      <w:r w:rsidRPr="00544375">
        <w:rPr>
          <w:b/>
        </w:rPr>
        <w:t>B</w:t>
      </w:r>
    </w:p>
    <w:p w14:paraId="77E58BBF" w14:textId="77777777" w:rsidR="00FA1F75" w:rsidRPr="00544375" w:rsidRDefault="00FA1F75" w:rsidP="00FA1F75"/>
    <w:p w14:paraId="3C2F27BB" w14:textId="77777777" w:rsidR="00FA1F75" w:rsidRPr="00544375" w:rsidRDefault="00FA1F75" w:rsidP="00FA1F75">
      <w:r w:rsidRPr="00544375">
        <w:t>Principal …………...................................................</w:t>
      </w:r>
    </w:p>
    <w:p w14:paraId="781408D2" w14:textId="77777777" w:rsidR="00FA1F75" w:rsidRPr="00544375" w:rsidRDefault="00FA1F75" w:rsidP="00FA1F75"/>
    <w:p w14:paraId="33A362F7" w14:textId="77777777" w:rsidR="00FA1F75" w:rsidRPr="00544375" w:rsidRDefault="00FA1F75" w:rsidP="00FA1F75">
      <w:pPr>
        <w:spacing w:line="360" w:lineRule="auto"/>
      </w:pPr>
      <w:r w:rsidRPr="00544375">
        <w:t>Naslov ......................................................................</w:t>
      </w:r>
    </w:p>
    <w:p w14:paraId="7E048ABD" w14:textId="77777777" w:rsidR="00FA1F75" w:rsidRPr="00544375" w:rsidRDefault="00FA1F75" w:rsidP="00FA1F75"/>
    <w:p w14:paraId="5C5099B9" w14:textId="77777777" w:rsidR="00FA1F75" w:rsidRPr="00544375" w:rsidRDefault="00FA1F75" w:rsidP="00FA1F75"/>
    <w:p w14:paraId="1B262414" w14:textId="309D3E0B" w:rsidR="00FA1F75" w:rsidRPr="00544375" w:rsidRDefault="00FA1F75" w:rsidP="00FA1F75">
      <w:pPr>
        <w:pStyle w:val="Naslov2"/>
        <w:numPr>
          <w:ilvl w:val="0"/>
          <w:numId w:val="0"/>
        </w:numPr>
        <w:jc w:val="center"/>
        <w:rPr>
          <w:b/>
        </w:rPr>
      </w:pPr>
      <w:bookmarkStart w:id="176" w:name="_Toc146711432"/>
      <w:r w:rsidRPr="00544375">
        <w:rPr>
          <w:b/>
        </w:rPr>
        <w:t>Izjava principala</w:t>
      </w:r>
      <w:bookmarkEnd w:id="176"/>
    </w:p>
    <w:p w14:paraId="2142CCE3" w14:textId="08542C29" w:rsidR="00FA1F75" w:rsidRPr="00544375" w:rsidRDefault="00FA1F75" w:rsidP="00FA1F75">
      <w:pPr>
        <w:jc w:val="center"/>
        <w:rPr>
          <w:rFonts w:eastAsia="Calibri" w:cs="Arial"/>
          <w:b/>
          <w:szCs w:val="20"/>
        </w:rPr>
      </w:pPr>
      <w:r w:rsidRPr="00544375">
        <w:rPr>
          <w:rFonts w:eastAsia="Calibri" w:cs="Arial"/>
          <w:b/>
          <w:szCs w:val="20"/>
        </w:rPr>
        <w:t>JAVNO NAROČILO JN-B</w:t>
      </w:r>
      <w:r w:rsidR="00110F1A" w:rsidRPr="00544375">
        <w:rPr>
          <w:rFonts w:eastAsia="Calibri" w:cs="Arial"/>
          <w:b/>
          <w:szCs w:val="20"/>
        </w:rPr>
        <w:t>10</w:t>
      </w:r>
      <w:r w:rsidR="00D638C7" w:rsidRPr="00544375">
        <w:rPr>
          <w:rFonts w:eastAsia="Calibri" w:cs="Arial"/>
          <w:b/>
          <w:szCs w:val="20"/>
        </w:rPr>
        <w:t>4</w:t>
      </w:r>
      <w:r w:rsidR="00E72793" w:rsidRPr="00544375">
        <w:rPr>
          <w:rFonts w:eastAsia="Calibri" w:cs="Arial"/>
          <w:b/>
          <w:szCs w:val="20"/>
        </w:rPr>
        <w:t>2</w:t>
      </w:r>
    </w:p>
    <w:p w14:paraId="1ABAEE18" w14:textId="77777777" w:rsidR="00FA1F75" w:rsidRPr="00544375" w:rsidRDefault="00FA1F75" w:rsidP="00FA1F75"/>
    <w:p w14:paraId="104CC917" w14:textId="77777777" w:rsidR="00FA1F75" w:rsidRPr="00544375" w:rsidRDefault="00FA1F75" w:rsidP="00FA1F75">
      <w:pPr>
        <w:rPr>
          <w:b/>
          <w:u w:val="single"/>
        </w:rPr>
      </w:pPr>
    </w:p>
    <w:p w14:paraId="6CCB3DEF" w14:textId="77777777" w:rsidR="00FA1F75" w:rsidRPr="00544375" w:rsidRDefault="00FA1F75" w:rsidP="00FA1F75"/>
    <w:p w14:paraId="4C13FE12" w14:textId="39A427CD" w:rsidR="00FA1F75" w:rsidRPr="00544375" w:rsidRDefault="00FA1F75" w:rsidP="00FA1F75">
      <w:pPr>
        <w:suppressAutoHyphens/>
        <w:rPr>
          <w:rFonts w:eastAsia="NSimSun" w:cs="Courier New"/>
          <w:b/>
          <w:kern w:val="1"/>
          <w:szCs w:val="20"/>
          <w:lang w:eastAsia="hi-IN" w:bidi="hi-IN"/>
        </w:rPr>
      </w:pPr>
      <w:r w:rsidRPr="00544375">
        <w:rPr>
          <w:rFonts w:cs="Arial"/>
          <w:bCs/>
          <w:szCs w:val="20"/>
        </w:rPr>
        <w:t xml:space="preserve">Pod kazensko in materialno odgovornostjo izjavljamo, da smo seznanjeni z vsebino javnega naročila pod </w:t>
      </w:r>
      <w:r w:rsidR="005E4EC2" w:rsidRPr="00544375">
        <w:rPr>
          <w:rFonts w:cs="Arial"/>
          <w:bCs/>
          <w:szCs w:val="20"/>
        </w:rPr>
        <w:t>o</w:t>
      </w:r>
      <w:r w:rsidRPr="00544375">
        <w:rPr>
          <w:rFonts w:cs="Arial"/>
          <w:bCs/>
          <w:szCs w:val="20"/>
        </w:rPr>
        <w:t xml:space="preserve">znako: </w:t>
      </w:r>
      <w:r w:rsidR="00E72793" w:rsidRPr="00544375">
        <w:rPr>
          <w:rFonts w:cs="Arial"/>
          <w:b/>
          <w:bCs/>
          <w:szCs w:val="20"/>
        </w:rPr>
        <w:t xml:space="preserve">JN-B1042 za prenovo VMWARE </w:t>
      </w:r>
      <w:proofErr w:type="spellStart"/>
      <w:r w:rsidR="00E72793" w:rsidRPr="00544375">
        <w:rPr>
          <w:rFonts w:cs="Arial"/>
          <w:b/>
          <w:bCs/>
          <w:szCs w:val="20"/>
        </w:rPr>
        <w:t>rDC</w:t>
      </w:r>
      <w:proofErr w:type="spellEnd"/>
      <w:r w:rsidR="00E72793" w:rsidRPr="00544375">
        <w:rPr>
          <w:rFonts w:cs="Arial"/>
          <w:b/>
          <w:bCs/>
          <w:szCs w:val="20"/>
        </w:rPr>
        <w:t xml:space="preserve"> strežnikov</w:t>
      </w:r>
      <w:r w:rsidRPr="00544375">
        <w:rPr>
          <w:rFonts w:cs="Arial"/>
          <w:bCs/>
          <w:szCs w:val="20"/>
        </w:rPr>
        <w:t xml:space="preserve">, za katerega ponudbo oddaja ponudnik ………………………. </w:t>
      </w:r>
      <w:r w:rsidRPr="00544375">
        <w:rPr>
          <w:rFonts w:cs="Arial"/>
          <w:bCs/>
          <w:i/>
          <w:szCs w:val="20"/>
        </w:rPr>
        <w:t>(naziv ponudnika)</w:t>
      </w:r>
      <w:r w:rsidRPr="00544375">
        <w:rPr>
          <w:rFonts w:cs="Arial"/>
          <w:bCs/>
          <w:szCs w:val="20"/>
        </w:rPr>
        <w:t xml:space="preserve"> s svojo ponudbo št. ……………….. </w:t>
      </w:r>
      <w:r w:rsidRPr="00544375">
        <w:rPr>
          <w:rFonts w:cs="Arial"/>
          <w:bCs/>
          <w:i/>
          <w:szCs w:val="20"/>
        </w:rPr>
        <w:t>(oznaka ponudbe).</w:t>
      </w:r>
    </w:p>
    <w:p w14:paraId="3606E94F" w14:textId="77777777" w:rsidR="00FA1F75" w:rsidRPr="00544375" w:rsidRDefault="00FA1F75" w:rsidP="00FA1F75">
      <w:pPr>
        <w:pStyle w:val="Telobesedila"/>
        <w:rPr>
          <w:rFonts w:cs="Arial"/>
          <w:bCs/>
          <w:szCs w:val="20"/>
        </w:rPr>
      </w:pPr>
      <w:r w:rsidRPr="00544375">
        <w:rPr>
          <w:rFonts w:cs="Arial"/>
          <w:b/>
          <w:bCs/>
          <w:szCs w:val="20"/>
        </w:rPr>
        <w:br/>
      </w:r>
    </w:p>
    <w:p w14:paraId="42313D56" w14:textId="77777777" w:rsidR="00FA1F75" w:rsidRPr="00544375" w:rsidRDefault="00FA1F75" w:rsidP="00FA1F75">
      <w:pPr>
        <w:pStyle w:val="Telobesedila"/>
        <w:rPr>
          <w:rFonts w:cs="Arial"/>
          <w:bCs/>
          <w:szCs w:val="20"/>
        </w:rPr>
      </w:pPr>
      <w:r w:rsidRPr="0054437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544375" w:rsidRDefault="00FA1F75" w:rsidP="00FA1F75">
      <w:pPr>
        <w:pStyle w:val="Telobesedila"/>
        <w:rPr>
          <w:rFonts w:cs="Arial"/>
          <w:b/>
          <w:bCs/>
          <w:szCs w:val="20"/>
        </w:rPr>
      </w:pPr>
    </w:p>
    <w:p w14:paraId="593EAEE4" w14:textId="77777777" w:rsidR="006A1379" w:rsidRPr="00544375" w:rsidRDefault="006A1379" w:rsidP="006A1379">
      <w:pPr>
        <w:rPr>
          <w:rFonts w:cs="Arial"/>
          <w:bCs/>
          <w:szCs w:val="20"/>
          <w:lang w:eastAsia="sl-SI"/>
        </w:rPr>
      </w:pPr>
      <w:r w:rsidRPr="00544375">
        <w:rPr>
          <w:rFonts w:cs="Arial"/>
          <w:szCs w:val="20"/>
          <w:lang w:eastAsia="sl-SI"/>
        </w:rPr>
        <w:t xml:space="preserve">Kot dokazilo </w:t>
      </w:r>
      <w:r w:rsidRPr="00544375">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544375" w:rsidRDefault="006A1379" w:rsidP="006A1379">
      <w:pPr>
        <w:rPr>
          <w:rFonts w:eastAsia="Calibri" w:cs="Arial"/>
          <w:szCs w:val="20"/>
        </w:rPr>
      </w:pPr>
    </w:p>
    <w:p w14:paraId="21F532FC" w14:textId="77777777" w:rsidR="006A1379" w:rsidRPr="00544375" w:rsidRDefault="006A1379" w:rsidP="006A1379">
      <w:pPr>
        <w:tabs>
          <w:tab w:val="left" w:pos="0"/>
        </w:tabs>
        <w:rPr>
          <w:rFonts w:eastAsia="Calibri" w:cs="Arial"/>
          <w:szCs w:val="20"/>
        </w:rPr>
      </w:pPr>
      <w:r w:rsidRPr="00544375">
        <w:rPr>
          <w:rFonts w:eastAsia="Calibri" w:cs="Arial"/>
          <w:szCs w:val="20"/>
        </w:rPr>
        <w:t xml:space="preserve">V primeru, da naročnik naknadno zahteva originalno pogodbo, jo bomo naročniku prinesli v vpogled. </w:t>
      </w:r>
    </w:p>
    <w:p w14:paraId="56320D8D" w14:textId="77777777" w:rsidR="006A1379" w:rsidRPr="00544375" w:rsidRDefault="006A1379" w:rsidP="00FA1F75">
      <w:pPr>
        <w:pStyle w:val="Telobesedila"/>
        <w:rPr>
          <w:rFonts w:cs="Arial"/>
          <w:b/>
          <w:bCs/>
          <w:szCs w:val="20"/>
        </w:rPr>
      </w:pPr>
    </w:p>
    <w:p w14:paraId="1BD5FD8B" w14:textId="77777777" w:rsidR="00FA1F75" w:rsidRPr="00544375" w:rsidRDefault="00FA1F75" w:rsidP="00FA1F75">
      <w:pPr>
        <w:rPr>
          <w:b/>
          <w:u w:val="single"/>
        </w:rPr>
      </w:pPr>
    </w:p>
    <w:p w14:paraId="7B6C85F3" w14:textId="77777777" w:rsidR="00FA1F75" w:rsidRPr="00544375" w:rsidRDefault="00FA1F75" w:rsidP="00FA1F75">
      <w:pPr>
        <w:rPr>
          <w:b/>
          <w:u w:val="single"/>
        </w:rPr>
      </w:pPr>
    </w:p>
    <w:p w14:paraId="5C4670FA" w14:textId="77777777" w:rsidR="00FA1F75" w:rsidRPr="00544375" w:rsidRDefault="00FA1F75" w:rsidP="00FA1F75">
      <w:pPr>
        <w:rPr>
          <w:b/>
          <w:u w:val="single"/>
        </w:rPr>
      </w:pPr>
    </w:p>
    <w:p w14:paraId="15691C16" w14:textId="77777777" w:rsidR="00FA1F75" w:rsidRPr="00544375" w:rsidRDefault="00FA1F75" w:rsidP="00FA1F75">
      <w:pPr>
        <w:rPr>
          <w:b/>
          <w:u w:val="single"/>
        </w:rPr>
      </w:pPr>
    </w:p>
    <w:p w14:paraId="7C6735BB" w14:textId="77777777" w:rsidR="00FA1F75" w:rsidRPr="00544375" w:rsidRDefault="00FA1F75" w:rsidP="00FA1F75">
      <w:pPr>
        <w:rPr>
          <w:b/>
          <w:u w:val="single"/>
        </w:rPr>
      </w:pPr>
    </w:p>
    <w:p w14:paraId="1E853A8D" w14:textId="77777777" w:rsidR="00FA1F75" w:rsidRPr="00544375" w:rsidRDefault="00FA1F75" w:rsidP="00FA1F75">
      <w:pPr>
        <w:rPr>
          <w:b/>
          <w:u w:val="single"/>
        </w:rPr>
      </w:pPr>
    </w:p>
    <w:p w14:paraId="7823F12F" w14:textId="77777777" w:rsidR="00FA1F75" w:rsidRPr="00544375" w:rsidRDefault="00FA1F75" w:rsidP="00FA1F75">
      <w:pPr>
        <w:rPr>
          <w:b/>
          <w:u w:val="single"/>
        </w:rPr>
      </w:pPr>
    </w:p>
    <w:p w14:paraId="15E8A099" w14:textId="77777777" w:rsidR="00FA1F75" w:rsidRPr="00544375" w:rsidRDefault="00FA1F75" w:rsidP="00FA1F75">
      <w:pPr>
        <w:rPr>
          <w:b/>
          <w:u w:val="single"/>
        </w:rPr>
      </w:pPr>
    </w:p>
    <w:p w14:paraId="1865BF43" w14:textId="77777777" w:rsidR="00FA1F75" w:rsidRPr="00544375" w:rsidRDefault="00FA1F75" w:rsidP="00FA1F75">
      <w:pPr>
        <w:rPr>
          <w:b/>
          <w:u w:val="single"/>
        </w:rPr>
      </w:pPr>
    </w:p>
    <w:p w14:paraId="1267313A" w14:textId="77777777" w:rsidR="00FA1F75" w:rsidRPr="00544375" w:rsidRDefault="00FA1F75" w:rsidP="00FA1F75">
      <w:pPr>
        <w:rPr>
          <w:b/>
          <w:u w:val="single"/>
        </w:rPr>
      </w:pPr>
    </w:p>
    <w:p w14:paraId="1BD84747" w14:textId="77777777" w:rsidR="00FA1F75" w:rsidRPr="00544375" w:rsidRDefault="00FA1F75" w:rsidP="00FA1F75">
      <w:pPr>
        <w:rPr>
          <w:b/>
          <w:u w:val="single"/>
        </w:rPr>
      </w:pPr>
    </w:p>
    <w:p w14:paraId="53333407" w14:textId="77777777" w:rsidR="00FA1F75" w:rsidRPr="00544375" w:rsidRDefault="00FA1F75" w:rsidP="00FA1F75">
      <w:pPr>
        <w:rPr>
          <w:b/>
          <w:u w:val="single"/>
        </w:rPr>
      </w:pPr>
    </w:p>
    <w:p w14:paraId="6E5FC416" w14:textId="77777777" w:rsidR="00FA1F75" w:rsidRPr="00544375" w:rsidRDefault="00FA1F75" w:rsidP="00FA1F75">
      <w:pPr>
        <w:rPr>
          <w:b/>
          <w:u w:val="single"/>
        </w:rPr>
      </w:pPr>
    </w:p>
    <w:p w14:paraId="6AF26E22" w14:textId="77777777" w:rsidR="00FA1F75" w:rsidRPr="00544375" w:rsidRDefault="00FA1F75" w:rsidP="00FA1F75">
      <w:pPr>
        <w:rPr>
          <w:b/>
          <w:u w:val="single"/>
        </w:rPr>
      </w:pPr>
    </w:p>
    <w:p w14:paraId="2A7740B6" w14:textId="77777777" w:rsidR="00BE768A" w:rsidRPr="00544375" w:rsidRDefault="00BE768A" w:rsidP="00FA1F75">
      <w:pPr>
        <w:rPr>
          <w:b/>
          <w:u w:val="single"/>
        </w:rPr>
      </w:pPr>
    </w:p>
    <w:p w14:paraId="43D7A2B3" w14:textId="572A1A0D" w:rsidR="00A734A6" w:rsidRPr="00544375" w:rsidRDefault="00A734A6" w:rsidP="00FA1F75">
      <w:pPr>
        <w:rPr>
          <w:b/>
          <w:u w:val="single"/>
        </w:rPr>
      </w:pPr>
    </w:p>
    <w:p w14:paraId="44C07ADD" w14:textId="27364209" w:rsidR="00C120AA" w:rsidRPr="00544375" w:rsidRDefault="00C120AA" w:rsidP="00FA1F75">
      <w:pPr>
        <w:jc w:val="center"/>
        <w:rPr>
          <w:b/>
          <w:u w:val="single"/>
        </w:rPr>
      </w:pPr>
    </w:p>
    <w:p w14:paraId="67900D43" w14:textId="1C59B3CF" w:rsidR="00C120AA" w:rsidRPr="00544375" w:rsidRDefault="00C120AA" w:rsidP="00FA1F75">
      <w:pPr>
        <w:jc w:val="center"/>
        <w:rPr>
          <w:b/>
          <w:u w:val="single"/>
        </w:rPr>
      </w:pPr>
    </w:p>
    <w:p w14:paraId="3853D854" w14:textId="039ED6FA" w:rsidR="00C120AA" w:rsidRPr="00544375" w:rsidRDefault="00C120AA" w:rsidP="00FA1F75">
      <w:pPr>
        <w:jc w:val="center"/>
        <w:rPr>
          <w:b/>
          <w:u w:val="single"/>
        </w:rPr>
      </w:pPr>
    </w:p>
    <w:p w14:paraId="7FA9DABB" w14:textId="323934B1" w:rsidR="00C120AA" w:rsidRPr="00544375" w:rsidRDefault="00C120AA" w:rsidP="00FA1F75">
      <w:pPr>
        <w:jc w:val="center"/>
        <w:rPr>
          <w:b/>
          <w:u w:val="single"/>
        </w:rPr>
      </w:pPr>
    </w:p>
    <w:p w14:paraId="57A72E69" w14:textId="43AC5041" w:rsidR="00C120AA" w:rsidRPr="00544375" w:rsidRDefault="00C120AA" w:rsidP="00FA1F75">
      <w:pPr>
        <w:jc w:val="center"/>
        <w:rPr>
          <w:b/>
          <w:u w:val="single"/>
        </w:rPr>
      </w:pPr>
    </w:p>
    <w:p w14:paraId="448FACD9" w14:textId="77777777" w:rsidR="00C120AA" w:rsidRPr="00544375" w:rsidRDefault="00C120AA" w:rsidP="00FA1F75">
      <w:pPr>
        <w:jc w:val="center"/>
        <w:rPr>
          <w:b/>
          <w:u w:val="single"/>
        </w:rPr>
      </w:pPr>
      <w:bookmarkStart w:id="177" w:name="_Hlk146527331"/>
    </w:p>
    <w:p w14:paraId="208CC7AD" w14:textId="77777777" w:rsidR="00FA1F75" w:rsidRPr="00544375" w:rsidRDefault="00FA1F75" w:rsidP="00FA1F75">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53D4F54A" w14:textId="77777777" w:rsidR="00FA1F75" w:rsidRPr="00544375" w:rsidRDefault="00FA1F75" w:rsidP="00FA1F75">
      <w:pPr>
        <w:spacing w:line="360" w:lineRule="auto"/>
        <w:ind w:left="4956" w:firstLine="708"/>
        <w:jc w:val="center"/>
      </w:pPr>
      <w:r w:rsidRPr="00544375">
        <w:t>oz. prokurista:</w:t>
      </w:r>
    </w:p>
    <w:p w14:paraId="2BD2EFA0" w14:textId="77777777" w:rsidR="00FA1F75" w:rsidRPr="00544375" w:rsidRDefault="00FA1F75" w:rsidP="00FA1F75">
      <w:pPr>
        <w:spacing w:line="360" w:lineRule="auto"/>
        <w:jc w:val="center"/>
      </w:pPr>
    </w:p>
    <w:p w14:paraId="2462379D" w14:textId="3CAEE465" w:rsidR="00CC0EBD" w:rsidRPr="00544375" w:rsidRDefault="00FA1F75" w:rsidP="003A140E">
      <w:pPr>
        <w:spacing w:line="360" w:lineRule="auto"/>
        <w:jc w:val="center"/>
      </w:pPr>
      <w:r w:rsidRPr="00544375">
        <w:t>........................................</w:t>
      </w:r>
      <w:r w:rsidRPr="00544375">
        <w:tab/>
      </w:r>
      <w:r w:rsidRPr="00544375">
        <w:tab/>
      </w:r>
      <w:r w:rsidRPr="00544375">
        <w:tab/>
      </w:r>
      <w:r w:rsidRPr="00544375">
        <w:tab/>
      </w:r>
      <w:r w:rsidRPr="00544375">
        <w:tab/>
        <w:t>.........................................</w:t>
      </w:r>
    </w:p>
    <w:bookmarkEnd w:id="177"/>
    <w:p w14:paraId="4C81FF06" w14:textId="77777777" w:rsidR="002B5BF4" w:rsidRPr="00544375" w:rsidRDefault="002B5BF4" w:rsidP="00FA1F75">
      <w:pPr>
        <w:jc w:val="right"/>
        <w:rPr>
          <w:b/>
        </w:rPr>
      </w:pPr>
    </w:p>
    <w:p w14:paraId="440EDD70" w14:textId="77777777" w:rsidR="002B5BF4" w:rsidRPr="00544375" w:rsidRDefault="002B5BF4" w:rsidP="00FA1F75">
      <w:pPr>
        <w:jc w:val="right"/>
        <w:rPr>
          <w:b/>
        </w:rPr>
      </w:pPr>
    </w:p>
    <w:p w14:paraId="290451DA" w14:textId="77777777" w:rsidR="002B5BF4" w:rsidRPr="00544375" w:rsidRDefault="002B5BF4" w:rsidP="00FA1F75">
      <w:pPr>
        <w:jc w:val="right"/>
        <w:rPr>
          <w:b/>
        </w:rPr>
      </w:pPr>
    </w:p>
    <w:p w14:paraId="0CABF5CB" w14:textId="565111FD" w:rsidR="007F2A5D" w:rsidRPr="00544375" w:rsidRDefault="007F2A5D">
      <w:pPr>
        <w:jc w:val="left"/>
        <w:rPr>
          <w:b/>
        </w:rPr>
      </w:pPr>
      <w:r w:rsidRPr="00544375">
        <w:rPr>
          <w:b/>
        </w:rPr>
        <w:br w:type="page"/>
      </w:r>
    </w:p>
    <w:p w14:paraId="53698B4D" w14:textId="2C79E4F9" w:rsidR="007F2A5D" w:rsidRPr="00544375" w:rsidRDefault="00C7765A" w:rsidP="0031422A">
      <w:pPr>
        <w:jc w:val="right"/>
        <w:rPr>
          <w:b/>
        </w:rPr>
      </w:pPr>
      <w:r w:rsidRPr="00544375">
        <w:rPr>
          <w:b/>
        </w:rPr>
        <w:lastRenderedPageBreak/>
        <w:t>OBR-8</w:t>
      </w:r>
    </w:p>
    <w:p w14:paraId="1311EAE8" w14:textId="77777777" w:rsidR="007F2A5D" w:rsidRPr="00544375" w:rsidRDefault="007F2A5D" w:rsidP="007F2A5D">
      <w:r w:rsidRPr="00544375">
        <w:t>Ponudnik ..................................................</w:t>
      </w:r>
    </w:p>
    <w:p w14:paraId="316D8945" w14:textId="77777777" w:rsidR="007F2A5D" w:rsidRPr="00544375" w:rsidRDefault="007F2A5D" w:rsidP="007F2A5D">
      <w:pPr>
        <w:rPr>
          <w:i/>
        </w:rPr>
      </w:pPr>
    </w:p>
    <w:p w14:paraId="5237DE61" w14:textId="77777777" w:rsidR="007F2A5D" w:rsidRPr="00544375" w:rsidRDefault="007F2A5D" w:rsidP="007F2A5D">
      <w:pPr>
        <w:spacing w:line="360" w:lineRule="auto"/>
      </w:pPr>
      <w:r w:rsidRPr="00544375">
        <w:t>Naslov ......................................................</w:t>
      </w:r>
    </w:p>
    <w:p w14:paraId="445AFF90" w14:textId="77777777" w:rsidR="007F2A5D" w:rsidRPr="00544375" w:rsidRDefault="007F2A5D" w:rsidP="007F2A5D"/>
    <w:p w14:paraId="720B065C" w14:textId="77777777" w:rsidR="007F2A5D" w:rsidRPr="00544375" w:rsidRDefault="007F2A5D" w:rsidP="007F2A5D"/>
    <w:p w14:paraId="2BFFE977" w14:textId="77777777" w:rsidR="007F2A5D" w:rsidRPr="00544375" w:rsidRDefault="007F2A5D" w:rsidP="007F2A5D"/>
    <w:p w14:paraId="13AC3F64" w14:textId="77777777" w:rsidR="007F2A5D" w:rsidRPr="00544375" w:rsidRDefault="007F2A5D" w:rsidP="007F2A5D">
      <w:pPr>
        <w:pStyle w:val="Naslov2"/>
        <w:numPr>
          <w:ilvl w:val="1"/>
          <w:numId w:val="0"/>
        </w:numPr>
        <w:jc w:val="center"/>
        <w:rPr>
          <w:b/>
          <w:bCs/>
          <w:noProof/>
        </w:rPr>
      </w:pPr>
      <w:bookmarkStart w:id="178" w:name="_Toc145666971"/>
      <w:bookmarkStart w:id="179" w:name="_Toc146711433"/>
      <w:r w:rsidRPr="00544375">
        <w:rPr>
          <w:b/>
          <w:bCs/>
          <w:noProof/>
        </w:rPr>
        <w:t>Izjava o razpolaganju z ustreznimi kadrovskimi kapacitetami</w:t>
      </w:r>
      <w:bookmarkEnd w:id="178"/>
      <w:bookmarkEnd w:id="179"/>
    </w:p>
    <w:p w14:paraId="5208ABE7" w14:textId="77777777" w:rsidR="007F2A5D" w:rsidRPr="00544375" w:rsidRDefault="007F2A5D" w:rsidP="007F2A5D">
      <w:pPr>
        <w:pStyle w:val="BESEDILO"/>
        <w:jc w:val="center"/>
        <w:rPr>
          <w:b/>
          <w:noProof/>
        </w:rPr>
      </w:pPr>
      <w:r w:rsidRPr="00544375">
        <w:rPr>
          <w:b/>
          <w:noProof/>
        </w:rPr>
        <w:t>ZA JAVNO NAROČILO JN-B1042</w:t>
      </w:r>
    </w:p>
    <w:p w14:paraId="31B7AF2F" w14:textId="77777777" w:rsidR="007F2A5D" w:rsidRPr="00544375" w:rsidRDefault="007F2A5D" w:rsidP="007F2A5D">
      <w:pPr>
        <w:rPr>
          <w:b/>
          <w:u w:val="single"/>
        </w:rPr>
      </w:pPr>
    </w:p>
    <w:p w14:paraId="6EC877FC" w14:textId="77777777" w:rsidR="007F2A5D" w:rsidRPr="00544375" w:rsidRDefault="007F2A5D" w:rsidP="007F2A5D">
      <w:pPr>
        <w:tabs>
          <w:tab w:val="left" w:pos="0"/>
        </w:tabs>
      </w:pPr>
    </w:p>
    <w:p w14:paraId="1BAFFD8E" w14:textId="77777777" w:rsidR="007F2A5D" w:rsidRPr="00544375" w:rsidRDefault="007F2A5D" w:rsidP="007F2A5D">
      <w:pPr>
        <w:tabs>
          <w:tab w:val="left" w:pos="0"/>
        </w:tabs>
      </w:pPr>
    </w:p>
    <w:p w14:paraId="499EDF91" w14:textId="77777777" w:rsidR="007F2A5D" w:rsidRPr="00544375" w:rsidRDefault="007F2A5D" w:rsidP="007F2A5D">
      <w:pPr>
        <w:tabs>
          <w:tab w:val="left" w:pos="0"/>
        </w:tabs>
      </w:pPr>
    </w:p>
    <w:p w14:paraId="6EF3933E" w14:textId="77777777" w:rsidR="007F2A5D" w:rsidRPr="00544375" w:rsidRDefault="007F2A5D" w:rsidP="007F2A5D">
      <w:pPr>
        <w:spacing w:line="300" w:lineRule="exact"/>
        <w:rPr>
          <w:rFonts w:cs="Arial"/>
        </w:rPr>
      </w:pPr>
      <w:r w:rsidRPr="00544375">
        <w:rPr>
          <w:rFonts w:cs="Arial"/>
        </w:rPr>
        <w:t>Pod kazensko in materialno odgovornostjo izjavljamo, da razpolagamo z ustreznimi kadrovskimi kapacitetami, ki bodo omogočale pravočasno in kakovostno izvedbo naročnikovih zahtev, to so:</w:t>
      </w:r>
    </w:p>
    <w:p w14:paraId="11649C00" w14:textId="77777777" w:rsidR="007F2A5D" w:rsidRPr="00544375" w:rsidRDefault="007F2A5D" w:rsidP="007F2A5D">
      <w:pPr>
        <w:spacing w:line="300" w:lineRule="exact"/>
        <w:rPr>
          <w:rFonts w:cs="Arial"/>
        </w:rPr>
      </w:pPr>
    </w:p>
    <w:p w14:paraId="411B045B" w14:textId="77777777" w:rsidR="00B15994" w:rsidRPr="00544375" w:rsidRDefault="00B15994" w:rsidP="009F6CA3">
      <w:pPr>
        <w:widowControl w:val="0"/>
        <w:numPr>
          <w:ilvl w:val="0"/>
          <w:numId w:val="29"/>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veljavne certifikate proizvajalca </w:t>
      </w:r>
      <w:proofErr w:type="spellStart"/>
      <w:r w:rsidRPr="00544375">
        <w:t>VMware</w:t>
      </w:r>
      <w:proofErr w:type="spellEnd"/>
      <w:r w:rsidRPr="00544375">
        <w:t xml:space="preserve"> </w:t>
      </w:r>
      <w:proofErr w:type="spellStart"/>
      <w:r w:rsidRPr="00544375">
        <w:t>vSphere</w:t>
      </w:r>
      <w:proofErr w:type="spellEnd"/>
      <w:r w:rsidRPr="00544375">
        <w:t xml:space="preserve">: </w:t>
      </w:r>
      <w:proofErr w:type="spellStart"/>
      <w:r w:rsidRPr="00544375">
        <w:t>Install</w:t>
      </w:r>
      <w:proofErr w:type="spellEnd"/>
      <w:r w:rsidRPr="00544375">
        <w:t xml:space="preserve">, </w:t>
      </w:r>
      <w:proofErr w:type="spellStart"/>
      <w:r w:rsidRPr="00544375">
        <w:t>Configure</w:t>
      </w:r>
      <w:proofErr w:type="spellEnd"/>
      <w:r w:rsidRPr="00544375">
        <w:t xml:space="preserve">, </w:t>
      </w:r>
      <w:proofErr w:type="spellStart"/>
      <w:r w:rsidRPr="00544375">
        <w:t>Manage</w:t>
      </w:r>
      <w:proofErr w:type="spellEnd"/>
      <w:r w:rsidRPr="00544375">
        <w:t>;</w:t>
      </w:r>
    </w:p>
    <w:p w14:paraId="4482E44F" w14:textId="77777777" w:rsidR="00B15994" w:rsidRPr="00544375" w:rsidRDefault="00B15994" w:rsidP="009F6CA3">
      <w:pPr>
        <w:widowControl w:val="0"/>
        <w:numPr>
          <w:ilvl w:val="0"/>
          <w:numId w:val="29"/>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veljavni certifikat proizvajalca </w:t>
      </w:r>
      <w:proofErr w:type="spellStart"/>
      <w:r w:rsidRPr="00544375">
        <w:t>VMware</w:t>
      </w:r>
      <w:proofErr w:type="spellEnd"/>
      <w:r w:rsidRPr="00544375">
        <w:t xml:space="preserve"> </w:t>
      </w:r>
      <w:proofErr w:type="spellStart"/>
      <w:r w:rsidRPr="00544375">
        <w:t>Certified</w:t>
      </w:r>
      <w:proofErr w:type="spellEnd"/>
      <w:r w:rsidRPr="00544375">
        <w:t xml:space="preserve"> Professional Data Center </w:t>
      </w:r>
      <w:proofErr w:type="spellStart"/>
      <w:r w:rsidRPr="00544375">
        <w:t>Virtualization</w:t>
      </w:r>
      <w:proofErr w:type="spellEnd"/>
      <w:r w:rsidRPr="00544375">
        <w:t xml:space="preserve"> 2022 ali novejši;</w:t>
      </w:r>
    </w:p>
    <w:p w14:paraId="6C7D8EF3" w14:textId="77777777" w:rsidR="00B15994" w:rsidRPr="00544375" w:rsidRDefault="00B15994" w:rsidP="009F6CA3">
      <w:pPr>
        <w:widowControl w:val="0"/>
        <w:numPr>
          <w:ilvl w:val="0"/>
          <w:numId w:val="29"/>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 xml:space="preserve">vsaj ena oseba mora imeti veljaven certifikat proizvajalca </w:t>
      </w:r>
      <w:proofErr w:type="spellStart"/>
      <w:r w:rsidRPr="00544375">
        <w:t>VMware</w:t>
      </w:r>
      <w:proofErr w:type="spellEnd"/>
      <w:r w:rsidRPr="00544375">
        <w:t xml:space="preserve"> </w:t>
      </w:r>
      <w:proofErr w:type="spellStart"/>
      <w:r w:rsidRPr="00544375">
        <w:t>Certified</w:t>
      </w:r>
      <w:proofErr w:type="spellEnd"/>
      <w:r w:rsidRPr="00544375">
        <w:t xml:space="preserve"> </w:t>
      </w:r>
      <w:proofErr w:type="spellStart"/>
      <w:r w:rsidRPr="00544375">
        <w:t>Advanced</w:t>
      </w:r>
      <w:proofErr w:type="spellEnd"/>
      <w:r w:rsidRPr="00544375">
        <w:t xml:space="preserve"> </w:t>
      </w:r>
      <w:proofErr w:type="spellStart"/>
      <w:r w:rsidRPr="00544375">
        <w:t>Profesional</w:t>
      </w:r>
      <w:proofErr w:type="spellEnd"/>
      <w:r w:rsidRPr="00544375">
        <w:t xml:space="preserve"> Data Center </w:t>
      </w:r>
      <w:proofErr w:type="spellStart"/>
      <w:r w:rsidRPr="00544375">
        <w:t>Virtualization</w:t>
      </w:r>
      <w:proofErr w:type="spellEnd"/>
      <w:r w:rsidRPr="00544375">
        <w:t xml:space="preserve"> </w:t>
      </w:r>
      <w:proofErr w:type="spellStart"/>
      <w:r w:rsidRPr="00544375">
        <w:t>Deploy</w:t>
      </w:r>
      <w:proofErr w:type="spellEnd"/>
      <w:r w:rsidRPr="00544375">
        <w:t xml:space="preserve"> 2022 ali novejši;</w:t>
      </w:r>
    </w:p>
    <w:p w14:paraId="27E201D5" w14:textId="77777777" w:rsidR="00B15994" w:rsidRPr="00544375" w:rsidRDefault="00B15994" w:rsidP="009F6CA3">
      <w:pPr>
        <w:widowControl w:val="0"/>
        <w:numPr>
          <w:ilvl w:val="0"/>
          <w:numId w:val="29"/>
        </w:numPr>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44375">
        <w:t>vsa komunikacija mora potekati v slovenskem jeziku.</w:t>
      </w:r>
    </w:p>
    <w:p w14:paraId="17961987" w14:textId="77777777" w:rsidR="007F2A5D" w:rsidRPr="00544375" w:rsidRDefault="007F2A5D" w:rsidP="007F2A5D">
      <w:pPr>
        <w:spacing w:line="300" w:lineRule="exact"/>
        <w:rPr>
          <w:rFonts w:cs="Arial"/>
        </w:rPr>
      </w:pPr>
    </w:p>
    <w:p w14:paraId="745E041E" w14:textId="77777777" w:rsidR="007F2A5D" w:rsidRPr="00544375" w:rsidRDefault="007F2A5D" w:rsidP="007F2A5D">
      <w:pPr>
        <w:pStyle w:val="Glava"/>
        <w:widowControl w:val="0"/>
        <w:tabs>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Arial" w:hAnsi="Arial" w:cs="Arial"/>
          <w:sz w:val="20"/>
          <w:lang w:val="sl-SI"/>
        </w:rPr>
      </w:pPr>
    </w:p>
    <w:p w14:paraId="55D0D5F4" w14:textId="77777777" w:rsidR="007F2A5D" w:rsidRPr="00544375" w:rsidRDefault="007F2A5D" w:rsidP="007F2A5D">
      <w:pPr>
        <w:spacing w:line="320" w:lineRule="atLeast"/>
        <w:rPr>
          <w:rFonts w:cs="Arial"/>
          <w:b/>
          <w:bCs/>
        </w:rPr>
      </w:pPr>
    </w:p>
    <w:p w14:paraId="47ACD093" w14:textId="77777777" w:rsidR="007F2A5D" w:rsidRPr="00544375" w:rsidRDefault="007F2A5D" w:rsidP="007F2A5D">
      <w:pPr>
        <w:rPr>
          <w:b/>
          <w:bCs/>
        </w:rPr>
      </w:pPr>
      <w:r w:rsidRPr="00544375">
        <w:rPr>
          <w:b/>
          <w:bCs/>
        </w:rPr>
        <w:t>Ponudnik mora k izjavi predložiti tudi spisek usposobljenih kadrov z navedbo kvalifikacije in navedbo ustreznih potrdil (certifikatov).</w:t>
      </w:r>
    </w:p>
    <w:p w14:paraId="4BCA7690" w14:textId="77777777" w:rsidR="007F2A5D" w:rsidRPr="00544375" w:rsidRDefault="007F2A5D" w:rsidP="007F2A5D">
      <w:pPr>
        <w:rPr>
          <w:b/>
          <w:bCs/>
          <w:u w:val="single"/>
        </w:rPr>
      </w:pPr>
    </w:p>
    <w:p w14:paraId="31334004" w14:textId="77777777" w:rsidR="007F2A5D" w:rsidRPr="00544375" w:rsidRDefault="007F2A5D" w:rsidP="007F2A5D">
      <w:pPr>
        <w:rPr>
          <w:b/>
          <w:bCs/>
          <w:u w:val="single"/>
        </w:rPr>
      </w:pPr>
    </w:p>
    <w:p w14:paraId="162B9ACB" w14:textId="77777777" w:rsidR="007F2A5D" w:rsidRPr="00544375" w:rsidRDefault="007F2A5D" w:rsidP="007F2A5D">
      <w:pPr>
        <w:rPr>
          <w:b/>
          <w:bCs/>
          <w:u w:val="single"/>
        </w:rPr>
      </w:pPr>
    </w:p>
    <w:p w14:paraId="21DE2036" w14:textId="77777777" w:rsidR="007F2A5D" w:rsidRPr="00544375" w:rsidRDefault="007F2A5D" w:rsidP="007F2A5D">
      <w:pPr>
        <w:rPr>
          <w:b/>
          <w:bCs/>
          <w:u w:val="single"/>
        </w:rPr>
      </w:pPr>
    </w:p>
    <w:p w14:paraId="61866F83" w14:textId="77777777" w:rsidR="007F2A5D" w:rsidRPr="00544375" w:rsidRDefault="007F2A5D" w:rsidP="007F2A5D">
      <w:pPr>
        <w:jc w:val="center"/>
        <w:rPr>
          <w:b/>
          <w:bCs/>
          <w:u w:val="single"/>
        </w:rPr>
      </w:pPr>
    </w:p>
    <w:p w14:paraId="7D70E1C2" w14:textId="77777777" w:rsidR="007F2A5D" w:rsidRPr="00544375" w:rsidRDefault="007F2A5D" w:rsidP="007F2A5D">
      <w:pPr>
        <w:jc w:val="center"/>
        <w:rPr>
          <w:b/>
          <w:bCs/>
          <w:u w:val="single"/>
        </w:rPr>
      </w:pPr>
    </w:p>
    <w:p w14:paraId="6E91C244" w14:textId="77777777" w:rsidR="007F2A5D" w:rsidRPr="00544375" w:rsidRDefault="007F2A5D" w:rsidP="007F2A5D">
      <w:pPr>
        <w:jc w:val="center"/>
        <w:rPr>
          <w:b/>
          <w:bCs/>
          <w:u w:val="single"/>
        </w:rPr>
      </w:pPr>
    </w:p>
    <w:p w14:paraId="68D68F08" w14:textId="77777777" w:rsidR="007F2A5D" w:rsidRPr="00544375" w:rsidRDefault="007F2A5D" w:rsidP="007F2A5D">
      <w:pPr>
        <w:jc w:val="center"/>
        <w:rPr>
          <w:b/>
          <w:bCs/>
          <w:u w:val="single"/>
        </w:rPr>
      </w:pPr>
    </w:p>
    <w:p w14:paraId="0A3A0824" w14:textId="77777777" w:rsidR="007F2A5D" w:rsidRPr="00544375" w:rsidRDefault="007F2A5D" w:rsidP="007F2A5D">
      <w:pPr>
        <w:jc w:val="center"/>
        <w:rPr>
          <w:b/>
          <w:bCs/>
          <w:u w:val="single"/>
        </w:rPr>
      </w:pPr>
    </w:p>
    <w:p w14:paraId="6F570592" w14:textId="77777777" w:rsidR="007F2A5D" w:rsidRPr="00544375" w:rsidRDefault="007F2A5D" w:rsidP="007F2A5D">
      <w:pPr>
        <w:jc w:val="center"/>
        <w:rPr>
          <w:b/>
          <w:bCs/>
          <w:u w:val="single"/>
        </w:rPr>
      </w:pPr>
    </w:p>
    <w:p w14:paraId="787DB097" w14:textId="77777777" w:rsidR="007F2A5D" w:rsidRPr="00544375" w:rsidRDefault="007F2A5D" w:rsidP="007F2A5D">
      <w:pPr>
        <w:jc w:val="center"/>
        <w:rPr>
          <w:b/>
          <w:u w:val="single"/>
        </w:rPr>
      </w:pPr>
    </w:p>
    <w:p w14:paraId="08EC891E" w14:textId="77777777" w:rsidR="007F2A5D" w:rsidRPr="00544375" w:rsidRDefault="007F2A5D" w:rsidP="007F2A5D">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75550BE7" w14:textId="77777777" w:rsidR="007F2A5D" w:rsidRPr="00544375" w:rsidRDefault="007F2A5D" w:rsidP="007F2A5D">
      <w:pPr>
        <w:spacing w:line="360" w:lineRule="auto"/>
        <w:ind w:left="4956" w:firstLine="708"/>
        <w:jc w:val="center"/>
      </w:pPr>
      <w:r w:rsidRPr="00544375">
        <w:t>oz. prokurista:</w:t>
      </w:r>
    </w:p>
    <w:p w14:paraId="5AB68C1C" w14:textId="77777777" w:rsidR="007F2A5D" w:rsidRPr="00544375" w:rsidRDefault="007F2A5D" w:rsidP="007F2A5D">
      <w:pPr>
        <w:spacing w:line="360" w:lineRule="auto"/>
        <w:jc w:val="center"/>
      </w:pPr>
    </w:p>
    <w:p w14:paraId="2829FD4B" w14:textId="77777777" w:rsidR="007F2A5D" w:rsidRPr="00544375" w:rsidRDefault="007F2A5D" w:rsidP="007F2A5D">
      <w:pPr>
        <w:spacing w:line="360" w:lineRule="auto"/>
        <w:jc w:val="center"/>
      </w:pPr>
      <w:r w:rsidRPr="00544375">
        <w:t>........................................</w:t>
      </w:r>
      <w:r w:rsidRPr="00544375">
        <w:tab/>
      </w:r>
      <w:r w:rsidRPr="00544375">
        <w:tab/>
      </w:r>
      <w:r w:rsidRPr="00544375">
        <w:tab/>
      </w:r>
      <w:r w:rsidRPr="00544375">
        <w:tab/>
      </w:r>
      <w:r w:rsidRPr="00544375">
        <w:tab/>
        <w:t>.........................................</w:t>
      </w:r>
    </w:p>
    <w:p w14:paraId="6DE6E808" w14:textId="77777777" w:rsidR="007F2A5D" w:rsidRPr="00544375" w:rsidRDefault="007F2A5D" w:rsidP="007F2A5D"/>
    <w:p w14:paraId="7F2BEE7F" w14:textId="77777777" w:rsidR="002B5BF4" w:rsidRPr="00544375" w:rsidRDefault="002B5BF4" w:rsidP="00FA1F75">
      <w:pPr>
        <w:jc w:val="right"/>
        <w:rPr>
          <w:b/>
        </w:rPr>
      </w:pPr>
    </w:p>
    <w:p w14:paraId="365F90BE" w14:textId="77777777" w:rsidR="007F2A5D" w:rsidRPr="00544375" w:rsidRDefault="007F2A5D">
      <w:pPr>
        <w:jc w:val="left"/>
        <w:rPr>
          <w:b/>
        </w:rPr>
      </w:pPr>
      <w:r w:rsidRPr="00544375">
        <w:rPr>
          <w:b/>
        </w:rPr>
        <w:br w:type="page"/>
      </w:r>
    </w:p>
    <w:p w14:paraId="312F7E22" w14:textId="15DD95F4" w:rsidR="00FA1F75" w:rsidRPr="00544375" w:rsidRDefault="00FA1F75" w:rsidP="00FA1F75">
      <w:pPr>
        <w:jc w:val="right"/>
        <w:rPr>
          <w:b/>
        </w:rPr>
      </w:pPr>
      <w:r w:rsidRPr="00544375">
        <w:rPr>
          <w:b/>
        </w:rPr>
        <w:lastRenderedPageBreak/>
        <w:t>OBR-</w:t>
      </w:r>
      <w:r w:rsidR="00C7765A" w:rsidRPr="00544375">
        <w:rPr>
          <w:b/>
        </w:rPr>
        <w:t>9</w:t>
      </w:r>
    </w:p>
    <w:p w14:paraId="0606B5B9" w14:textId="77777777" w:rsidR="00FA1F75" w:rsidRPr="00544375" w:rsidRDefault="00FA1F75" w:rsidP="00FA1F75">
      <w:pPr>
        <w:framePr w:hSpace="141" w:wrap="around" w:vAnchor="text" w:hAnchor="page" w:x="6632" w:y="1"/>
        <w:rPr>
          <w:rFonts w:cs="Arial"/>
        </w:rPr>
      </w:pPr>
    </w:p>
    <w:p w14:paraId="4A7625BD" w14:textId="77777777" w:rsidR="00FA1F75" w:rsidRPr="00544375" w:rsidRDefault="00FA1F75" w:rsidP="00FA1F75"/>
    <w:p w14:paraId="1A998630" w14:textId="65599725" w:rsidR="003A140E" w:rsidRPr="00544375" w:rsidRDefault="003A140E" w:rsidP="003A140E">
      <w:bookmarkStart w:id="180" w:name="_Toc520790981"/>
    </w:p>
    <w:p w14:paraId="07850FFD" w14:textId="17C7EDC9" w:rsidR="003A140E" w:rsidRPr="00544375" w:rsidRDefault="003A140E" w:rsidP="003A140E"/>
    <w:p w14:paraId="70997314" w14:textId="77777777" w:rsidR="00C120AA" w:rsidRPr="00544375" w:rsidRDefault="00C120AA" w:rsidP="003A140E"/>
    <w:p w14:paraId="4956A497" w14:textId="77777777" w:rsidR="003A140E" w:rsidRPr="00544375" w:rsidRDefault="003A140E" w:rsidP="003A140E"/>
    <w:p w14:paraId="63C1C5DD" w14:textId="0A9504B4" w:rsidR="00FA1F75" w:rsidRPr="00544375" w:rsidRDefault="00FA1F75" w:rsidP="00FA1F75">
      <w:pPr>
        <w:pStyle w:val="Naslov2"/>
        <w:numPr>
          <w:ilvl w:val="0"/>
          <w:numId w:val="0"/>
        </w:numPr>
        <w:jc w:val="center"/>
        <w:rPr>
          <w:b/>
          <w:bCs/>
        </w:rPr>
      </w:pPr>
      <w:bookmarkStart w:id="181" w:name="_Toc146711434"/>
      <w:r w:rsidRPr="00544375">
        <w:rPr>
          <w:b/>
          <w:bCs/>
        </w:rPr>
        <w:t>Izjava o predložitvi garancije za dobro izvedbo pogodbenih obveznosti</w:t>
      </w:r>
      <w:bookmarkEnd w:id="180"/>
      <w:bookmarkEnd w:id="181"/>
    </w:p>
    <w:p w14:paraId="1BD0A287" w14:textId="1DDB6146" w:rsidR="00FA1F75" w:rsidRPr="00544375" w:rsidRDefault="00FA1F75" w:rsidP="00FA1F75">
      <w:pPr>
        <w:jc w:val="center"/>
        <w:rPr>
          <w:b/>
        </w:rPr>
      </w:pPr>
      <w:r w:rsidRPr="00544375">
        <w:rPr>
          <w:b/>
        </w:rPr>
        <w:t>za javno naročilo pod oznako JN-B</w:t>
      </w:r>
      <w:r w:rsidR="00110F1A" w:rsidRPr="00544375">
        <w:rPr>
          <w:b/>
        </w:rPr>
        <w:t>10</w:t>
      </w:r>
      <w:r w:rsidR="00D638C7" w:rsidRPr="00544375">
        <w:rPr>
          <w:b/>
        </w:rPr>
        <w:t>4</w:t>
      </w:r>
      <w:r w:rsidR="002B5BF4" w:rsidRPr="00544375">
        <w:rPr>
          <w:b/>
        </w:rPr>
        <w:t>2</w:t>
      </w:r>
    </w:p>
    <w:p w14:paraId="2FCF1DF7" w14:textId="77777777" w:rsidR="00FA1F75" w:rsidRPr="00544375" w:rsidRDefault="00FA1F75" w:rsidP="00FA1F75"/>
    <w:p w14:paraId="37BD53EA" w14:textId="77777777" w:rsidR="00FA1F75" w:rsidRPr="00544375" w:rsidRDefault="00FA1F75" w:rsidP="00FA1F75"/>
    <w:p w14:paraId="754900E9" w14:textId="77777777" w:rsidR="00FA1F75" w:rsidRPr="00544375" w:rsidRDefault="00FA1F75" w:rsidP="00FA1F75"/>
    <w:p w14:paraId="0CB4E0BC" w14:textId="75A8D9DF" w:rsidR="00FA1F75" w:rsidRPr="00544375" w:rsidRDefault="00FA1F75" w:rsidP="00FA1F75">
      <w:pPr>
        <w:rPr>
          <w:rFonts w:cs="Arial"/>
          <w:b/>
          <w:bCs/>
        </w:rPr>
      </w:pPr>
      <w:r w:rsidRPr="00544375">
        <w:rPr>
          <w:rFonts w:cs="Arial"/>
          <w:bCs/>
        </w:rPr>
        <w:t xml:space="preserve">V zvezi z našo ponudbo za javno naročilo </w:t>
      </w:r>
      <w:r w:rsidR="002B5BF4" w:rsidRPr="00544375">
        <w:rPr>
          <w:rFonts w:cs="Arial"/>
          <w:b/>
        </w:rPr>
        <w:t xml:space="preserve">JN-B1042 za prenovo VMWARE </w:t>
      </w:r>
      <w:proofErr w:type="spellStart"/>
      <w:r w:rsidR="002B5BF4" w:rsidRPr="00544375">
        <w:rPr>
          <w:rFonts w:cs="Arial"/>
          <w:b/>
        </w:rPr>
        <w:t>rDC</w:t>
      </w:r>
      <w:proofErr w:type="spellEnd"/>
      <w:r w:rsidR="002B5BF4" w:rsidRPr="00544375">
        <w:rPr>
          <w:rFonts w:cs="Arial"/>
          <w:b/>
        </w:rPr>
        <w:t xml:space="preserve"> strežnikov</w:t>
      </w:r>
    </w:p>
    <w:p w14:paraId="121E49F7" w14:textId="77777777" w:rsidR="00FA1F75" w:rsidRPr="00544375" w:rsidRDefault="00FA1F75" w:rsidP="00FA1F75">
      <w:pPr>
        <w:rPr>
          <w:rFonts w:cs="Arial"/>
        </w:rPr>
      </w:pPr>
    </w:p>
    <w:p w14:paraId="507D2D0B" w14:textId="77777777" w:rsidR="00AA2498" w:rsidRPr="00544375" w:rsidRDefault="00AA2498" w:rsidP="00FA1F75">
      <w:pPr>
        <w:pStyle w:val="Telobesedila3"/>
        <w:jc w:val="center"/>
        <w:rPr>
          <w:rFonts w:cs="Arial"/>
          <w:sz w:val="20"/>
          <w:lang w:val="sl-SI"/>
        </w:rPr>
      </w:pPr>
    </w:p>
    <w:p w14:paraId="2F084F04" w14:textId="094C559D" w:rsidR="00FA1F75" w:rsidRPr="00544375" w:rsidRDefault="00FA1F75" w:rsidP="00FA1F75">
      <w:pPr>
        <w:pStyle w:val="Telobesedila3"/>
        <w:jc w:val="center"/>
        <w:rPr>
          <w:rFonts w:cs="Arial"/>
          <w:sz w:val="20"/>
          <w:lang w:val="sl-SI"/>
        </w:rPr>
      </w:pPr>
      <w:r w:rsidRPr="00544375">
        <w:rPr>
          <w:rFonts w:cs="Arial"/>
          <w:sz w:val="20"/>
          <w:lang w:val="sl-SI"/>
        </w:rPr>
        <w:t>IZJAVLJAMO,</w:t>
      </w:r>
    </w:p>
    <w:p w14:paraId="6CCC0E76" w14:textId="77777777" w:rsidR="00FA1F75" w:rsidRPr="00544375" w:rsidRDefault="00FA1F75" w:rsidP="00FA1F75">
      <w:pPr>
        <w:rPr>
          <w:rFonts w:cs="Arial"/>
        </w:rPr>
      </w:pPr>
    </w:p>
    <w:p w14:paraId="4778A825" w14:textId="77777777" w:rsidR="00AA2498" w:rsidRPr="00544375" w:rsidRDefault="00AA2498" w:rsidP="00FA1F75">
      <w:pPr>
        <w:rPr>
          <w:rFonts w:cs="Arial"/>
        </w:rPr>
      </w:pPr>
    </w:p>
    <w:p w14:paraId="6B53C60B" w14:textId="520C00EF" w:rsidR="00FA1F75" w:rsidRPr="00544375" w:rsidRDefault="00FA1F75" w:rsidP="00FA1F75">
      <w:pPr>
        <w:rPr>
          <w:rFonts w:cs="Arial"/>
        </w:rPr>
      </w:pPr>
      <w:r w:rsidRPr="00544375">
        <w:rPr>
          <w:rFonts w:cs="Arial"/>
        </w:rPr>
        <w:t>da bomo v primeru sklenitve pogodbe z naročnikom</w:t>
      </w:r>
      <w:r w:rsidR="00EF6107" w:rsidRPr="00544375">
        <w:rPr>
          <w:rFonts w:cs="Arial"/>
        </w:rPr>
        <w:t xml:space="preserve">, </w:t>
      </w:r>
      <w:r w:rsidRPr="00544375">
        <w:rPr>
          <w:rFonts w:cs="Arial"/>
        </w:rPr>
        <w:t>predložili</w:t>
      </w:r>
      <w:r w:rsidRPr="00544375">
        <w:rPr>
          <w:rFonts w:cs="Arial"/>
          <w:b/>
        </w:rPr>
        <w:t xml:space="preserve"> </w:t>
      </w:r>
      <w:r w:rsidRPr="00544375">
        <w:rPr>
          <w:rFonts w:cs="Arial"/>
          <w:bCs/>
        </w:rPr>
        <w:t xml:space="preserve">garancijo </w:t>
      </w:r>
      <w:r w:rsidRPr="00544375">
        <w:rPr>
          <w:rFonts w:cs="Arial"/>
        </w:rPr>
        <w:t xml:space="preserve">za dobro izvedbo pogodbenih obveznosti (izdano s strani banke ali zavarovalnice) v višini </w:t>
      </w:r>
      <w:r w:rsidRPr="00544375">
        <w:t xml:space="preserve">10% pogodbene vrednosti, nepreklicno, brezpogojno in plačljivo na prvi poziv naročnika, </w:t>
      </w:r>
      <w:r w:rsidR="007B729D" w:rsidRPr="00544375">
        <w:t xml:space="preserve">veljavno še </w:t>
      </w:r>
      <w:r w:rsidR="00E3372A" w:rsidRPr="00544375">
        <w:t>10</w:t>
      </w:r>
      <w:r w:rsidR="007B729D" w:rsidRPr="00544375">
        <w:t xml:space="preserve"> mesecev od datuma veljavnosti pogodbe</w:t>
      </w:r>
      <w:r w:rsidRPr="00544375">
        <w:t>.</w:t>
      </w:r>
      <w:r w:rsidR="00627D33" w:rsidRPr="00544375">
        <w:t xml:space="preserve"> Zavezujemo se predložiti garancijo za dobro izvedbo pogodbenih obveznosti v roku 10 dni od prejema podpisane pogodbe s strani naročnika.</w:t>
      </w:r>
    </w:p>
    <w:p w14:paraId="07E17389" w14:textId="77777777" w:rsidR="00FA1F75" w:rsidRPr="00544375" w:rsidRDefault="00FA1F75" w:rsidP="00FA1F75"/>
    <w:p w14:paraId="7B296637" w14:textId="77777777" w:rsidR="00FA1F75" w:rsidRPr="00544375" w:rsidRDefault="00FA1F75" w:rsidP="00FA1F75"/>
    <w:p w14:paraId="1253DEE2" w14:textId="77777777" w:rsidR="00FA1F75" w:rsidRPr="00544375" w:rsidRDefault="00FA1F75" w:rsidP="0023563B">
      <w:pPr>
        <w:jc w:val="right"/>
        <w:rPr>
          <w:rFonts w:cs="Arial"/>
          <w:b/>
        </w:rPr>
      </w:pPr>
    </w:p>
    <w:p w14:paraId="562D709C" w14:textId="77777777" w:rsidR="00FA1F75" w:rsidRPr="00544375" w:rsidRDefault="00FA1F75" w:rsidP="0023563B">
      <w:pPr>
        <w:jc w:val="right"/>
        <w:rPr>
          <w:rFonts w:cs="Arial"/>
          <w:b/>
        </w:rPr>
      </w:pPr>
    </w:p>
    <w:p w14:paraId="1C3FC0E7" w14:textId="77777777" w:rsidR="00FA1F75" w:rsidRPr="00544375" w:rsidRDefault="00FA1F75" w:rsidP="0023563B">
      <w:pPr>
        <w:jc w:val="right"/>
        <w:rPr>
          <w:rFonts w:cs="Arial"/>
          <w:b/>
        </w:rPr>
      </w:pPr>
    </w:p>
    <w:p w14:paraId="03E5F5EA" w14:textId="77777777" w:rsidR="00FA1F75" w:rsidRPr="00544375" w:rsidRDefault="00FA1F75" w:rsidP="0023563B">
      <w:pPr>
        <w:jc w:val="right"/>
        <w:rPr>
          <w:rFonts w:cs="Arial"/>
          <w:b/>
        </w:rPr>
      </w:pPr>
    </w:p>
    <w:p w14:paraId="3264BEB4" w14:textId="77777777" w:rsidR="00FA1F75" w:rsidRPr="00544375" w:rsidRDefault="00FA1F75" w:rsidP="0023563B">
      <w:pPr>
        <w:jc w:val="right"/>
        <w:rPr>
          <w:rFonts w:cs="Arial"/>
          <w:b/>
        </w:rPr>
      </w:pPr>
    </w:p>
    <w:p w14:paraId="14080C13" w14:textId="77777777" w:rsidR="00FA1F75" w:rsidRPr="00544375" w:rsidRDefault="00FA1F75" w:rsidP="0023563B">
      <w:pPr>
        <w:jc w:val="right"/>
        <w:rPr>
          <w:rFonts w:cs="Arial"/>
          <w:b/>
        </w:rPr>
      </w:pPr>
    </w:p>
    <w:p w14:paraId="611ABBDA" w14:textId="77777777" w:rsidR="00FA1F75" w:rsidRPr="00544375" w:rsidRDefault="00FA1F75" w:rsidP="0023563B">
      <w:pPr>
        <w:jc w:val="right"/>
        <w:rPr>
          <w:rFonts w:cs="Arial"/>
          <w:b/>
        </w:rPr>
      </w:pPr>
    </w:p>
    <w:p w14:paraId="3E862ABB" w14:textId="77777777" w:rsidR="00FA1F75" w:rsidRPr="00544375" w:rsidRDefault="00FA1F75" w:rsidP="0023563B">
      <w:pPr>
        <w:jc w:val="right"/>
        <w:rPr>
          <w:rFonts w:cs="Arial"/>
          <w:b/>
        </w:rPr>
      </w:pPr>
    </w:p>
    <w:p w14:paraId="03F2408E" w14:textId="77777777" w:rsidR="00FA1F75" w:rsidRPr="00544375" w:rsidRDefault="00FA1F75" w:rsidP="0023563B">
      <w:pPr>
        <w:jc w:val="right"/>
        <w:rPr>
          <w:rFonts w:cs="Arial"/>
          <w:b/>
        </w:rPr>
      </w:pPr>
    </w:p>
    <w:p w14:paraId="33B62B24" w14:textId="77777777" w:rsidR="00FA1F75" w:rsidRPr="00544375" w:rsidRDefault="00FA1F75" w:rsidP="0023563B">
      <w:pPr>
        <w:jc w:val="right"/>
        <w:rPr>
          <w:rFonts w:cs="Arial"/>
          <w:b/>
        </w:rPr>
      </w:pPr>
    </w:p>
    <w:p w14:paraId="51FC5B5B" w14:textId="77777777" w:rsidR="00FA1F75" w:rsidRPr="00544375" w:rsidRDefault="00FA1F75" w:rsidP="0023563B">
      <w:pPr>
        <w:jc w:val="right"/>
        <w:rPr>
          <w:rFonts w:cs="Arial"/>
          <w:b/>
        </w:rPr>
      </w:pPr>
    </w:p>
    <w:p w14:paraId="73F65A54" w14:textId="77777777" w:rsidR="00FA1F75" w:rsidRPr="00544375" w:rsidRDefault="00FA1F75" w:rsidP="0023563B">
      <w:pPr>
        <w:jc w:val="right"/>
        <w:rPr>
          <w:rFonts w:cs="Arial"/>
          <w:b/>
        </w:rPr>
      </w:pPr>
    </w:p>
    <w:p w14:paraId="52BECAC7" w14:textId="77777777" w:rsidR="00FA1F75" w:rsidRPr="00544375" w:rsidRDefault="00FA1F75" w:rsidP="0023563B">
      <w:pPr>
        <w:jc w:val="right"/>
        <w:rPr>
          <w:rFonts w:cs="Arial"/>
          <w:b/>
        </w:rPr>
      </w:pPr>
    </w:p>
    <w:p w14:paraId="5BDD33EC" w14:textId="77777777" w:rsidR="00FA1F75" w:rsidRPr="00544375" w:rsidRDefault="00FA1F75" w:rsidP="0023563B">
      <w:pPr>
        <w:jc w:val="right"/>
        <w:rPr>
          <w:rFonts w:cs="Arial"/>
          <w:b/>
        </w:rPr>
      </w:pPr>
    </w:p>
    <w:p w14:paraId="2235C748" w14:textId="77777777" w:rsidR="00FA1F75" w:rsidRPr="00544375" w:rsidRDefault="00FA1F75" w:rsidP="0023563B">
      <w:pPr>
        <w:jc w:val="right"/>
        <w:rPr>
          <w:rFonts w:cs="Arial"/>
          <w:b/>
        </w:rPr>
      </w:pPr>
    </w:p>
    <w:p w14:paraId="79A771C7" w14:textId="77777777" w:rsidR="00FA1F75" w:rsidRPr="00544375" w:rsidRDefault="00FA1F75" w:rsidP="0023563B">
      <w:pPr>
        <w:jc w:val="right"/>
        <w:rPr>
          <w:rFonts w:cs="Arial"/>
          <w:b/>
        </w:rPr>
      </w:pPr>
    </w:p>
    <w:p w14:paraId="45436DF4" w14:textId="77777777" w:rsidR="00FA1F75" w:rsidRPr="00544375" w:rsidRDefault="00FA1F75" w:rsidP="0023563B">
      <w:pPr>
        <w:jc w:val="right"/>
        <w:rPr>
          <w:rFonts w:cs="Arial"/>
          <w:b/>
        </w:rPr>
      </w:pPr>
    </w:p>
    <w:p w14:paraId="503AE035" w14:textId="77777777" w:rsidR="00FA1F75" w:rsidRPr="00544375" w:rsidRDefault="00FA1F75" w:rsidP="0023563B">
      <w:pPr>
        <w:jc w:val="right"/>
        <w:rPr>
          <w:rFonts w:cs="Arial"/>
          <w:b/>
        </w:rPr>
      </w:pPr>
    </w:p>
    <w:p w14:paraId="1BF8794D" w14:textId="77777777" w:rsidR="00FA1F75" w:rsidRPr="00544375" w:rsidRDefault="00FA1F75" w:rsidP="0023563B">
      <w:pPr>
        <w:jc w:val="right"/>
        <w:rPr>
          <w:rFonts w:cs="Arial"/>
          <w:b/>
        </w:rPr>
      </w:pPr>
    </w:p>
    <w:p w14:paraId="3B912A00" w14:textId="77777777" w:rsidR="00FA1F75" w:rsidRPr="00544375" w:rsidRDefault="00FA1F75" w:rsidP="0023563B">
      <w:pPr>
        <w:jc w:val="right"/>
        <w:rPr>
          <w:rFonts w:cs="Arial"/>
          <w:b/>
        </w:rPr>
      </w:pPr>
    </w:p>
    <w:p w14:paraId="1CFBA4F0" w14:textId="77777777" w:rsidR="00FA1F75" w:rsidRPr="00544375" w:rsidRDefault="00FA1F75" w:rsidP="0023563B">
      <w:pPr>
        <w:jc w:val="right"/>
        <w:rPr>
          <w:rFonts w:cs="Arial"/>
          <w:b/>
        </w:rPr>
      </w:pPr>
    </w:p>
    <w:p w14:paraId="0E1DB8BE" w14:textId="2544FE48" w:rsidR="00BE768A" w:rsidRPr="00544375" w:rsidRDefault="00BE768A" w:rsidP="00EF6107">
      <w:pPr>
        <w:rPr>
          <w:rFonts w:cs="Arial"/>
          <w:b/>
        </w:rPr>
      </w:pPr>
    </w:p>
    <w:p w14:paraId="1251EF08" w14:textId="0C155338" w:rsidR="000A78DF" w:rsidRPr="00544375" w:rsidRDefault="000A78DF" w:rsidP="000A78DF">
      <w:pPr>
        <w:rPr>
          <w:rFonts w:cs="Arial"/>
          <w:b/>
        </w:rPr>
      </w:pPr>
    </w:p>
    <w:p w14:paraId="29264B8F" w14:textId="3D2D79FA" w:rsidR="00C120AA" w:rsidRPr="00544375" w:rsidRDefault="00C120AA" w:rsidP="000A78DF">
      <w:pPr>
        <w:rPr>
          <w:rFonts w:cs="Arial"/>
          <w:b/>
        </w:rPr>
      </w:pPr>
    </w:p>
    <w:p w14:paraId="14AD3B2C" w14:textId="54C3C82C" w:rsidR="00C120AA" w:rsidRPr="00544375" w:rsidRDefault="00C120AA" w:rsidP="000A78DF">
      <w:pPr>
        <w:rPr>
          <w:rFonts w:cs="Arial"/>
          <w:b/>
        </w:rPr>
      </w:pPr>
    </w:p>
    <w:p w14:paraId="75E31ADF" w14:textId="248AC384" w:rsidR="00C120AA" w:rsidRPr="00544375" w:rsidRDefault="00C120AA" w:rsidP="000A78DF">
      <w:pPr>
        <w:rPr>
          <w:rFonts w:cs="Arial"/>
          <w:b/>
        </w:rPr>
      </w:pPr>
    </w:p>
    <w:p w14:paraId="7A7B6502" w14:textId="77777777" w:rsidR="00C120AA" w:rsidRPr="00544375" w:rsidRDefault="00C120AA" w:rsidP="000A78DF">
      <w:pPr>
        <w:rPr>
          <w:rFonts w:cs="Arial"/>
          <w:b/>
        </w:rPr>
      </w:pPr>
    </w:p>
    <w:p w14:paraId="58176392" w14:textId="2DC2B76A" w:rsidR="00A734A6" w:rsidRPr="00544375" w:rsidRDefault="00A734A6" w:rsidP="0023563B">
      <w:pPr>
        <w:jc w:val="right"/>
        <w:rPr>
          <w:rFonts w:cs="Arial"/>
          <w:b/>
        </w:rPr>
      </w:pPr>
    </w:p>
    <w:p w14:paraId="40138721" w14:textId="77777777" w:rsidR="00BA2537" w:rsidRPr="00544375" w:rsidRDefault="00BA2537" w:rsidP="001E2457">
      <w:pPr>
        <w:rPr>
          <w:rFonts w:cs="Arial"/>
          <w:b/>
        </w:rPr>
      </w:pPr>
    </w:p>
    <w:p w14:paraId="6A8E0E64" w14:textId="77777777" w:rsidR="00A734A6" w:rsidRPr="00544375" w:rsidRDefault="00A734A6" w:rsidP="0023563B">
      <w:pPr>
        <w:jc w:val="right"/>
        <w:rPr>
          <w:rFonts w:cs="Arial"/>
          <w:b/>
        </w:rPr>
      </w:pPr>
    </w:p>
    <w:p w14:paraId="01C61EAB" w14:textId="77777777" w:rsidR="00FA1F75" w:rsidRPr="00544375" w:rsidRDefault="00FA1F75" w:rsidP="00FA1F75">
      <w:pPr>
        <w:spacing w:line="360" w:lineRule="aut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28933554" w14:textId="77777777" w:rsidR="00FA1F75" w:rsidRPr="00544375" w:rsidRDefault="00FA1F75" w:rsidP="00FA1F75">
      <w:pPr>
        <w:spacing w:line="360" w:lineRule="auto"/>
        <w:ind w:left="4956" w:firstLine="708"/>
        <w:jc w:val="center"/>
      </w:pPr>
      <w:r w:rsidRPr="00544375">
        <w:t>oz. prokurista:</w:t>
      </w:r>
    </w:p>
    <w:p w14:paraId="32719BA1" w14:textId="77777777" w:rsidR="00FA1F75" w:rsidRPr="00544375" w:rsidRDefault="00FA1F75" w:rsidP="00FA1F75">
      <w:pPr>
        <w:spacing w:line="360" w:lineRule="auto"/>
        <w:jc w:val="center"/>
      </w:pPr>
    </w:p>
    <w:p w14:paraId="14C00FD9" w14:textId="544E18FC" w:rsidR="00FA1F75" w:rsidRPr="00544375" w:rsidRDefault="00FA1F75" w:rsidP="001E2457">
      <w:pPr>
        <w:spacing w:line="360" w:lineRule="auto"/>
        <w:jc w:val="center"/>
      </w:pPr>
      <w:r w:rsidRPr="00544375">
        <w:t>........................................</w:t>
      </w:r>
      <w:r w:rsidRPr="00544375">
        <w:tab/>
      </w:r>
      <w:r w:rsidRPr="00544375">
        <w:tab/>
      </w:r>
      <w:r w:rsidRPr="00544375">
        <w:tab/>
      </w:r>
      <w:r w:rsidRPr="00544375">
        <w:tab/>
      </w:r>
      <w:r w:rsidRPr="00544375">
        <w:tab/>
        <w:t>.........................................</w:t>
      </w:r>
    </w:p>
    <w:p w14:paraId="5AA95C49" w14:textId="77777777" w:rsidR="005A3979" w:rsidRPr="00544375" w:rsidRDefault="005A3979" w:rsidP="0023563B">
      <w:pPr>
        <w:jc w:val="right"/>
        <w:rPr>
          <w:rFonts w:cs="Arial"/>
          <w:b/>
        </w:rPr>
      </w:pPr>
    </w:p>
    <w:p w14:paraId="110E686B" w14:textId="6C63D7EE" w:rsidR="00FD6C5C" w:rsidRPr="00544375" w:rsidRDefault="0023563B" w:rsidP="0023563B">
      <w:pPr>
        <w:jc w:val="right"/>
        <w:rPr>
          <w:rFonts w:cs="Arial"/>
          <w:b/>
        </w:rPr>
      </w:pPr>
      <w:r w:rsidRPr="00544375">
        <w:rPr>
          <w:rFonts w:cs="Arial"/>
          <w:b/>
        </w:rPr>
        <w:lastRenderedPageBreak/>
        <w:t>OBR-</w:t>
      </w:r>
      <w:r w:rsidR="00C7765A" w:rsidRPr="00544375">
        <w:rPr>
          <w:rFonts w:cs="Arial"/>
          <w:b/>
        </w:rPr>
        <w:t>10</w:t>
      </w:r>
    </w:p>
    <w:p w14:paraId="70C88026" w14:textId="207A4CAF" w:rsidR="00EE1DA5" w:rsidRPr="00544375" w:rsidRDefault="00EE1DA5" w:rsidP="00BB1393">
      <w:pPr>
        <w:pStyle w:val="Naslov2"/>
        <w:numPr>
          <w:ilvl w:val="0"/>
          <w:numId w:val="0"/>
        </w:numPr>
        <w:jc w:val="center"/>
        <w:rPr>
          <w:b/>
        </w:rPr>
      </w:pPr>
      <w:bookmarkStart w:id="182" w:name="_Toc146711435"/>
      <w:r w:rsidRPr="00544375">
        <w:rPr>
          <w:b/>
        </w:rPr>
        <w:t>Vzorec pogodbe</w:t>
      </w:r>
      <w:bookmarkEnd w:id="182"/>
    </w:p>
    <w:p w14:paraId="48FA0206" w14:textId="77777777" w:rsidR="00EE1DA5" w:rsidRPr="00544375" w:rsidRDefault="00EE1DA5" w:rsidP="00EE1DA5"/>
    <w:p w14:paraId="3A2C8DBA" w14:textId="77777777" w:rsidR="00EE1DA5" w:rsidRPr="00544375" w:rsidRDefault="00EE1DA5" w:rsidP="00EE1DA5">
      <w:pPr>
        <w:widowControl w:val="0"/>
        <w:autoSpaceDE w:val="0"/>
        <w:autoSpaceDN w:val="0"/>
        <w:adjustRightInd w:val="0"/>
        <w:jc w:val="center"/>
        <w:rPr>
          <w:b/>
          <w:lang w:eastAsia="sl-SI"/>
        </w:rPr>
      </w:pPr>
    </w:p>
    <w:p w14:paraId="5A45E179" w14:textId="77777777" w:rsidR="00EE1DA5" w:rsidRPr="00544375" w:rsidRDefault="00EE1DA5" w:rsidP="00EE1DA5">
      <w:pPr>
        <w:rPr>
          <w:lang w:eastAsia="sl-SI"/>
        </w:rPr>
      </w:pPr>
    </w:p>
    <w:p w14:paraId="69E4EB06" w14:textId="6B9C5F40" w:rsidR="00EE1DA5" w:rsidRPr="00544375" w:rsidRDefault="00EE1DA5" w:rsidP="00C120AA">
      <w:pPr>
        <w:widowControl w:val="0"/>
        <w:autoSpaceDE w:val="0"/>
        <w:autoSpaceDN w:val="0"/>
        <w:adjustRightInd w:val="0"/>
        <w:jc w:val="center"/>
        <w:rPr>
          <w:b/>
          <w:bCs/>
          <w:sz w:val="28"/>
          <w:szCs w:val="28"/>
        </w:rPr>
      </w:pPr>
      <w:bookmarkStart w:id="183" w:name="_Hlk521654637"/>
      <w:r w:rsidRPr="00544375">
        <w:rPr>
          <w:b/>
          <w:bCs/>
          <w:sz w:val="28"/>
          <w:szCs w:val="28"/>
        </w:rPr>
        <w:t>POGODBA</w:t>
      </w:r>
      <w:r w:rsidR="00954F8A" w:rsidRPr="00544375">
        <w:rPr>
          <w:b/>
          <w:bCs/>
          <w:sz w:val="28"/>
          <w:szCs w:val="28"/>
        </w:rPr>
        <w:t xml:space="preserve"> </w:t>
      </w:r>
      <w:r w:rsidRPr="00544375">
        <w:rPr>
          <w:b/>
          <w:bCs/>
          <w:sz w:val="28"/>
          <w:szCs w:val="28"/>
        </w:rPr>
        <w:t xml:space="preserve">štev. </w:t>
      </w:r>
      <w:r w:rsidR="00BF1C59" w:rsidRPr="00544375">
        <w:rPr>
          <w:b/>
          <w:bCs/>
          <w:sz w:val="28"/>
          <w:szCs w:val="28"/>
        </w:rPr>
        <w:t>JN-B</w:t>
      </w:r>
      <w:bookmarkEnd w:id="183"/>
      <w:r w:rsidR="00110F1A" w:rsidRPr="00544375">
        <w:rPr>
          <w:b/>
          <w:bCs/>
          <w:sz w:val="28"/>
          <w:szCs w:val="28"/>
        </w:rPr>
        <w:t>10</w:t>
      </w:r>
      <w:r w:rsidR="00D638C7" w:rsidRPr="00544375">
        <w:rPr>
          <w:b/>
          <w:bCs/>
          <w:sz w:val="28"/>
          <w:szCs w:val="28"/>
        </w:rPr>
        <w:t>4</w:t>
      </w:r>
      <w:r w:rsidR="00E04BF2" w:rsidRPr="00544375">
        <w:rPr>
          <w:b/>
          <w:bCs/>
          <w:sz w:val="28"/>
          <w:szCs w:val="28"/>
        </w:rPr>
        <w:t>2</w:t>
      </w:r>
    </w:p>
    <w:p w14:paraId="46324756" w14:textId="77777777" w:rsidR="00C120AA" w:rsidRPr="00544375" w:rsidRDefault="00C120AA" w:rsidP="00C120AA">
      <w:pPr>
        <w:widowControl w:val="0"/>
        <w:autoSpaceDE w:val="0"/>
        <w:autoSpaceDN w:val="0"/>
        <w:adjustRightInd w:val="0"/>
        <w:jc w:val="center"/>
        <w:rPr>
          <w:b/>
          <w:sz w:val="28"/>
          <w:szCs w:val="28"/>
        </w:rPr>
      </w:pPr>
    </w:p>
    <w:p w14:paraId="77995406" w14:textId="2E04E916" w:rsidR="00EE1DA5" w:rsidRPr="00544375" w:rsidRDefault="00E04BF2" w:rsidP="00CC0EBD">
      <w:pPr>
        <w:pStyle w:val="Telobesedila"/>
        <w:jc w:val="center"/>
        <w:rPr>
          <w:b/>
        </w:rPr>
      </w:pPr>
      <w:r w:rsidRPr="00544375">
        <w:rPr>
          <w:b/>
          <w:sz w:val="36"/>
          <w:szCs w:val="36"/>
        </w:rPr>
        <w:t xml:space="preserve">PRENOVA VMWARE </w:t>
      </w:r>
      <w:proofErr w:type="spellStart"/>
      <w:r w:rsidRPr="00544375">
        <w:rPr>
          <w:b/>
          <w:sz w:val="36"/>
          <w:szCs w:val="36"/>
        </w:rPr>
        <w:t>rDC</w:t>
      </w:r>
      <w:proofErr w:type="spellEnd"/>
      <w:r w:rsidRPr="00544375">
        <w:rPr>
          <w:b/>
          <w:sz w:val="36"/>
          <w:szCs w:val="36"/>
        </w:rPr>
        <w:t xml:space="preserve"> STREŽNIKOV</w:t>
      </w:r>
    </w:p>
    <w:p w14:paraId="50396B5B" w14:textId="77777777" w:rsidR="008972F2" w:rsidRPr="00544375" w:rsidRDefault="008972F2" w:rsidP="004E418F">
      <w:pPr>
        <w:pStyle w:val="Telobesedila"/>
        <w:spacing w:after="0"/>
      </w:pPr>
    </w:p>
    <w:p w14:paraId="45D86198" w14:textId="77777777" w:rsidR="008972F2" w:rsidRPr="00544375" w:rsidRDefault="008972F2" w:rsidP="004E418F">
      <w:pPr>
        <w:pStyle w:val="Telobesedila"/>
        <w:spacing w:after="0"/>
      </w:pPr>
    </w:p>
    <w:p w14:paraId="1924CE67" w14:textId="77777777" w:rsidR="008972F2" w:rsidRPr="00544375" w:rsidRDefault="008972F2" w:rsidP="004E418F">
      <w:pPr>
        <w:pStyle w:val="Telobesedila"/>
        <w:spacing w:after="0"/>
      </w:pPr>
    </w:p>
    <w:p w14:paraId="340EF227" w14:textId="77777777" w:rsidR="008972F2" w:rsidRPr="00544375" w:rsidRDefault="008972F2" w:rsidP="004E418F">
      <w:pPr>
        <w:pStyle w:val="Telobesedila"/>
        <w:spacing w:after="0"/>
      </w:pPr>
    </w:p>
    <w:p w14:paraId="3C6C8681" w14:textId="77777777" w:rsidR="008972F2" w:rsidRPr="00544375" w:rsidRDefault="008972F2" w:rsidP="004E418F">
      <w:pPr>
        <w:pStyle w:val="Telobesedila"/>
        <w:spacing w:after="0"/>
      </w:pPr>
    </w:p>
    <w:p w14:paraId="2A70CF84" w14:textId="77777777" w:rsidR="004E418F" w:rsidRPr="00544375" w:rsidRDefault="004E418F" w:rsidP="004E418F">
      <w:pPr>
        <w:pStyle w:val="Telobesedila"/>
        <w:spacing w:after="0"/>
      </w:pPr>
      <w:r w:rsidRPr="00544375">
        <w:t>sklenjena med:</w:t>
      </w:r>
    </w:p>
    <w:p w14:paraId="44D5CDD3" w14:textId="77777777" w:rsidR="004E418F" w:rsidRPr="00544375" w:rsidRDefault="004E418F" w:rsidP="004E418F">
      <w:pPr>
        <w:pStyle w:val="Telobesedila"/>
        <w:spacing w:after="0"/>
      </w:pPr>
    </w:p>
    <w:p w14:paraId="5945ED72" w14:textId="77777777" w:rsidR="004E418F" w:rsidRPr="00544375" w:rsidRDefault="004E418F" w:rsidP="004E418F">
      <w:pPr>
        <w:pStyle w:val="Telobesedila"/>
        <w:spacing w:after="0"/>
      </w:pPr>
    </w:p>
    <w:p w14:paraId="6AB3076D" w14:textId="77777777" w:rsidR="004E418F" w:rsidRPr="00544375" w:rsidRDefault="004E418F" w:rsidP="004E418F">
      <w:pPr>
        <w:pStyle w:val="Telobesedila"/>
        <w:spacing w:after="0"/>
      </w:pPr>
      <w:r w:rsidRPr="00544375">
        <w:t>Radiotelevizija Slovenija, Javni zavod</w:t>
      </w:r>
    </w:p>
    <w:p w14:paraId="7130D8B4" w14:textId="77777777" w:rsidR="004E418F" w:rsidRPr="00544375" w:rsidRDefault="004E418F" w:rsidP="004E418F">
      <w:pPr>
        <w:pStyle w:val="Telobesedila"/>
        <w:spacing w:after="0"/>
      </w:pPr>
      <w:r w:rsidRPr="00544375">
        <w:t>Kolodvorska 2</w:t>
      </w:r>
    </w:p>
    <w:p w14:paraId="79F6781C" w14:textId="77777777" w:rsidR="004E418F" w:rsidRPr="00544375" w:rsidRDefault="004E418F" w:rsidP="004E418F">
      <w:pPr>
        <w:pStyle w:val="Telobesedila"/>
        <w:spacing w:after="0"/>
      </w:pPr>
      <w:r w:rsidRPr="00544375">
        <w:t>1550 Ljubljana</w:t>
      </w:r>
    </w:p>
    <w:p w14:paraId="7F6ABAC9" w14:textId="77777777" w:rsidR="004E418F" w:rsidRPr="00544375" w:rsidRDefault="004E418F" w:rsidP="004E418F">
      <w:pPr>
        <w:pStyle w:val="Telobesedila"/>
        <w:spacing w:after="0"/>
      </w:pPr>
    </w:p>
    <w:p w14:paraId="3C8CB186" w14:textId="77777777" w:rsidR="004E418F" w:rsidRPr="00544375" w:rsidRDefault="004E418F" w:rsidP="004E418F">
      <w:pPr>
        <w:pStyle w:val="Telobesedila"/>
        <w:spacing w:after="0"/>
      </w:pPr>
      <w:r w:rsidRPr="00544375">
        <w:t>Identifikacijska štev. za DDV: SI29865174</w:t>
      </w:r>
    </w:p>
    <w:p w14:paraId="7C8328EF" w14:textId="77777777" w:rsidR="004E418F" w:rsidRPr="00544375" w:rsidRDefault="004E418F" w:rsidP="004E418F">
      <w:pPr>
        <w:pStyle w:val="Telobesedila"/>
        <w:spacing w:after="0"/>
      </w:pPr>
      <w:r w:rsidRPr="00544375">
        <w:t>Matična številka: 5056497</w:t>
      </w:r>
    </w:p>
    <w:p w14:paraId="4EC64F0F" w14:textId="77777777" w:rsidR="004E418F" w:rsidRPr="00544375" w:rsidRDefault="004E418F" w:rsidP="004E418F">
      <w:pPr>
        <w:pStyle w:val="Telobesedila"/>
        <w:spacing w:after="0"/>
      </w:pPr>
    </w:p>
    <w:p w14:paraId="63F45AA7" w14:textId="585A39AD" w:rsidR="000E53C7" w:rsidRDefault="000E53C7" w:rsidP="000E53C7">
      <w:pPr>
        <w:rPr>
          <w:rFonts w:cs="Arial"/>
          <w:color w:val="000000"/>
          <w:szCs w:val="22"/>
          <w:lang w:eastAsia="sl-SI"/>
        </w:rPr>
      </w:pPr>
      <w:bookmarkStart w:id="184" w:name="_Hlk509823361"/>
      <w:r w:rsidRPr="00544375">
        <w:rPr>
          <w:rFonts w:cs="Arial"/>
          <w:color w:val="000000"/>
          <w:szCs w:val="22"/>
          <w:lang w:eastAsia="sl-SI"/>
        </w:rPr>
        <w:t xml:space="preserve">ki ga zastopa </w:t>
      </w:r>
      <w:r w:rsidR="00EC427E" w:rsidRPr="00544375">
        <w:rPr>
          <w:rFonts w:cs="Arial"/>
          <w:color w:val="000000"/>
          <w:szCs w:val="22"/>
          <w:lang w:eastAsia="sl-SI"/>
        </w:rPr>
        <w:t>Uprava</w:t>
      </w:r>
      <w:r w:rsidR="00D14C4A">
        <w:rPr>
          <w:rFonts w:cs="Arial"/>
          <w:color w:val="000000"/>
          <w:szCs w:val="22"/>
          <w:lang w:eastAsia="sl-SI"/>
        </w:rPr>
        <w:t xml:space="preserve"> </w:t>
      </w:r>
      <w:bookmarkEnd w:id="184"/>
      <w:r w:rsidR="00130474" w:rsidRPr="00130474">
        <w:rPr>
          <w:rFonts w:cs="Arial"/>
          <w:color w:val="000000"/>
          <w:szCs w:val="22"/>
          <w:lang w:eastAsia="sl-SI"/>
        </w:rPr>
        <w:t>javnega zavoda Radiotelevizije Slovenija</w:t>
      </w:r>
    </w:p>
    <w:p w14:paraId="3B02E6D1" w14:textId="77777777" w:rsidR="00130474" w:rsidRPr="00544375" w:rsidRDefault="00130474" w:rsidP="000E53C7">
      <w:pPr>
        <w:rPr>
          <w:rFonts w:cs="Arial"/>
          <w:color w:val="000000"/>
          <w:szCs w:val="22"/>
          <w:lang w:eastAsia="sl-SI"/>
        </w:rPr>
      </w:pPr>
    </w:p>
    <w:p w14:paraId="3046998D" w14:textId="5E88CCD4" w:rsidR="004E418F" w:rsidRPr="00544375" w:rsidRDefault="004E418F" w:rsidP="000E53C7">
      <w:pPr>
        <w:pStyle w:val="Telobesedila"/>
        <w:spacing w:after="0"/>
        <w:rPr>
          <w:u w:val="single"/>
        </w:rPr>
      </w:pPr>
      <w:r w:rsidRPr="00544375">
        <w:rPr>
          <w:u w:val="single"/>
        </w:rPr>
        <w:t>(v nadaljevanju</w:t>
      </w:r>
      <w:r w:rsidR="00B86DFF" w:rsidRPr="00544375">
        <w:rPr>
          <w:u w:val="single"/>
        </w:rPr>
        <w:t xml:space="preserve">: </w:t>
      </w:r>
      <w:r w:rsidRPr="00544375">
        <w:rPr>
          <w:u w:val="single"/>
        </w:rPr>
        <w:t>NAROČNIK)</w:t>
      </w:r>
    </w:p>
    <w:p w14:paraId="1F7D8ABE" w14:textId="77777777" w:rsidR="004E418F" w:rsidRPr="00544375" w:rsidRDefault="004E418F" w:rsidP="004E418F">
      <w:pPr>
        <w:pStyle w:val="Telobesedila"/>
        <w:spacing w:after="0"/>
        <w:rPr>
          <w:b/>
          <w:u w:val="single"/>
        </w:rPr>
      </w:pPr>
    </w:p>
    <w:p w14:paraId="2E4070AB" w14:textId="77777777" w:rsidR="004E418F" w:rsidRPr="00544375" w:rsidRDefault="004E418F" w:rsidP="004E418F">
      <w:pPr>
        <w:pStyle w:val="Telobesedila"/>
        <w:spacing w:after="0"/>
        <w:rPr>
          <w:b/>
          <w:u w:val="single"/>
        </w:rPr>
      </w:pPr>
    </w:p>
    <w:p w14:paraId="792F1B32" w14:textId="77777777" w:rsidR="004E418F" w:rsidRPr="00544375" w:rsidRDefault="004E418F" w:rsidP="004E418F">
      <w:pPr>
        <w:pStyle w:val="Telobesedila"/>
        <w:spacing w:after="0"/>
        <w:rPr>
          <w:b/>
          <w:u w:val="single"/>
        </w:rPr>
      </w:pPr>
    </w:p>
    <w:p w14:paraId="1F334D85" w14:textId="77777777" w:rsidR="004E418F" w:rsidRPr="00544375" w:rsidRDefault="004E418F" w:rsidP="004E418F">
      <w:pPr>
        <w:pStyle w:val="Telobesedila"/>
        <w:spacing w:after="0"/>
        <w:rPr>
          <w:b/>
        </w:rPr>
      </w:pPr>
    </w:p>
    <w:p w14:paraId="0E31A0A4" w14:textId="77777777" w:rsidR="004E418F" w:rsidRPr="00544375" w:rsidRDefault="004E418F" w:rsidP="004E418F">
      <w:pPr>
        <w:jc w:val="left"/>
        <w:rPr>
          <w:szCs w:val="20"/>
        </w:rPr>
      </w:pPr>
      <w:r w:rsidRPr="00544375">
        <w:rPr>
          <w:szCs w:val="20"/>
        </w:rPr>
        <w:t>in</w:t>
      </w:r>
    </w:p>
    <w:p w14:paraId="20EC6555" w14:textId="77777777" w:rsidR="004E418F" w:rsidRPr="00544375" w:rsidRDefault="004E418F" w:rsidP="004E418F">
      <w:pPr>
        <w:jc w:val="left"/>
        <w:rPr>
          <w:szCs w:val="20"/>
        </w:rPr>
      </w:pPr>
    </w:p>
    <w:p w14:paraId="27F838BC" w14:textId="77777777" w:rsidR="004E418F" w:rsidRPr="00544375" w:rsidRDefault="004E418F" w:rsidP="004E418F">
      <w:pPr>
        <w:jc w:val="left"/>
        <w:rPr>
          <w:szCs w:val="20"/>
        </w:rPr>
      </w:pPr>
    </w:p>
    <w:p w14:paraId="78A54961" w14:textId="77777777" w:rsidR="004E418F" w:rsidRPr="00544375" w:rsidRDefault="004E418F" w:rsidP="004E418F">
      <w:pPr>
        <w:jc w:val="left"/>
        <w:rPr>
          <w:szCs w:val="20"/>
        </w:rPr>
      </w:pPr>
    </w:p>
    <w:p w14:paraId="77FCFA35" w14:textId="77777777" w:rsidR="004E418F" w:rsidRPr="00544375" w:rsidRDefault="004E418F" w:rsidP="004E418F">
      <w:pPr>
        <w:jc w:val="left"/>
        <w:rPr>
          <w:szCs w:val="20"/>
        </w:rPr>
      </w:pPr>
      <w:r w:rsidRPr="00544375">
        <w:rPr>
          <w:szCs w:val="20"/>
        </w:rPr>
        <w:t>..............................................</w:t>
      </w:r>
    </w:p>
    <w:p w14:paraId="3F17B9B7" w14:textId="77777777" w:rsidR="004E418F" w:rsidRPr="00544375" w:rsidRDefault="004E418F" w:rsidP="004E418F">
      <w:pPr>
        <w:jc w:val="left"/>
        <w:rPr>
          <w:szCs w:val="20"/>
        </w:rPr>
      </w:pPr>
      <w:r w:rsidRPr="00544375">
        <w:rPr>
          <w:szCs w:val="20"/>
        </w:rPr>
        <w:t>..............................................</w:t>
      </w:r>
    </w:p>
    <w:p w14:paraId="0C3C8211" w14:textId="77777777" w:rsidR="004E418F" w:rsidRPr="00544375" w:rsidRDefault="004E418F" w:rsidP="004E418F">
      <w:pPr>
        <w:jc w:val="left"/>
        <w:rPr>
          <w:szCs w:val="20"/>
        </w:rPr>
      </w:pPr>
      <w:r w:rsidRPr="00544375">
        <w:rPr>
          <w:szCs w:val="20"/>
        </w:rPr>
        <w:t>..............................................</w:t>
      </w:r>
    </w:p>
    <w:p w14:paraId="08567ED3" w14:textId="77777777" w:rsidR="004E418F" w:rsidRPr="00544375" w:rsidRDefault="004E418F" w:rsidP="004E418F">
      <w:pPr>
        <w:jc w:val="left"/>
        <w:rPr>
          <w:szCs w:val="20"/>
        </w:rPr>
      </w:pPr>
      <w:r w:rsidRPr="00544375">
        <w:rPr>
          <w:szCs w:val="20"/>
        </w:rPr>
        <w:t>..............................................</w:t>
      </w:r>
    </w:p>
    <w:p w14:paraId="794C246A" w14:textId="77777777" w:rsidR="004E418F" w:rsidRPr="00544375" w:rsidRDefault="004E418F" w:rsidP="004E418F">
      <w:pPr>
        <w:jc w:val="left"/>
        <w:rPr>
          <w:szCs w:val="20"/>
        </w:rPr>
      </w:pPr>
    </w:p>
    <w:p w14:paraId="791DE673" w14:textId="77777777" w:rsidR="004E418F" w:rsidRPr="00544375" w:rsidRDefault="004E418F" w:rsidP="004E418F">
      <w:pPr>
        <w:jc w:val="left"/>
        <w:rPr>
          <w:szCs w:val="20"/>
        </w:rPr>
      </w:pPr>
      <w:r w:rsidRPr="00544375">
        <w:rPr>
          <w:szCs w:val="20"/>
        </w:rPr>
        <w:t xml:space="preserve">Identifikacijska štev. za DDV: </w:t>
      </w:r>
    </w:p>
    <w:p w14:paraId="0B1EB202" w14:textId="77777777" w:rsidR="004E418F" w:rsidRPr="00544375" w:rsidRDefault="004E418F" w:rsidP="004E418F">
      <w:pPr>
        <w:jc w:val="left"/>
        <w:rPr>
          <w:szCs w:val="20"/>
        </w:rPr>
      </w:pPr>
      <w:r w:rsidRPr="00544375">
        <w:rPr>
          <w:szCs w:val="20"/>
        </w:rPr>
        <w:t xml:space="preserve">Matična številka: </w:t>
      </w:r>
    </w:p>
    <w:p w14:paraId="339F9D51" w14:textId="77777777" w:rsidR="004E418F" w:rsidRPr="00544375" w:rsidRDefault="004E418F" w:rsidP="004E418F">
      <w:pPr>
        <w:jc w:val="left"/>
        <w:rPr>
          <w:szCs w:val="20"/>
        </w:rPr>
      </w:pPr>
    </w:p>
    <w:p w14:paraId="0D62F4CF" w14:textId="77777777" w:rsidR="004E418F" w:rsidRPr="00544375" w:rsidRDefault="004E418F" w:rsidP="004E418F">
      <w:pPr>
        <w:jc w:val="left"/>
        <w:rPr>
          <w:szCs w:val="20"/>
        </w:rPr>
      </w:pPr>
    </w:p>
    <w:p w14:paraId="28566E82" w14:textId="77777777" w:rsidR="004E418F" w:rsidRPr="00544375" w:rsidRDefault="004E418F" w:rsidP="004E418F">
      <w:pPr>
        <w:jc w:val="left"/>
        <w:rPr>
          <w:szCs w:val="20"/>
        </w:rPr>
      </w:pPr>
      <w:r w:rsidRPr="00544375">
        <w:rPr>
          <w:szCs w:val="20"/>
        </w:rPr>
        <w:t>ki ga zastopa ..............................................</w:t>
      </w:r>
    </w:p>
    <w:p w14:paraId="16DA4BBE" w14:textId="77777777" w:rsidR="004E418F" w:rsidRPr="00544375" w:rsidRDefault="004E418F" w:rsidP="004E418F">
      <w:pPr>
        <w:jc w:val="left"/>
        <w:rPr>
          <w:szCs w:val="20"/>
        </w:rPr>
      </w:pPr>
    </w:p>
    <w:p w14:paraId="4F987BAF" w14:textId="27BAA752" w:rsidR="004E418F" w:rsidRPr="00544375" w:rsidRDefault="004E418F" w:rsidP="004E418F">
      <w:pPr>
        <w:jc w:val="left"/>
        <w:rPr>
          <w:szCs w:val="20"/>
          <w:u w:val="single"/>
        </w:rPr>
      </w:pPr>
      <w:r w:rsidRPr="00544375">
        <w:rPr>
          <w:szCs w:val="20"/>
          <w:u w:val="single"/>
        </w:rPr>
        <w:t>(v nadaljevanju</w:t>
      </w:r>
      <w:r w:rsidR="00B86DFF" w:rsidRPr="00544375">
        <w:rPr>
          <w:szCs w:val="20"/>
          <w:u w:val="single"/>
        </w:rPr>
        <w:t xml:space="preserve">: </w:t>
      </w:r>
      <w:r w:rsidR="008E1ED9" w:rsidRPr="00544375">
        <w:rPr>
          <w:szCs w:val="20"/>
          <w:u w:val="single"/>
        </w:rPr>
        <w:t>PONUDNIK</w:t>
      </w:r>
      <w:r w:rsidRPr="00544375">
        <w:rPr>
          <w:szCs w:val="20"/>
          <w:u w:val="single"/>
        </w:rPr>
        <w:t>)</w:t>
      </w:r>
    </w:p>
    <w:p w14:paraId="27CDC33D" w14:textId="77777777" w:rsidR="00EE1DA5" w:rsidRPr="00544375" w:rsidRDefault="00EE1DA5" w:rsidP="00EE1DA5">
      <w:pPr>
        <w:rPr>
          <w:rFonts w:cs="Arial"/>
          <w:szCs w:val="20"/>
          <w:lang w:eastAsia="sl-SI"/>
        </w:rPr>
      </w:pPr>
    </w:p>
    <w:p w14:paraId="1BC7CCC2" w14:textId="77777777" w:rsidR="00EE1DA5" w:rsidRPr="00544375" w:rsidRDefault="00EE1DA5" w:rsidP="00EE1DA5">
      <w:pPr>
        <w:rPr>
          <w:rFonts w:cs="Arial"/>
          <w:szCs w:val="20"/>
          <w:lang w:eastAsia="sl-SI"/>
        </w:rPr>
      </w:pPr>
    </w:p>
    <w:p w14:paraId="5B0700E5" w14:textId="77777777" w:rsidR="00EE1DA5" w:rsidRPr="00544375" w:rsidRDefault="00EE1DA5" w:rsidP="00EE1DA5">
      <w:pPr>
        <w:rPr>
          <w:lang w:eastAsia="sl-SI"/>
        </w:rPr>
      </w:pPr>
    </w:p>
    <w:p w14:paraId="36BA49E7" w14:textId="77777777" w:rsidR="00EE1DA5" w:rsidRPr="00544375" w:rsidRDefault="00EE1DA5" w:rsidP="00EE1DA5">
      <w:pPr>
        <w:rPr>
          <w:lang w:eastAsia="sl-SI"/>
        </w:rPr>
      </w:pPr>
    </w:p>
    <w:p w14:paraId="23B1EE4C" w14:textId="77777777" w:rsidR="00FD6C5C" w:rsidRPr="00544375" w:rsidRDefault="00FD6C5C">
      <w:pPr>
        <w:jc w:val="left"/>
        <w:rPr>
          <w:rFonts w:cs="Arial"/>
          <w:b/>
        </w:rPr>
      </w:pPr>
      <w:r w:rsidRPr="00544375">
        <w:rPr>
          <w:rFonts w:cs="Arial"/>
          <w:b/>
        </w:rPr>
        <w:br w:type="page"/>
      </w:r>
    </w:p>
    <w:p w14:paraId="2F88133E" w14:textId="1421D1E8" w:rsidR="00927BC8" w:rsidRPr="00544375" w:rsidRDefault="001929E1" w:rsidP="009F6CA3">
      <w:pPr>
        <w:spacing w:line="280" w:lineRule="atLeast"/>
        <w:jc w:val="center"/>
        <w:rPr>
          <w:rFonts w:cs="Arial"/>
          <w:b/>
        </w:rPr>
      </w:pPr>
      <w:bookmarkStart w:id="185" w:name="_Hlk521587926"/>
      <w:r w:rsidRPr="00544375">
        <w:rPr>
          <w:rFonts w:cs="Arial"/>
          <w:b/>
        </w:rPr>
        <w:lastRenderedPageBreak/>
        <w:t>UVODNE DO</w:t>
      </w:r>
      <w:r w:rsidR="00CC229C" w:rsidRPr="00544375">
        <w:rPr>
          <w:rFonts w:cs="Arial"/>
          <w:b/>
        </w:rPr>
        <w:t>L</w:t>
      </w:r>
      <w:r w:rsidRPr="00544375">
        <w:rPr>
          <w:rFonts w:cs="Arial"/>
          <w:b/>
        </w:rPr>
        <w:t>OČBE</w:t>
      </w:r>
    </w:p>
    <w:p w14:paraId="7C0FA91B" w14:textId="2960C6C1" w:rsidR="00FD6C5C" w:rsidRPr="00544375" w:rsidRDefault="00FD6C5C" w:rsidP="00362962">
      <w:pPr>
        <w:spacing w:line="280" w:lineRule="atLeast"/>
        <w:jc w:val="center"/>
        <w:rPr>
          <w:rFonts w:cs="Arial"/>
          <w:b/>
        </w:rPr>
      </w:pPr>
      <w:r w:rsidRPr="00544375">
        <w:rPr>
          <w:rFonts w:cs="Arial"/>
          <w:b/>
        </w:rPr>
        <w:t>1. člen</w:t>
      </w:r>
    </w:p>
    <w:p w14:paraId="0A56EC70" w14:textId="77777777" w:rsidR="00C01686" w:rsidRPr="00544375" w:rsidRDefault="00C01686" w:rsidP="00362962">
      <w:pPr>
        <w:pStyle w:val="Telobesedila"/>
        <w:spacing w:line="280" w:lineRule="atLeast"/>
        <w:rPr>
          <w:rFonts w:cs="Arial"/>
        </w:rPr>
      </w:pPr>
    </w:p>
    <w:p w14:paraId="3771DAC5" w14:textId="601A6957" w:rsidR="00073CF9" w:rsidRPr="00544375" w:rsidRDefault="00526497" w:rsidP="00362962">
      <w:pPr>
        <w:spacing w:line="280" w:lineRule="atLeast"/>
        <w:rPr>
          <w:rFonts w:cs="Arial"/>
        </w:rPr>
      </w:pPr>
      <w:bookmarkStart w:id="186" w:name="_Hlk144196564"/>
      <w:r w:rsidRPr="00544375">
        <w:rPr>
          <w:rFonts w:cs="Arial"/>
        </w:rPr>
        <w:t xml:space="preserve">(1) </w:t>
      </w:r>
      <w:r w:rsidR="00073CF9" w:rsidRPr="00544375">
        <w:rPr>
          <w:rFonts w:cs="Arial"/>
        </w:rPr>
        <w:t xml:space="preserve">Naročnik in </w:t>
      </w:r>
      <w:r w:rsidR="00E62D9E" w:rsidRPr="00544375">
        <w:rPr>
          <w:rFonts w:cs="Arial"/>
        </w:rPr>
        <w:t>ponudnik</w:t>
      </w:r>
      <w:r w:rsidR="00073CF9" w:rsidRPr="00544375">
        <w:rPr>
          <w:rFonts w:cs="Arial"/>
        </w:rPr>
        <w:t xml:space="preserve"> ugotavljata, da je: </w:t>
      </w:r>
    </w:p>
    <w:p w14:paraId="25E29095" w14:textId="5B3C63C6" w:rsidR="00073CF9" w:rsidRPr="00544375" w:rsidRDefault="00073CF9" w:rsidP="006327C8">
      <w:pPr>
        <w:pStyle w:val="Odstavekseznama"/>
        <w:numPr>
          <w:ilvl w:val="0"/>
          <w:numId w:val="7"/>
        </w:numPr>
        <w:spacing w:line="280" w:lineRule="atLeast"/>
        <w:rPr>
          <w:rFonts w:cs="Arial"/>
        </w:rPr>
      </w:pPr>
      <w:r w:rsidRPr="00544375">
        <w:rPr>
          <w:rFonts w:cs="Arial"/>
        </w:rPr>
        <w:t xml:space="preserve">naročnik </w:t>
      </w:r>
      <w:r w:rsidR="00D91E74" w:rsidRPr="00544375">
        <w:rPr>
          <w:rFonts w:cs="Arial"/>
        </w:rPr>
        <w:t>izvedel postopek oddaje javnega naročila na osnovi 4</w:t>
      </w:r>
      <w:r w:rsidR="00D638C7" w:rsidRPr="00544375">
        <w:rPr>
          <w:rFonts w:cs="Arial"/>
        </w:rPr>
        <w:t>0</w:t>
      </w:r>
      <w:r w:rsidR="00D91E74" w:rsidRPr="00544375">
        <w:rPr>
          <w:rFonts w:cs="Arial"/>
        </w:rPr>
        <w:t>. člena Zakona o javnem naročanju – ZJN-3 (Ur. list RS, št.: 91/2015</w:t>
      </w:r>
      <w:r w:rsidR="00110F1A" w:rsidRPr="00544375">
        <w:rPr>
          <w:rFonts w:cs="Arial"/>
        </w:rPr>
        <w:t xml:space="preserve"> in spremembe</w:t>
      </w:r>
      <w:r w:rsidR="00D91E74" w:rsidRPr="00544375">
        <w:rPr>
          <w:rFonts w:cs="Arial"/>
        </w:rPr>
        <w:t xml:space="preserve">) za </w:t>
      </w:r>
      <w:r w:rsidR="00B80448" w:rsidRPr="00544375">
        <w:rPr>
          <w:rFonts w:cs="Arial"/>
          <w:bCs/>
        </w:rPr>
        <w:t xml:space="preserve">prenovo VMWARE </w:t>
      </w:r>
      <w:proofErr w:type="spellStart"/>
      <w:r w:rsidR="00B80448" w:rsidRPr="00544375">
        <w:rPr>
          <w:rFonts w:cs="Arial"/>
          <w:bCs/>
        </w:rPr>
        <w:t>rDC</w:t>
      </w:r>
      <w:proofErr w:type="spellEnd"/>
      <w:r w:rsidR="00B80448" w:rsidRPr="00544375">
        <w:rPr>
          <w:rFonts w:cs="Arial"/>
          <w:bCs/>
        </w:rPr>
        <w:t xml:space="preserve"> strežnikov</w:t>
      </w:r>
      <w:r w:rsidR="00D91E74" w:rsidRPr="00544375">
        <w:rPr>
          <w:rFonts w:cs="Arial"/>
        </w:rPr>
        <w:t>;</w:t>
      </w:r>
    </w:p>
    <w:p w14:paraId="749FE311" w14:textId="58A9377F" w:rsidR="00A47B8B" w:rsidRPr="00544375" w:rsidRDefault="00A47B8B" w:rsidP="006327C8">
      <w:pPr>
        <w:pStyle w:val="Odstavekseznama"/>
        <w:numPr>
          <w:ilvl w:val="0"/>
          <w:numId w:val="7"/>
        </w:numPr>
        <w:spacing w:line="260" w:lineRule="atLeast"/>
        <w:rPr>
          <w:rFonts w:cs="Arial"/>
        </w:rPr>
      </w:pPr>
      <w:r w:rsidRPr="00544375">
        <w:rPr>
          <w:rFonts w:cs="Arial"/>
        </w:rPr>
        <w:t>naročnik izbral ponudnika kot najugodnejšega ponudnika za izvedbo javnega naročila iz prve alineje na osnovi javnega naročila, objavljenega na Portalu javnih naročil RS, pod štev. ….., z dne …………</w:t>
      </w:r>
      <w:r w:rsidR="00D638C7" w:rsidRPr="00544375">
        <w:rPr>
          <w:rFonts w:cs="Arial"/>
        </w:rPr>
        <w:t xml:space="preserve"> in v Uradnem listu EU pod številko objave …… dne …………….</w:t>
      </w:r>
    </w:p>
    <w:p w14:paraId="21A3F2BC" w14:textId="1E28C586" w:rsidR="00073CF9" w:rsidRPr="00544375" w:rsidRDefault="00E62D9E" w:rsidP="006327C8">
      <w:pPr>
        <w:pStyle w:val="Odstavekseznama"/>
        <w:numPr>
          <w:ilvl w:val="0"/>
          <w:numId w:val="7"/>
        </w:numPr>
        <w:spacing w:line="280" w:lineRule="atLeast"/>
        <w:rPr>
          <w:rFonts w:cs="Arial"/>
        </w:rPr>
      </w:pPr>
      <w:r w:rsidRPr="00544375">
        <w:rPr>
          <w:rFonts w:cs="Arial"/>
        </w:rPr>
        <w:t>ponudnik</w:t>
      </w:r>
      <w:r w:rsidR="00073CF9" w:rsidRPr="00544375">
        <w:rPr>
          <w:rFonts w:cs="Arial"/>
        </w:rPr>
        <w:t xml:space="preserve"> strokovno in tehnično sposoben izvesti naročilo po tej pogodbi.</w:t>
      </w:r>
    </w:p>
    <w:p w14:paraId="29A3E08D" w14:textId="77777777" w:rsidR="00073CF9" w:rsidRPr="00544375" w:rsidRDefault="00073CF9" w:rsidP="00362962">
      <w:pPr>
        <w:spacing w:line="280" w:lineRule="atLeast"/>
        <w:rPr>
          <w:rFonts w:cs="Arial"/>
        </w:rPr>
      </w:pPr>
    </w:p>
    <w:p w14:paraId="0EEA5B4A" w14:textId="3B702056" w:rsidR="00073CF9" w:rsidRPr="00544375" w:rsidRDefault="00526497" w:rsidP="00362962">
      <w:pPr>
        <w:spacing w:line="280" w:lineRule="atLeast"/>
        <w:rPr>
          <w:rFonts w:cs="Arial"/>
        </w:rPr>
      </w:pPr>
      <w:r w:rsidRPr="00544375">
        <w:rPr>
          <w:rFonts w:cs="Arial"/>
        </w:rPr>
        <w:t xml:space="preserve">(2) </w:t>
      </w:r>
      <w:r w:rsidR="00D91E74" w:rsidRPr="00544375">
        <w:rPr>
          <w:rFonts w:cs="Arial"/>
        </w:rPr>
        <w:t>Dokumentacija v zvezi z oddajo javnega naročila</w:t>
      </w:r>
      <w:r w:rsidR="00073CF9" w:rsidRPr="00544375">
        <w:rPr>
          <w:rFonts w:cs="Arial"/>
        </w:rPr>
        <w:t xml:space="preserve"> z dne </w:t>
      </w:r>
      <w:r w:rsidR="00BE6408" w:rsidRPr="00544375">
        <w:rPr>
          <w:rFonts w:cs="Arial"/>
        </w:rPr>
        <w:t>2</w:t>
      </w:r>
      <w:r w:rsidR="00935BBB">
        <w:rPr>
          <w:rFonts w:cs="Arial"/>
        </w:rPr>
        <w:t>8</w:t>
      </w:r>
      <w:r w:rsidR="00BE6408" w:rsidRPr="00544375">
        <w:rPr>
          <w:rFonts w:cs="Arial"/>
        </w:rPr>
        <w:t>.</w:t>
      </w:r>
      <w:r w:rsidR="00B610C3" w:rsidRPr="00544375">
        <w:rPr>
          <w:rFonts w:cs="Arial"/>
        </w:rPr>
        <w:t xml:space="preserve"> 9</w:t>
      </w:r>
      <w:r w:rsidR="008F0365" w:rsidRPr="00544375">
        <w:rPr>
          <w:rFonts w:cs="Arial"/>
        </w:rPr>
        <w:t>. 2023</w:t>
      </w:r>
      <w:r w:rsidR="00B6498A" w:rsidRPr="00544375">
        <w:rPr>
          <w:rFonts w:cs="Arial"/>
        </w:rPr>
        <w:t xml:space="preserve"> </w:t>
      </w:r>
      <w:r w:rsidR="00073CF9" w:rsidRPr="00544375">
        <w:rPr>
          <w:rFonts w:cs="Arial"/>
        </w:rPr>
        <w:t xml:space="preserve">ter ponudba </w:t>
      </w:r>
      <w:r w:rsidR="00E62D9E" w:rsidRPr="00544375">
        <w:rPr>
          <w:rFonts w:cs="Arial"/>
        </w:rPr>
        <w:t>ponudnika</w:t>
      </w:r>
      <w:r w:rsidR="00073CF9" w:rsidRPr="00544375">
        <w:rPr>
          <w:rFonts w:cs="Arial"/>
        </w:rPr>
        <w:t xml:space="preserve"> št. </w:t>
      </w:r>
      <w:r w:rsidR="00174956" w:rsidRPr="00544375">
        <w:rPr>
          <w:rFonts w:cs="Arial"/>
        </w:rPr>
        <w:t>……….</w:t>
      </w:r>
      <w:r w:rsidR="00073CF9" w:rsidRPr="00544375">
        <w:rPr>
          <w:rFonts w:cs="Arial"/>
        </w:rPr>
        <w:t xml:space="preserve"> z dne</w:t>
      </w:r>
      <w:r w:rsidR="00174956" w:rsidRPr="00544375">
        <w:rPr>
          <w:rFonts w:cs="Arial"/>
        </w:rPr>
        <w:t xml:space="preserve"> …………….</w:t>
      </w:r>
      <w:r w:rsidR="00073CF9" w:rsidRPr="00544375">
        <w:rPr>
          <w:rFonts w:cs="Arial"/>
        </w:rPr>
        <w:t xml:space="preserve"> (v nadaljevanju: Ponudba) sta sestavni del te pogodbe.</w:t>
      </w:r>
    </w:p>
    <w:p w14:paraId="4FBCE619" w14:textId="77777777" w:rsidR="00073CF9" w:rsidRPr="00544375" w:rsidRDefault="00073CF9" w:rsidP="00362962">
      <w:pPr>
        <w:spacing w:line="280" w:lineRule="atLeast"/>
        <w:rPr>
          <w:rFonts w:cs="Arial"/>
        </w:rPr>
      </w:pPr>
    </w:p>
    <w:p w14:paraId="46C1EE0C" w14:textId="469A7B38" w:rsidR="00027BE0" w:rsidRPr="00544375" w:rsidRDefault="00526497" w:rsidP="00362962">
      <w:pPr>
        <w:spacing w:line="280" w:lineRule="atLeast"/>
        <w:rPr>
          <w:rFonts w:cs="Arial"/>
        </w:rPr>
      </w:pPr>
      <w:r w:rsidRPr="00544375">
        <w:rPr>
          <w:rFonts w:cs="Arial"/>
        </w:rPr>
        <w:t xml:space="preserve">(3) </w:t>
      </w:r>
      <w:r w:rsidR="00073CF9" w:rsidRPr="00544375">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85"/>
    </w:p>
    <w:bookmarkEnd w:id="186"/>
    <w:p w14:paraId="182141A7" w14:textId="77777777" w:rsidR="00D2479A" w:rsidRPr="00544375" w:rsidRDefault="00D2479A" w:rsidP="00362962">
      <w:pPr>
        <w:spacing w:line="280" w:lineRule="atLeast"/>
        <w:rPr>
          <w:rFonts w:cs="Arial"/>
          <w:szCs w:val="20"/>
        </w:rPr>
      </w:pPr>
    </w:p>
    <w:p w14:paraId="1404B95E" w14:textId="77777777" w:rsidR="00FD6C5C" w:rsidRPr="00544375" w:rsidRDefault="00FD6C5C" w:rsidP="00362962">
      <w:pPr>
        <w:spacing w:line="280" w:lineRule="atLeast"/>
        <w:jc w:val="center"/>
        <w:rPr>
          <w:rFonts w:cs="Arial"/>
          <w:b/>
        </w:rPr>
      </w:pPr>
      <w:bookmarkStart w:id="187" w:name="_Hlk521587944"/>
      <w:r w:rsidRPr="00544375">
        <w:rPr>
          <w:rFonts w:cs="Arial"/>
          <w:b/>
        </w:rPr>
        <w:t>2. člen</w:t>
      </w:r>
    </w:p>
    <w:p w14:paraId="144802D3" w14:textId="77777777" w:rsidR="00FD6C5C" w:rsidRPr="00544375" w:rsidRDefault="00FD6C5C" w:rsidP="00362962">
      <w:pPr>
        <w:pStyle w:val="Telobesedila3"/>
        <w:spacing w:line="280" w:lineRule="atLeast"/>
        <w:rPr>
          <w:rFonts w:cs="Arial"/>
          <w:sz w:val="20"/>
          <w:lang w:val="sl-SI"/>
        </w:rPr>
      </w:pPr>
    </w:p>
    <w:p w14:paraId="4F468B61" w14:textId="21144CF3" w:rsidR="00B77B1F" w:rsidRPr="00544375" w:rsidRDefault="00FD6C5C" w:rsidP="00362962">
      <w:pPr>
        <w:spacing w:line="280" w:lineRule="atLeast"/>
        <w:rPr>
          <w:rFonts w:cs="Arial"/>
          <w:bCs/>
          <w:szCs w:val="20"/>
        </w:rPr>
      </w:pPr>
      <w:bookmarkStart w:id="188" w:name="_Hlk144196674"/>
      <w:r w:rsidRPr="00544375">
        <w:rPr>
          <w:rFonts w:cs="Arial"/>
        </w:rPr>
        <w:t xml:space="preserve">S to pogodbo se pogodbeni stranki dogovorita o splošnih in posebnih pogojih izvedbe javnega naročila. Sestavni del te pogodbe so pogoji, </w:t>
      </w:r>
      <w:r w:rsidR="007C314F" w:rsidRPr="00544375">
        <w:rPr>
          <w:rFonts w:cs="Arial"/>
          <w:bCs/>
          <w:szCs w:val="20"/>
        </w:rPr>
        <w:t xml:space="preserve">določeni </w:t>
      </w:r>
      <w:r w:rsidR="007C314F" w:rsidRPr="00544375">
        <w:t xml:space="preserve">z </w:t>
      </w:r>
      <w:r w:rsidR="00187CFF" w:rsidRPr="00544375">
        <w:t>D</w:t>
      </w:r>
      <w:r w:rsidR="007C314F" w:rsidRPr="00544375">
        <w:t xml:space="preserve">okumentacijo v zvezi z oddajo javnega naročila štev. </w:t>
      </w:r>
      <w:r w:rsidR="00E04BF2" w:rsidRPr="00544375">
        <w:t>JN-B1042</w:t>
      </w:r>
      <w:r w:rsidR="007C314F" w:rsidRPr="00544375">
        <w:t>, sprejeti in navedeni v ponudb</w:t>
      </w:r>
      <w:r w:rsidR="00187CFF" w:rsidRPr="00544375">
        <w:t xml:space="preserve">i ponudnika št. </w:t>
      </w:r>
      <w:r w:rsidR="007C314F" w:rsidRPr="00544375">
        <w:t>.............. z dne ……..</w:t>
      </w:r>
      <w:r w:rsidR="007C314F" w:rsidRPr="00544375">
        <w:rPr>
          <w:rFonts w:cs="Arial"/>
          <w:bCs/>
          <w:szCs w:val="20"/>
        </w:rPr>
        <w:t>, ki predstavlja Prilogo te pogodbe.</w:t>
      </w:r>
      <w:bookmarkEnd w:id="187"/>
    </w:p>
    <w:bookmarkEnd w:id="188"/>
    <w:p w14:paraId="13E5A54B" w14:textId="77777777" w:rsidR="00D2479A" w:rsidRPr="00544375" w:rsidRDefault="00D2479A" w:rsidP="00362962">
      <w:pPr>
        <w:spacing w:line="280" w:lineRule="atLeast"/>
        <w:rPr>
          <w:rFonts w:cs="Arial"/>
          <w:bCs/>
          <w:szCs w:val="20"/>
        </w:rPr>
      </w:pPr>
    </w:p>
    <w:p w14:paraId="4DF9C898" w14:textId="707E5B9D" w:rsidR="00927BC8" w:rsidRPr="00544375" w:rsidRDefault="001929E1" w:rsidP="009F6CA3">
      <w:pPr>
        <w:spacing w:line="280" w:lineRule="atLeast"/>
        <w:jc w:val="center"/>
        <w:rPr>
          <w:rFonts w:cs="Arial"/>
          <w:b/>
        </w:rPr>
      </w:pPr>
      <w:bookmarkStart w:id="189" w:name="_Hlk521587961"/>
      <w:r w:rsidRPr="00544375">
        <w:rPr>
          <w:rFonts w:cs="Arial"/>
          <w:b/>
        </w:rPr>
        <w:t>PREDMET JAVNEGA NAROČILA</w:t>
      </w:r>
    </w:p>
    <w:p w14:paraId="3DBCABFD" w14:textId="58FB113C" w:rsidR="00FD6C5C" w:rsidRPr="00544375" w:rsidRDefault="00FD6C5C" w:rsidP="00362962">
      <w:pPr>
        <w:spacing w:line="280" w:lineRule="atLeast"/>
        <w:jc w:val="center"/>
        <w:rPr>
          <w:rFonts w:cs="Arial"/>
          <w:b/>
        </w:rPr>
      </w:pPr>
      <w:r w:rsidRPr="00544375">
        <w:rPr>
          <w:rFonts w:cs="Arial"/>
          <w:b/>
        </w:rPr>
        <w:t>3. člen</w:t>
      </w:r>
    </w:p>
    <w:p w14:paraId="281B2BBB" w14:textId="77777777" w:rsidR="00781E22" w:rsidRPr="00544375" w:rsidRDefault="00781E22" w:rsidP="00362962">
      <w:pPr>
        <w:spacing w:line="280" w:lineRule="atLeast"/>
        <w:rPr>
          <w:rFonts w:cs="Arial"/>
          <w:szCs w:val="20"/>
        </w:rPr>
      </w:pPr>
    </w:p>
    <w:p w14:paraId="09B37044" w14:textId="1C340757" w:rsidR="00A47B8B" w:rsidRPr="00544375" w:rsidRDefault="00517100" w:rsidP="00CE4715">
      <w:pPr>
        <w:pStyle w:val="Telobesedila"/>
        <w:spacing w:line="280" w:lineRule="atLeast"/>
        <w:rPr>
          <w:rFonts w:cs="Arial"/>
          <w:bCs/>
          <w:szCs w:val="20"/>
        </w:rPr>
      </w:pPr>
      <w:bookmarkStart w:id="190" w:name="_Hlk528056692"/>
      <w:bookmarkStart w:id="191" w:name="_Hlk144196693"/>
      <w:r w:rsidRPr="00544375">
        <w:rPr>
          <w:rFonts w:cs="Arial"/>
          <w:bCs/>
          <w:szCs w:val="20"/>
        </w:rPr>
        <w:t xml:space="preserve">Predmet javnega naročila je </w:t>
      </w:r>
      <w:r w:rsidR="00B80448" w:rsidRPr="00544375">
        <w:rPr>
          <w:rFonts w:cs="Arial"/>
          <w:bCs/>
        </w:rPr>
        <w:t xml:space="preserve">prenova VMWARE </w:t>
      </w:r>
      <w:proofErr w:type="spellStart"/>
      <w:r w:rsidR="00B80448" w:rsidRPr="00544375">
        <w:rPr>
          <w:rFonts w:cs="Arial"/>
          <w:bCs/>
        </w:rPr>
        <w:t>rDC</w:t>
      </w:r>
      <w:proofErr w:type="spellEnd"/>
      <w:r w:rsidR="00B80448" w:rsidRPr="00544375">
        <w:rPr>
          <w:rFonts w:cs="Arial"/>
          <w:bCs/>
        </w:rPr>
        <w:t xml:space="preserve"> strežnikov</w:t>
      </w:r>
      <w:r w:rsidR="00A04085" w:rsidRPr="00544375">
        <w:rPr>
          <w:rFonts w:cs="Arial"/>
          <w:bCs/>
          <w:szCs w:val="20"/>
        </w:rPr>
        <w:t>. Podrobnosti in tehnične zahteve naprav so razvidne iz tehničnih specifikacij, ki so del Dokumentacije v zvezi z oddajo javnega naročila in te pogodbe.</w:t>
      </w:r>
      <w:bookmarkStart w:id="192" w:name="_Hlk521587979"/>
      <w:bookmarkEnd w:id="189"/>
      <w:bookmarkEnd w:id="190"/>
      <w:bookmarkEnd w:id="191"/>
    </w:p>
    <w:p w14:paraId="225DC9C9" w14:textId="3A8D87ED" w:rsidR="00927BC8" w:rsidRPr="00544375" w:rsidRDefault="001929E1" w:rsidP="009F6CA3">
      <w:pPr>
        <w:pStyle w:val="Telobesedila"/>
        <w:spacing w:after="0" w:line="280" w:lineRule="atLeast"/>
        <w:jc w:val="center"/>
        <w:rPr>
          <w:rFonts w:cs="Arial"/>
          <w:b/>
          <w:bCs/>
        </w:rPr>
      </w:pPr>
      <w:r w:rsidRPr="00544375">
        <w:rPr>
          <w:rFonts w:cs="Arial"/>
          <w:b/>
          <w:bCs/>
        </w:rPr>
        <w:t>POGODBENA VREDNOST</w:t>
      </w:r>
    </w:p>
    <w:p w14:paraId="041F3A99" w14:textId="19AE3BBD" w:rsidR="00781E22" w:rsidRPr="00544375" w:rsidRDefault="00781E22" w:rsidP="00362962">
      <w:pPr>
        <w:pStyle w:val="Telobesedila"/>
        <w:spacing w:after="0" w:line="280" w:lineRule="atLeast"/>
        <w:jc w:val="center"/>
        <w:rPr>
          <w:rFonts w:cs="Arial"/>
          <w:b/>
          <w:bCs/>
        </w:rPr>
      </w:pPr>
      <w:r w:rsidRPr="00544375">
        <w:rPr>
          <w:rFonts w:cs="Arial"/>
          <w:b/>
          <w:bCs/>
        </w:rPr>
        <w:t>4. člen</w:t>
      </w:r>
    </w:p>
    <w:p w14:paraId="26B45BBD" w14:textId="77777777" w:rsidR="00653BA9" w:rsidRPr="00544375" w:rsidRDefault="00653BA9" w:rsidP="00362962">
      <w:pPr>
        <w:spacing w:line="280" w:lineRule="atLeast"/>
        <w:rPr>
          <w:bCs/>
          <w:szCs w:val="20"/>
        </w:rPr>
      </w:pPr>
    </w:p>
    <w:p w14:paraId="78431BD4" w14:textId="099B3335" w:rsidR="00781E22" w:rsidRPr="00544375" w:rsidRDefault="00526497" w:rsidP="00362962">
      <w:pPr>
        <w:spacing w:line="280" w:lineRule="atLeast"/>
        <w:rPr>
          <w:bCs/>
          <w:szCs w:val="20"/>
        </w:rPr>
      </w:pPr>
      <w:bookmarkStart w:id="193" w:name="_Hlk528056722"/>
      <w:bookmarkStart w:id="194" w:name="_Hlk144196728"/>
      <w:r w:rsidRPr="00544375">
        <w:rPr>
          <w:bCs/>
          <w:szCs w:val="20"/>
        </w:rPr>
        <w:t xml:space="preserve">(1) </w:t>
      </w:r>
      <w:r w:rsidR="00781E22" w:rsidRPr="00544375">
        <w:rPr>
          <w:bCs/>
          <w:szCs w:val="20"/>
        </w:rPr>
        <w:t xml:space="preserve">Končna pogodbena vrednost za </w:t>
      </w:r>
      <w:r w:rsidR="00E04BF2" w:rsidRPr="00544375">
        <w:rPr>
          <w:rFonts w:cs="Arial"/>
          <w:bCs/>
        </w:rPr>
        <w:t xml:space="preserve">prenovo VMWARE </w:t>
      </w:r>
      <w:proofErr w:type="spellStart"/>
      <w:r w:rsidR="00E04BF2" w:rsidRPr="00544375">
        <w:rPr>
          <w:rFonts w:cs="Arial"/>
          <w:bCs/>
        </w:rPr>
        <w:t>rDC</w:t>
      </w:r>
      <w:proofErr w:type="spellEnd"/>
      <w:r w:rsidR="00E04BF2" w:rsidRPr="00544375">
        <w:rPr>
          <w:rFonts w:cs="Arial"/>
          <w:bCs/>
        </w:rPr>
        <w:t xml:space="preserve"> strežnikov </w:t>
      </w:r>
      <w:r w:rsidR="00651DB9" w:rsidRPr="00544375">
        <w:t>znaša</w:t>
      </w:r>
      <w:r w:rsidR="00781E22" w:rsidRPr="00544375">
        <w:rPr>
          <w:bCs/>
          <w:szCs w:val="20"/>
        </w:rPr>
        <w:t>:</w:t>
      </w:r>
    </w:p>
    <w:p w14:paraId="725E66F1" w14:textId="77777777" w:rsidR="00D510DA" w:rsidRPr="00544375" w:rsidRDefault="00D510DA" w:rsidP="00362962">
      <w:pPr>
        <w:pStyle w:val="Sprotnaopomba-besedilo"/>
        <w:spacing w:line="280" w:lineRule="atLeast"/>
        <w:ind w:firstLine="708"/>
        <w:rPr>
          <w:rFonts w:ascii="Arial" w:hAnsi="Arial" w:cs="Arial"/>
          <w:b/>
          <w:bCs/>
          <w:szCs w:val="24"/>
        </w:rPr>
      </w:pPr>
    </w:p>
    <w:p w14:paraId="28FFDD06" w14:textId="21B883A8" w:rsidR="005D70A6" w:rsidRPr="00544375" w:rsidRDefault="005D70A6" w:rsidP="00362962">
      <w:pPr>
        <w:pStyle w:val="Sprotnaopomba-besedilo"/>
        <w:spacing w:line="280" w:lineRule="atLeast"/>
        <w:ind w:firstLine="708"/>
        <w:rPr>
          <w:rFonts w:ascii="Arial" w:hAnsi="Arial" w:cs="Arial"/>
          <w:b/>
          <w:bCs/>
          <w:szCs w:val="24"/>
        </w:rPr>
      </w:pPr>
      <w:r w:rsidRPr="00544375">
        <w:rPr>
          <w:rFonts w:ascii="Arial" w:hAnsi="Arial" w:cs="Arial"/>
          <w:b/>
          <w:bCs/>
          <w:szCs w:val="24"/>
        </w:rPr>
        <w:t>EUR</w:t>
      </w:r>
      <w:r w:rsidRPr="00544375">
        <w:rPr>
          <w:rFonts w:ascii="Arial" w:hAnsi="Arial" w:cs="Arial"/>
          <w:b/>
          <w:bCs/>
          <w:szCs w:val="24"/>
        </w:rPr>
        <w:tab/>
        <w:t xml:space="preserve"> </w:t>
      </w:r>
      <w:r w:rsidR="00A04085" w:rsidRPr="00544375">
        <w:rPr>
          <w:rFonts w:ascii="Arial" w:hAnsi="Arial" w:cs="Arial"/>
          <w:b/>
          <w:bCs/>
          <w:szCs w:val="24"/>
        </w:rPr>
        <w:t>………….</w:t>
      </w:r>
      <w:r w:rsidRPr="00544375">
        <w:rPr>
          <w:rFonts w:ascii="Arial" w:hAnsi="Arial" w:cs="Arial"/>
          <w:b/>
          <w:bCs/>
          <w:szCs w:val="24"/>
        </w:rPr>
        <w:tab/>
        <w:t xml:space="preserve">DDP lokacija naročnika </w:t>
      </w:r>
      <w:r w:rsidR="00D510DA" w:rsidRPr="00544375">
        <w:rPr>
          <w:rFonts w:ascii="Arial" w:hAnsi="Arial" w:cs="Arial"/>
          <w:b/>
          <w:bCs/>
          <w:szCs w:val="24"/>
        </w:rPr>
        <w:t>brez</w:t>
      </w:r>
      <w:r w:rsidRPr="00544375">
        <w:rPr>
          <w:rFonts w:ascii="Arial" w:hAnsi="Arial" w:cs="Arial"/>
          <w:b/>
          <w:bCs/>
          <w:szCs w:val="24"/>
        </w:rPr>
        <w:t xml:space="preserve"> DDV</w:t>
      </w:r>
    </w:p>
    <w:p w14:paraId="2DD62463" w14:textId="77777777" w:rsidR="007C314F" w:rsidRPr="00544375" w:rsidRDefault="007C314F" w:rsidP="00362962">
      <w:pPr>
        <w:spacing w:line="280" w:lineRule="atLeast"/>
        <w:rPr>
          <w:rFonts w:cs="Arial"/>
          <w:i/>
        </w:rPr>
      </w:pPr>
    </w:p>
    <w:p w14:paraId="2BB11B0A" w14:textId="54CE87AF" w:rsidR="00D510DA" w:rsidRPr="00544375" w:rsidRDefault="00D510DA" w:rsidP="00D510DA">
      <w:pPr>
        <w:spacing w:line="280" w:lineRule="atLeast"/>
        <w:rPr>
          <w:rFonts w:cs="Arial"/>
        </w:rPr>
      </w:pPr>
      <w:r w:rsidRPr="00544375">
        <w:rPr>
          <w:rFonts w:cs="Arial"/>
        </w:rPr>
        <w:t>(2) V primeru plačila domačemu ponudniku, bo le-ta ob izstavitvi računa pri</w:t>
      </w:r>
      <w:r w:rsidR="00AB12DD" w:rsidRPr="00544375">
        <w:rPr>
          <w:rFonts w:cs="Arial"/>
        </w:rPr>
        <w:t>štel</w:t>
      </w:r>
      <w:r w:rsidRPr="00544375">
        <w:rPr>
          <w:rFonts w:cs="Arial"/>
        </w:rPr>
        <w:t xml:space="preserve"> DDV, skladno z veljavno zakonodajo o DDV. V primeru pridobitve blaga znotraj Skupnosti (EU), bo naročnik izvršil </w:t>
      </w:r>
      <w:proofErr w:type="spellStart"/>
      <w:r w:rsidRPr="00544375">
        <w:rPr>
          <w:rFonts w:cs="Arial"/>
        </w:rPr>
        <w:t>samoobdavčitev</w:t>
      </w:r>
      <w:proofErr w:type="spellEnd"/>
      <w:r w:rsidRPr="00544375">
        <w:rPr>
          <w:rFonts w:cs="Arial"/>
        </w:rPr>
        <w:t xml:space="preserve"> z DDV, skladno z veljavno zakonodajo o DDV.</w:t>
      </w:r>
    </w:p>
    <w:p w14:paraId="3F2F450F" w14:textId="77777777" w:rsidR="00D510DA" w:rsidRPr="00544375" w:rsidRDefault="00D510DA" w:rsidP="00362962">
      <w:pPr>
        <w:spacing w:line="280" w:lineRule="atLeast"/>
        <w:rPr>
          <w:rFonts w:cs="Arial"/>
        </w:rPr>
      </w:pPr>
    </w:p>
    <w:p w14:paraId="115BB3D9" w14:textId="57D1D049" w:rsidR="005D70A6" w:rsidRPr="00544375" w:rsidRDefault="00526497" w:rsidP="00362962">
      <w:pPr>
        <w:spacing w:line="280" w:lineRule="atLeast"/>
        <w:rPr>
          <w:rFonts w:cs="Arial"/>
        </w:rPr>
      </w:pPr>
      <w:r w:rsidRPr="00544375">
        <w:rPr>
          <w:rFonts w:cs="Arial"/>
        </w:rPr>
        <w:t>(</w:t>
      </w:r>
      <w:r w:rsidR="00D510DA" w:rsidRPr="00544375">
        <w:rPr>
          <w:rFonts w:cs="Arial"/>
        </w:rPr>
        <w:t>3</w:t>
      </w:r>
      <w:r w:rsidRPr="00544375">
        <w:rPr>
          <w:rFonts w:cs="Arial"/>
        </w:rPr>
        <w:t xml:space="preserve">) </w:t>
      </w:r>
      <w:r w:rsidR="005D70A6" w:rsidRPr="00544375">
        <w:rPr>
          <w:rFonts w:cs="Arial"/>
        </w:rPr>
        <w:t>Cen</w:t>
      </w:r>
      <w:r w:rsidR="00027BE0" w:rsidRPr="00544375">
        <w:rPr>
          <w:rFonts w:cs="Arial"/>
        </w:rPr>
        <w:t>e</w:t>
      </w:r>
      <w:r w:rsidR="005D70A6" w:rsidRPr="00544375">
        <w:rPr>
          <w:rFonts w:cs="Arial"/>
        </w:rPr>
        <w:t xml:space="preserve"> po enoti </w:t>
      </w:r>
      <w:r w:rsidR="00651DB9" w:rsidRPr="00544375">
        <w:rPr>
          <w:rFonts w:cs="Arial"/>
        </w:rPr>
        <w:t xml:space="preserve">mere </w:t>
      </w:r>
      <w:r w:rsidR="00027BE0" w:rsidRPr="00544375">
        <w:rPr>
          <w:rFonts w:cs="Arial"/>
        </w:rPr>
        <w:t>so</w:t>
      </w:r>
      <w:r w:rsidR="005D70A6" w:rsidRPr="00544375">
        <w:rPr>
          <w:rFonts w:cs="Arial"/>
        </w:rPr>
        <w:t xml:space="preserve"> fiksn</w:t>
      </w:r>
      <w:r w:rsidR="00027BE0" w:rsidRPr="00544375">
        <w:rPr>
          <w:rFonts w:cs="Arial"/>
        </w:rPr>
        <w:t>e</w:t>
      </w:r>
      <w:r w:rsidR="005D70A6" w:rsidRPr="00544375">
        <w:rPr>
          <w:rFonts w:cs="Arial"/>
        </w:rPr>
        <w:t xml:space="preserve"> in se ne sme</w:t>
      </w:r>
      <w:r w:rsidR="00027BE0" w:rsidRPr="00544375">
        <w:rPr>
          <w:rFonts w:cs="Arial"/>
        </w:rPr>
        <w:t>jo</w:t>
      </w:r>
      <w:r w:rsidR="005D70A6" w:rsidRPr="00544375">
        <w:rPr>
          <w:rFonts w:cs="Arial"/>
        </w:rPr>
        <w:t xml:space="preserve"> spreminjati do konca izvedbe</w:t>
      </w:r>
      <w:r w:rsidR="00874C5C" w:rsidRPr="00544375">
        <w:rPr>
          <w:rFonts w:cs="Arial"/>
        </w:rPr>
        <w:t xml:space="preserve"> </w:t>
      </w:r>
      <w:r w:rsidR="005D70A6" w:rsidRPr="00544375">
        <w:rPr>
          <w:rFonts w:cs="Arial"/>
        </w:rPr>
        <w:t>pogodbenih obveznosti.</w:t>
      </w:r>
    </w:p>
    <w:p w14:paraId="73FD1A0C" w14:textId="77777777" w:rsidR="00992A52" w:rsidRPr="00544375" w:rsidRDefault="00992A52" w:rsidP="00362962">
      <w:pPr>
        <w:spacing w:line="280" w:lineRule="atLeast"/>
        <w:rPr>
          <w:rFonts w:cs="Arial"/>
        </w:rPr>
      </w:pPr>
    </w:p>
    <w:p w14:paraId="3B8F7AD2" w14:textId="4D98FF55" w:rsidR="00027BE0" w:rsidRPr="00544375" w:rsidRDefault="009525C0" w:rsidP="00BE768A">
      <w:pPr>
        <w:spacing w:line="280" w:lineRule="atLeast"/>
        <w:rPr>
          <w:rFonts w:cs="Arial"/>
        </w:rPr>
      </w:pPr>
      <w:r w:rsidRPr="00544375">
        <w:rPr>
          <w:rFonts w:cs="Arial"/>
        </w:rPr>
        <w:t>(</w:t>
      </w:r>
      <w:r w:rsidR="00992A52" w:rsidRPr="00544375">
        <w:rPr>
          <w:rFonts w:cs="Arial"/>
        </w:rPr>
        <w:t>4</w:t>
      </w:r>
      <w:r w:rsidRPr="00544375">
        <w:rPr>
          <w:rFonts w:cs="Arial"/>
        </w:rPr>
        <w:t>) Cena iz prvega odstavka tega člena zajema vse stroške, ki so povezani z izvedbo javnega naročila.</w:t>
      </w:r>
      <w:bookmarkStart w:id="195" w:name="_Hlk521588097"/>
      <w:bookmarkEnd w:id="192"/>
      <w:bookmarkEnd w:id="193"/>
    </w:p>
    <w:bookmarkEnd w:id="194"/>
    <w:p w14:paraId="05090211" w14:textId="45A0EF3D" w:rsidR="00A0281E" w:rsidRPr="00544375" w:rsidRDefault="00A0281E" w:rsidP="00663CAE">
      <w:pPr>
        <w:spacing w:line="280" w:lineRule="atLeast"/>
        <w:rPr>
          <w:rFonts w:cs="Arial"/>
          <w:b/>
        </w:rPr>
      </w:pPr>
    </w:p>
    <w:p w14:paraId="52A7FC10" w14:textId="77777777" w:rsidR="009F6CA3" w:rsidRPr="00544375" w:rsidRDefault="009F6CA3" w:rsidP="00663CAE">
      <w:pPr>
        <w:spacing w:line="280" w:lineRule="atLeast"/>
        <w:rPr>
          <w:rFonts w:cs="Arial"/>
          <w:b/>
        </w:rPr>
      </w:pPr>
    </w:p>
    <w:p w14:paraId="22EEEC59" w14:textId="77777777" w:rsidR="009F6CA3" w:rsidRPr="00544375" w:rsidRDefault="009F6CA3" w:rsidP="00663CAE">
      <w:pPr>
        <w:spacing w:line="280" w:lineRule="atLeast"/>
        <w:rPr>
          <w:rFonts w:cs="Arial"/>
          <w:b/>
        </w:rPr>
      </w:pPr>
    </w:p>
    <w:p w14:paraId="3BB84F19" w14:textId="77777777" w:rsidR="009F6CA3" w:rsidRPr="00544375" w:rsidRDefault="009F6CA3" w:rsidP="00663CAE">
      <w:pPr>
        <w:spacing w:line="280" w:lineRule="atLeast"/>
        <w:rPr>
          <w:rFonts w:cs="Arial"/>
          <w:b/>
        </w:rPr>
      </w:pPr>
    </w:p>
    <w:p w14:paraId="4CD659A8" w14:textId="77777777" w:rsidR="009F6CA3" w:rsidRPr="00544375" w:rsidRDefault="009F6CA3" w:rsidP="00663CAE">
      <w:pPr>
        <w:spacing w:line="280" w:lineRule="atLeast"/>
        <w:rPr>
          <w:rFonts w:cs="Arial"/>
          <w:b/>
        </w:rPr>
      </w:pPr>
    </w:p>
    <w:p w14:paraId="3BFD3A38" w14:textId="62A46C88" w:rsidR="00927BC8" w:rsidRPr="00544375" w:rsidRDefault="00A04085" w:rsidP="009F6CA3">
      <w:pPr>
        <w:spacing w:line="280" w:lineRule="atLeast"/>
        <w:jc w:val="center"/>
        <w:rPr>
          <w:rFonts w:cs="Arial"/>
          <w:b/>
        </w:rPr>
      </w:pPr>
      <w:r w:rsidRPr="00544375">
        <w:rPr>
          <w:rFonts w:cs="Arial"/>
          <w:b/>
        </w:rPr>
        <w:lastRenderedPageBreak/>
        <w:t>DOBAVA BLAGA</w:t>
      </w:r>
    </w:p>
    <w:p w14:paraId="0A72406D" w14:textId="77777777" w:rsidR="00A04085" w:rsidRPr="00544375" w:rsidRDefault="00A04085" w:rsidP="00362962">
      <w:pPr>
        <w:pStyle w:val="Telobesedila3"/>
        <w:spacing w:line="280" w:lineRule="atLeast"/>
        <w:jc w:val="center"/>
        <w:rPr>
          <w:rFonts w:cs="Arial"/>
          <w:b/>
          <w:sz w:val="20"/>
          <w:lang w:val="sl-SI"/>
        </w:rPr>
      </w:pPr>
      <w:r w:rsidRPr="00544375">
        <w:rPr>
          <w:rFonts w:cs="Arial"/>
          <w:b/>
          <w:sz w:val="20"/>
          <w:lang w:val="sl-SI"/>
        </w:rPr>
        <w:t>5. člen</w:t>
      </w:r>
    </w:p>
    <w:p w14:paraId="5C1E3BCF" w14:textId="77777777" w:rsidR="00A04085" w:rsidRPr="00544375" w:rsidRDefault="00A04085" w:rsidP="00362962">
      <w:pPr>
        <w:spacing w:line="280" w:lineRule="atLeast"/>
        <w:rPr>
          <w:rFonts w:cs="Arial"/>
        </w:rPr>
      </w:pPr>
    </w:p>
    <w:p w14:paraId="30AB1FBF" w14:textId="084097E2" w:rsidR="007C5111" w:rsidRPr="00544375" w:rsidRDefault="00A04085" w:rsidP="00A458E5">
      <w:pPr>
        <w:spacing w:line="280" w:lineRule="atLeast"/>
        <w:rPr>
          <w:rFonts w:cs="Arial"/>
        </w:rPr>
      </w:pPr>
      <w:bookmarkStart w:id="196" w:name="_Hlk520099503"/>
      <w:bookmarkStart w:id="197" w:name="_Hlk528058197"/>
      <w:r w:rsidRPr="00544375">
        <w:rPr>
          <w:rFonts w:cs="Arial"/>
        </w:rPr>
        <w:t>(1) Ponudnik mora dostaviti ponujeno opremo</w:t>
      </w:r>
      <w:r w:rsidR="000639BA" w:rsidRPr="00544375">
        <w:rPr>
          <w:rFonts w:cs="Arial"/>
        </w:rPr>
        <w:t xml:space="preserve"> </w:t>
      </w:r>
      <w:r w:rsidR="007270F0" w:rsidRPr="00544375">
        <w:rPr>
          <w:rFonts w:cs="Arial"/>
        </w:rPr>
        <w:t>na</w:t>
      </w:r>
      <w:r w:rsidRPr="00544375">
        <w:rPr>
          <w:rFonts w:cs="Arial"/>
        </w:rPr>
        <w:t xml:space="preserve"> </w:t>
      </w:r>
      <w:r w:rsidR="00E04BF2" w:rsidRPr="00544375">
        <w:rPr>
          <w:rFonts w:cs="Arial"/>
        </w:rPr>
        <w:t>lokacijo</w:t>
      </w:r>
      <w:r w:rsidR="007C5111" w:rsidRPr="00544375">
        <w:rPr>
          <w:rFonts w:cs="Arial"/>
        </w:rPr>
        <w:t xml:space="preserve"> </w:t>
      </w:r>
      <w:r w:rsidRPr="00544375">
        <w:rPr>
          <w:rFonts w:cs="Arial"/>
        </w:rPr>
        <w:t>naročnika</w:t>
      </w:r>
      <w:r w:rsidR="00A458E5" w:rsidRPr="00544375">
        <w:rPr>
          <w:rFonts w:cs="Arial"/>
        </w:rPr>
        <w:t xml:space="preserve"> </w:t>
      </w:r>
      <w:r w:rsidR="007C5111" w:rsidRPr="00544375">
        <w:rPr>
          <w:rFonts w:cs="Arial"/>
          <w:bCs/>
        </w:rPr>
        <w:t>RTV Slovenija, Čufarjeva 6 (skladiš</w:t>
      </w:r>
      <w:bookmarkStart w:id="198" w:name="_Hlk74816526"/>
      <w:r w:rsidR="007C5111" w:rsidRPr="00544375">
        <w:rPr>
          <w:rFonts w:cs="Arial"/>
          <w:bCs/>
        </w:rPr>
        <w:t>če), 1000 Ljubljana</w:t>
      </w:r>
      <w:r w:rsidR="00B80448" w:rsidRPr="00544375">
        <w:rPr>
          <w:rFonts w:cs="Arial"/>
          <w:bCs/>
        </w:rPr>
        <w:t>.</w:t>
      </w:r>
    </w:p>
    <w:p w14:paraId="01B88326" w14:textId="77777777" w:rsidR="007C5111" w:rsidRPr="00544375" w:rsidRDefault="007C5111" w:rsidP="007C5111">
      <w:pPr>
        <w:spacing w:line="280" w:lineRule="atLeast"/>
        <w:rPr>
          <w:rFonts w:cs="Arial"/>
        </w:rPr>
      </w:pPr>
    </w:p>
    <w:p w14:paraId="5E9F81DF" w14:textId="22E1C5F7" w:rsidR="00A04085" w:rsidRPr="00544375" w:rsidRDefault="00A04085" w:rsidP="007C5111">
      <w:pPr>
        <w:spacing w:line="280" w:lineRule="atLeast"/>
        <w:rPr>
          <w:rFonts w:cs="Arial"/>
          <w:szCs w:val="20"/>
        </w:rPr>
      </w:pPr>
      <w:r w:rsidRPr="00544375">
        <w:rPr>
          <w:rFonts w:cs="Arial"/>
        </w:rPr>
        <w:t>(2) Ponudnik mora dostaviti ponujeno opremo</w:t>
      </w:r>
      <w:r w:rsidR="006A08B8" w:rsidRPr="00544375">
        <w:rPr>
          <w:rFonts w:cs="Arial"/>
        </w:rPr>
        <w:t xml:space="preserve"> </w:t>
      </w:r>
      <w:r w:rsidRPr="00544375">
        <w:rPr>
          <w:rFonts w:cs="Arial"/>
        </w:rPr>
        <w:t xml:space="preserve">najkasneje v roku </w:t>
      </w:r>
      <w:r w:rsidR="00B80448" w:rsidRPr="00544375">
        <w:rPr>
          <w:rFonts w:cs="Arial"/>
        </w:rPr>
        <w:t>45</w:t>
      </w:r>
      <w:r w:rsidRPr="00544375">
        <w:rPr>
          <w:rFonts w:cs="Arial"/>
        </w:rPr>
        <w:t xml:space="preserve"> dni od </w:t>
      </w:r>
      <w:r w:rsidR="007270F0" w:rsidRPr="00544375">
        <w:rPr>
          <w:rFonts w:cs="Arial"/>
          <w:szCs w:val="20"/>
        </w:rPr>
        <w:t>začetka veljavnosti pogodbe.</w:t>
      </w:r>
      <w:r w:rsidR="007C5111" w:rsidRPr="00544375">
        <w:rPr>
          <w:rFonts w:cs="Arial"/>
          <w:szCs w:val="20"/>
        </w:rPr>
        <w:t xml:space="preserve"> Ponudnik lahko opremo dostavi tudi po delih, pri čemer ne sme preseči zgoraj določenega </w:t>
      </w:r>
      <w:r w:rsidR="00B80448" w:rsidRPr="00544375">
        <w:rPr>
          <w:rFonts w:cs="Arial"/>
          <w:szCs w:val="20"/>
        </w:rPr>
        <w:t>45</w:t>
      </w:r>
      <w:r w:rsidR="007C5111" w:rsidRPr="00544375">
        <w:rPr>
          <w:rFonts w:cs="Arial"/>
          <w:szCs w:val="20"/>
        </w:rPr>
        <w:t xml:space="preserve"> dnevnega roka.</w:t>
      </w:r>
    </w:p>
    <w:bookmarkEnd w:id="196"/>
    <w:bookmarkEnd w:id="198"/>
    <w:p w14:paraId="6AD0E6A1" w14:textId="77777777" w:rsidR="00A04085" w:rsidRPr="00544375" w:rsidRDefault="00A04085" w:rsidP="00362962">
      <w:pPr>
        <w:spacing w:line="280" w:lineRule="atLeast"/>
      </w:pPr>
    </w:p>
    <w:p w14:paraId="6B2C9D01" w14:textId="4CEAEDE0" w:rsidR="00A04085" w:rsidRPr="00544375" w:rsidRDefault="00A04085" w:rsidP="00362962">
      <w:pPr>
        <w:spacing w:line="280" w:lineRule="atLeast"/>
      </w:pPr>
      <w:r w:rsidRPr="00544375">
        <w:t>(</w:t>
      </w:r>
      <w:r w:rsidR="008130D8" w:rsidRPr="00544375">
        <w:t>3</w:t>
      </w:r>
      <w:r w:rsidRPr="00544375">
        <w:t xml:space="preserve">) O točnem terminu dostave se ponudnik in naročnik dogovorita naknadno. Ponudnik mora naročnika obvestiti o terminu dostave vsaj </w:t>
      </w:r>
      <w:r w:rsidR="00446B08" w:rsidRPr="00544375">
        <w:t>5</w:t>
      </w:r>
      <w:r w:rsidRPr="00544375">
        <w:t xml:space="preserve"> delovn</w:t>
      </w:r>
      <w:r w:rsidR="00446B08" w:rsidRPr="00544375">
        <w:t>ih</w:t>
      </w:r>
      <w:r w:rsidRPr="00544375">
        <w:t xml:space="preserve"> dni pred predvideno dostavo.</w:t>
      </w:r>
    </w:p>
    <w:p w14:paraId="29902C92" w14:textId="77777777" w:rsidR="00A04085" w:rsidRPr="00544375" w:rsidRDefault="00A04085" w:rsidP="00362962">
      <w:pPr>
        <w:spacing w:line="280" w:lineRule="atLeast"/>
      </w:pPr>
    </w:p>
    <w:p w14:paraId="1B0AA499" w14:textId="18669115" w:rsidR="00A04085" w:rsidRPr="00544375" w:rsidRDefault="00A04085" w:rsidP="00362962">
      <w:pPr>
        <w:spacing w:line="280" w:lineRule="atLeast"/>
      </w:pPr>
      <w:r w:rsidRPr="00544375">
        <w:t>(</w:t>
      </w:r>
      <w:r w:rsidR="008130D8" w:rsidRPr="00544375">
        <w:t>4</w:t>
      </w:r>
      <w:r w:rsidRPr="00544375">
        <w:t>) Ponudnik mora hkrati z blagom ob pre</w:t>
      </w:r>
      <w:r w:rsidR="00AD3D22" w:rsidRPr="00544375">
        <w:t>v</w:t>
      </w:r>
      <w:r w:rsidRPr="00544375">
        <w:t>zemu naročniku izročiti še:</w:t>
      </w:r>
    </w:p>
    <w:p w14:paraId="025946F8" w14:textId="77777777" w:rsidR="00A04085" w:rsidRPr="00544375" w:rsidRDefault="00A04085" w:rsidP="00362962">
      <w:pPr>
        <w:spacing w:line="280" w:lineRule="atLeast"/>
      </w:pPr>
      <w:r w:rsidRPr="00544375">
        <w:t>-</w:t>
      </w:r>
      <w:r w:rsidRPr="00544375">
        <w:tab/>
        <w:t>pravilno izpolnjeno dobavnico,</w:t>
      </w:r>
    </w:p>
    <w:p w14:paraId="5EF92485" w14:textId="77777777" w:rsidR="00A04085" w:rsidRPr="00544375" w:rsidRDefault="00A04085" w:rsidP="00362962">
      <w:pPr>
        <w:spacing w:line="280" w:lineRule="atLeast"/>
      </w:pPr>
      <w:r w:rsidRPr="00544375">
        <w:t>-</w:t>
      </w:r>
      <w:r w:rsidRPr="00544375">
        <w:tab/>
        <w:t>podpisane in potrjene garancijske liste (za tehnično blago),</w:t>
      </w:r>
    </w:p>
    <w:p w14:paraId="16FAF45C" w14:textId="77777777" w:rsidR="00A04085" w:rsidRPr="00544375" w:rsidRDefault="00A04085" w:rsidP="00362962">
      <w:pPr>
        <w:spacing w:line="280" w:lineRule="atLeast"/>
      </w:pPr>
      <w:r w:rsidRPr="00544375">
        <w:t>-</w:t>
      </w:r>
      <w:r w:rsidRPr="00544375">
        <w:tab/>
        <w:t>tehnično dokumentacijo in navodila za uporabo,</w:t>
      </w:r>
    </w:p>
    <w:p w14:paraId="347D326F" w14:textId="77777777" w:rsidR="00A04085" w:rsidRPr="00544375" w:rsidRDefault="00A04085" w:rsidP="00362962">
      <w:pPr>
        <w:spacing w:line="280" w:lineRule="atLeast"/>
      </w:pPr>
      <w:r w:rsidRPr="00544375">
        <w:t>-</w:t>
      </w:r>
      <w:r w:rsidRPr="00544375">
        <w:tab/>
        <w:t>druge dokumente, kot je opredeljeno v tehničnih specifikacijah.</w:t>
      </w:r>
    </w:p>
    <w:p w14:paraId="4A828519" w14:textId="77777777" w:rsidR="00A0281E" w:rsidRPr="00544375" w:rsidRDefault="00A0281E" w:rsidP="00362962">
      <w:pPr>
        <w:spacing w:line="280" w:lineRule="atLeast"/>
      </w:pPr>
    </w:p>
    <w:p w14:paraId="42048AF7" w14:textId="3B47BF4B" w:rsidR="00A04085" w:rsidRPr="00544375" w:rsidRDefault="00A04085" w:rsidP="00362962">
      <w:pPr>
        <w:spacing w:line="280" w:lineRule="atLeast"/>
      </w:pPr>
      <w:r w:rsidRPr="00544375">
        <w:t xml:space="preserve">Navodila za uporabo morajo biti v slovenskem ali angleškem jeziku. V slovenskem oziroma angleškem jeziku morajo biti tudi vse oznake opreme, nalepke z navodili za upravljanje. </w:t>
      </w:r>
    </w:p>
    <w:p w14:paraId="4353F9E0" w14:textId="77777777" w:rsidR="00A04085" w:rsidRPr="00544375" w:rsidRDefault="00A04085" w:rsidP="00362962">
      <w:pPr>
        <w:spacing w:line="280" w:lineRule="atLeast"/>
        <w:rPr>
          <w:u w:val="single"/>
        </w:rPr>
      </w:pPr>
    </w:p>
    <w:p w14:paraId="07A5DF8B" w14:textId="55A1D8B0" w:rsidR="00A04085" w:rsidRPr="00544375" w:rsidRDefault="00A04085" w:rsidP="00362962">
      <w:pPr>
        <w:spacing w:line="280" w:lineRule="atLeast"/>
        <w:rPr>
          <w:rFonts w:cs="Arial"/>
        </w:rPr>
      </w:pPr>
      <w:r w:rsidRPr="00544375">
        <w:rPr>
          <w:rFonts w:cs="Arial"/>
        </w:rPr>
        <w:t>(</w:t>
      </w:r>
      <w:r w:rsidR="008130D8" w:rsidRPr="00544375">
        <w:rPr>
          <w:rFonts w:cs="Arial"/>
        </w:rPr>
        <w:t>5</w:t>
      </w:r>
      <w:r w:rsidRPr="00544375">
        <w:rPr>
          <w:rFonts w:cs="Arial"/>
        </w:rPr>
        <w:t>) Ponudnik bo izpolnil naročilo skladno s pogoji ponudbene dokumentacije, ki je sestavni del te pogodbe, v količini, kvaliteti in rokih. Ponudnik se zavezuje dobaviti neoporečne izdelke.</w:t>
      </w:r>
      <w:r w:rsidR="0076257E" w:rsidRPr="00544375">
        <w:rPr>
          <w:rFonts w:cs="Arial"/>
        </w:rPr>
        <w:t xml:space="preserve"> </w:t>
      </w:r>
      <w:bookmarkStart w:id="199" w:name="_Hlk526418093"/>
      <w:r w:rsidR="00447ECB" w:rsidRPr="00544375">
        <w:rPr>
          <w:rFonts w:cs="Arial"/>
        </w:rPr>
        <w:t>V nasprotnem primeru bo naročnik unovčil garancijo za dobro izvedbo pogodbenih obveznosti.</w:t>
      </w:r>
    </w:p>
    <w:bookmarkEnd w:id="199"/>
    <w:p w14:paraId="017D90D2" w14:textId="77777777" w:rsidR="00A04085" w:rsidRPr="00544375" w:rsidRDefault="00A04085" w:rsidP="00362962">
      <w:pPr>
        <w:spacing w:line="280" w:lineRule="atLeast"/>
        <w:rPr>
          <w:rFonts w:cs="Arial"/>
        </w:rPr>
      </w:pPr>
    </w:p>
    <w:p w14:paraId="49297A0B" w14:textId="138EA08A" w:rsidR="00A04085" w:rsidRPr="00544375" w:rsidRDefault="00A04085" w:rsidP="00362962">
      <w:pPr>
        <w:spacing w:line="280" w:lineRule="atLeast"/>
        <w:rPr>
          <w:rFonts w:cs="Arial"/>
        </w:rPr>
      </w:pPr>
      <w:r w:rsidRPr="00544375">
        <w:rPr>
          <w:rFonts w:cs="Arial"/>
        </w:rPr>
        <w:t>(</w:t>
      </w:r>
      <w:r w:rsidR="008130D8" w:rsidRPr="00544375">
        <w:rPr>
          <w:rFonts w:cs="Arial"/>
        </w:rPr>
        <w:t>6</w:t>
      </w:r>
      <w:r w:rsidRPr="00544375">
        <w:rPr>
          <w:rFonts w:cs="Arial"/>
        </w:rPr>
        <w:t xml:space="preserve">) Če dobava ni izvršena v predvidenem roku po ponudnikovi krivdi, razen v primeru višje sile, je ponudnik dolžan plačati naročniku kazen v višini </w:t>
      </w:r>
      <w:r w:rsidR="00FB04D3" w:rsidRPr="00544375">
        <w:rPr>
          <w:rFonts w:cs="Arial"/>
        </w:rPr>
        <w:t>1</w:t>
      </w:r>
      <w:r w:rsidRPr="00544375">
        <w:rPr>
          <w:rFonts w:cs="Arial"/>
        </w:rPr>
        <w:t xml:space="preserve"> odstotk</w:t>
      </w:r>
      <w:r w:rsidR="00FB04D3" w:rsidRPr="00544375">
        <w:rPr>
          <w:rFonts w:cs="Arial"/>
        </w:rPr>
        <w:t>a</w:t>
      </w:r>
      <w:r w:rsidRPr="00544375">
        <w:rPr>
          <w:rFonts w:cs="Arial"/>
        </w:rPr>
        <w:t xml:space="preserve"> vrednosti zadevne</w:t>
      </w:r>
      <w:r w:rsidR="00CC1781" w:rsidRPr="00544375">
        <w:rPr>
          <w:rFonts w:cs="Arial"/>
        </w:rPr>
        <w:t xml:space="preserve"> delne</w:t>
      </w:r>
      <w:r w:rsidRPr="00544375">
        <w:rPr>
          <w:rFonts w:cs="Arial"/>
        </w:rPr>
        <w:t xml:space="preserve"> dobave,  </w:t>
      </w:r>
      <w:r w:rsidR="00AD3D22" w:rsidRPr="00544375">
        <w:rPr>
          <w:rFonts w:cs="Arial"/>
          <w:szCs w:val="20"/>
        </w:rPr>
        <w:t>ki predstavlja funkcionalno enoto, za vsak zaključen teden,</w:t>
      </w:r>
      <w:r w:rsidR="00AD3D22" w:rsidRPr="00544375">
        <w:rPr>
          <w:rFonts w:cs="Arial"/>
        </w:rPr>
        <w:t xml:space="preserve"> </w:t>
      </w:r>
      <w:r w:rsidRPr="00544375">
        <w:rPr>
          <w:rFonts w:cs="Arial"/>
        </w:rPr>
        <w:t>vendar ne več kot 5 odstotkov celotne pogodbene vrednosti.</w:t>
      </w:r>
    </w:p>
    <w:p w14:paraId="573BC2D9" w14:textId="77777777" w:rsidR="00A04085" w:rsidRPr="00544375" w:rsidRDefault="00A04085" w:rsidP="00362962">
      <w:pPr>
        <w:spacing w:line="280" w:lineRule="atLeast"/>
        <w:rPr>
          <w:rFonts w:cs="Arial"/>
        </w:rPr>
      </w:pPr>
      <w:r w:rsidRPr="00544375">
        <w:rPr>
          <w:rFonts w:cs="Arial"/>
        </w:rPr>
        <w:t xml:space="preserve"> </w:t>
      </w:r>
    </w:p>
    <w:p w14:paraId="6831645C" w14:textId="19CED592" w:rsidR="00D2479A" w:rsidRPr="00544375" w:rsidRDefault="00A04085" w:rsidP="006A08B8">
      <w:pPr>
        <w:spacing w:line="280" w:lineRule="atLeast"/>
        <w:rPr>
          <w:rFonts w:cs="Arial"/>
        </w:rPr>
      </w:pPr>
      <w:r w:rsidRPr="00544375">
        <w:rPr>
          <w:rFonts w:cs="Arial"/>
        </w:rPr>
        <w:t>(</w:t>
      </w:r>
      <w:r w:rsidR="008130D8" w:rsidRPr="00544375">
        <w:rPr>
          <w:rFonts w:cs="Arial"/>
        </w:rPr>
        <w:t>7</w:t>
      </w:r>
      <w:r w:rsidRPr="00544375">
        <w:rPr>
          <w:rFonts w:cs="Arial"/>
        </w:rPr>
        <w:t xml:space="preserve">) Kazen začne teči peti dan po poteku roka za dobavo. Če dobava zaostaja po ponudnikovi krivdi za več kot </w:t>
      </w:r>
      <w:r w:rsidR="00FB04D3" w:rsidRPr="00544375">
        <w:rPr>
          <w:rFonts w:cs="Arial"/>
        </w:rPr>
        <w:t>4</w:t>
      </w:r>
      <w:r w:rsidRPr="00544375">
        <w:rPr>
          <w:rFonts w:cs="Arial"/>
        </w:rPr>
        <w:t xml:space="preserve"> tedne, ima naročnik pravico, razen če uveljavlja kazenski zahtevek, da določi nov dobavni rok ali prekine pogodbo</w:t>
      </w:r>
      <w:bookmarkEnd w:id="195"/>
      <w:r w:rsidR="00136AD0" w:rsidRPr="00544375">
        <w:rPr>
          <w:rFonts w:cs="Arial"/>
        </w:rPr>
        <w:t>.</w:t>
      </w:r>
      <w:bookmarkStart w:id="200" w:name="_Hlk521588262"/>
      <w:bookmarkEnd w:id="197"/>
    </w:p>
    <w:p w14:paraId="7DDDD1A0" w14:textId="77777777" w:rsidR="009F6CA3" w:rsidRPr="00544375" w:rsidRDefault="009F6CA3" w:rsidP="006A08B8">
      <w:pPr>
        <w:spacing w:line="280" w:lineRule="atLeast"/>
        <w:rPr>
          <w:rFonts w:cs="Arial"/>
        </w:rPr>
      </w:pPr>
    </w:p>
    <w:p w14:paraId="1B7505CE" w14:textId="563A68AF" w:rsidR="00927BC8" w:rsidRPr="00544375" w:rsidRDefault="00A53D28" w:rsidP="009F6CA3">
      <w:pPr>
        <w:spacing w:line="280" w:lineRule="atLeast"/>
        <w:jc w:val="center"/>
        <w:rPr>
          <w:rFonts w:cs="Arial"/>
          <w:b/>
        </w:rPr>
      </w:pPr>
      <w:r w:rsidRPr="00544375">
        <w:rPr>
          <w:rFonts w:cs="Arial"/>
          <w:b/>
        </w:rPr>
        <w:t>KOSOVNI PREVZEM OPREME</w:t>
      </w:r>
    </w:p>
    <w:p w14:paraId="4AAA140E" w14:textId="65E7122D" w:rsidR="00A53D28" w:rsidRPr="00544375" w:rsidRDefault="007C5111" w:rsidP="00A53D28">
      <w:pPr>
        <w:pStyle w:val="Telobesedila3"/>
        <w:spacing w:line="280" w:lineRule="atLeast"/>
        <w:jc w:val="center"/>
        <w:rPr>
          <w:rFonts w:cs="Arial"/>
          <w:b/>
          <w:sz w:val="20"/>
          <w:lang w:val="sl-SI"/>
        </w:rPr>
      </w:pPr>
      <w:r w:rsidRPr="00544375">
        <w:rPr>
          <w:rFonts w:cs="Arial"/>
          <w:b/>
          <w:sz w:val="20"/>
          <w:lang w:val="sl-SI"/>
        </w:rPr>
        <w:t>6</w:t>
      </w:r>
      <w:r w:rsidR="00A53D28" w:rsidRPr="00544375">
        <w:rPr>
          <w:rFonts w:cs="Arial"/>
          <w:b/>
          <w:sz w:val="20"/>
          <w:lang w:val="sl-SI"/>
        </w:rPr>
        <w:t>. člen</w:t>
      </w:r>
    </w:p>
    <w:p w14:paraId="743E43EF" w14:textId="77777777" w:rsidR="00A04085" w:rsidRPr="00544375" w:rsidRDefault="00A04085" w:rsidP="00A53D28">
      <w:pPr>
        <w:pStyle w:val="Telobesedila3"/>
        <w:spacing w:line="280" w:lineRule="atLeast"/>
        <w:rPr>
          <w:rFonts w:cs="Arial"/>
          <w:b/>
          <w:sz w:val="20"/>
          <w:lang w:val="sl-SI"/>
        </w:rPr>
      </w:pPr>
    </w:p>
    <w:p w14:paraId="13C12CFA" w14:textId="1C804E68" w:rsidR="00A04085" w:rsidRPr="00544375" w:rsidRDefault="00A04085" w:rsidP="00362962">
      <w:pPr>
        <w:pStyle w:val="Telobesedila3"/>
        <w:spacing w:line="280" w:lineRule="atLeast"/>
        <w:rPr>
          <w:sz w:val="20"/>
          <w:szCs w:val="24"/>
          <w:lang w:val="sl-SI"/>
        </w:rPr>
      </w:pPr>
      <w:bookmarkStart w:id="201" w:name="_Hlk144196951"/>
      <w:bookmarkStart w:id="202" w:name="_Hlk528058670"/>
      <w:bookmarkStart w:id="203" w:name="_Hlk526418165"/>
      <w:r w:rsidRPr="00544375">
        <w:rPr>
          <w:sz w:val="20"/>
          <w:szCs w:val="24"/>
          <w:lang w:val="sl-SI"/>
        </w:rPr>
        <w:t>(1)</w:t>
      </w:r>
      <w:r w:rsidR="000354A4" w:rsidRPr="00544375">
        <w:rPr>
          <w:sz w:val="20"/>
          <w:szCs w:val="24"/>
          <w:lang w:val="sl-SI"/>
        </w:rPr>
        <w:t xml:space="preserve"> </w:t>
      </w:r>
      <w:r w:rsidRPr="00544375">
        <w:rPr>
          <w:sz w:val="20"/>
          <w:szCs w:val="24"/>
          <w:lang w:val="sl-SI"/>
        </w:rPr>
        <w:t xml:space="preserve"> </w:t>
      </w:r>
      <w:r w:rsidR="00A53D28" w:rsidRPr="00544375">
        <w:rPr>
          <w:sz w:val="20"/>
          <w:szCs w:val="24"/>
          <w:lang w:val="sl-SI"/>
        </w:rPr>
        <w:t>Kosovni p</w:t>
      </w:r>
      <w:r w:rsidR="00B77B1F" w:rsidRPr="00544375">
        <w:rPr>
          <w:sz w:val="20"/>
          <w:szCs w:val="24"/>
          <w:lang w:val="sl-SI"/>
        </w:rPr>
        <w:t xml:space="preserve">revzem </w:t>
      </w:r>
      <w:r w:rsidRPr="00544375">
        <w:rPr>
          <w:sz w:val="20"/>
          <w:szCs w:val="24"/>
          <w:lang w:val="sl-SI"/>
        </w:rPr>
        <w:t>ponujen</w:t>
      </w:r>
      <w:r w:rsidR="00563907" w:rsidRPr="00544375">
        <w:rPr>
          <w:sz w:val="20"/>
          <w:szCs w:val="24"/>
          <w:lang w:val="sl-SI"/>
        </w:rPr>
        <w:t>e opreme</w:t>
      </w:r>
      <w:r w:rsidRPr="00544375">
        <w:rPr>
          <w:sz w:val="20"/>
          <w:szCs w:val="24"/>
          <w:lang w:val="sl-SI"/>
        </w:rPr>
        <w:t xml:space="preserve"> se izvede s prevzemnim zapisnikom, ki ga na podlagi pravilno </w:t>
      </w:r>
      <w:r w:rsidR="00A53D28" w:rsidRPr="00544375">
        <w:rPr>
          <w:sz w:val="20"/>
          <w:szCs w:val="24"/>
          <w:lang w:val="sl-SI"/>
        </w:rPr>
        <w:t>izročene ustrezne opreme</w:t>
      </w:r>
      <w:r w:rsidRPr="00544375">
        <w:rPr>
          <w:sz w:val="20"/>
          <w:szCs w:val="24"/>
          <w:lang w:val="sl-SI"/>
        </w:rPr>
        <w:t xml:space="preserve"> ter spremljajočih dodatkov in listin podpiše </w:t>
      </w:r>
      <w:r w:rsidR="009F0860" w:rsidRPr="00544375">
        <w:rPr>
          <w:sz w:val="20"/>
          <w:szCs w:val="24"/>
          <w:lang w:val="sl-SI"/>
        </w:rPr>
        <w:t xml:space="preserve">naročnikov </w:t>
      </w:r>
      <w:r w:rsidRPr="00544375">
        <w:rPr>
          <w:sz w:val="20"/>
          <w:szCs w:val="24"/>
          <w:lang w:val="sl-SI"/>
        </w:rPr>
        <w:t>skrbnik pogodbe</w:t>
      </w:r>
      <w:r w:rsidR="009F0860" w:rsidRPr="00544375">
        <w:rPr>
          <w:sz w:val="20"/>
          <w:szCs w:val="24"/>
          <w:lang w:val="sl-SI"/>
        </w:rPr>
        <w:t>.</w:t>
      </w:r>
    </w:p>
    <w:p w14:paraId="10CA5006" w14:textId="48D06B4B" w:rsidR="005660E7" w:rsidRPr="00544375" w:rsidRDefault="005660E7" w:rsidP="00362962">
      <w:pPr>
        <w:pStyle w:val="Telobesedila3"/>
        <w:spacing w:line="280" w:lineRule="atLeast"/>
        <w:rPr>
          <w:strike/>
          <w:sz w:val="20"/>
          <w:szCs w:val="24"/>
          <w:lang w:val="sl-SI"/>
        </w:rPr>
      </w:pPr>
    </w:p>
    <w:p w14:paraId="7EB0F88E" w14:textId="4B50CA65" w:rsidR="005660E7" w:rsidRPr="00544375" w:rsidRDefault="005660E7" w:rsidP="00362962">
      <w:pPr>
        <w:pStyle w:val="Telobesedila3"/>
        <w:spacing w:line="280" w:lineRule="atLeast"/>
        <w:rPr>
          <w:sz w:val="20"/>
          <w:szCs w:val="24"/>
          <w:lang w:val="sl-SI"/>
        </w:rPr>
      </w:pPr>
      <w:r w:rsidRPr="00544375">
        <w:rPr>
          <w:sz w:val="20"/>
          <w:szCs w:val="24"/>
          <w:lang w:val="sl-SI"/>
        </w:rPr>
        <w:t xml:space="preserve">(2) </w:t>
      </w:r>
      <w:r w:rsidR="00563907" w:rsidRPr="00544375">
        <w:rPr>
          <w:sz w:val="20"/>
          <w:szCs w:val="24"/>
          <w:lang w:val="sl-SI"/>
        </w:rPr>
        <w:t xml:space="preserve">Naročnik bo </w:t>
      </w:r>
      <w:r w:rsidR="00A53D28" w:rsidRPr="00544375">
        <w:rPr>
          <w:sz w:val="20"/>
          <w:szCs w:val="24"/>
          <w:lang w:val="sl-SI"/>
        </w:rPr>
        <w:t xml:space="preserve">kosovni </w:t>
      </w:r>
      <w:r w:rsidR="00563907" w:rsidRPr="00544375">
        <w:rPr>
          <w:sz w:val="20"/>
          <w:szCs w:val="24"/>
          <w:lang w:val="sl-SI"/>
        </w:rPr>
        <w:t xml:space="preserve">prevzem opreme opravil najkasneje v roku </w:t>
      </w:r>
      <w:r w:rsidR="00A53D28" w:rsidRPr="00544375">
        <w:rPr>
          <w:sz w:val="20"/>
          <w:szCs w:val="24"/>
          <w:lang w:val="sl-SI"/>
        </w:rPr>
        <w:t>5</w:t>
      </w:r>
      <w:r w:rsidR="00563907" w:rsidRPr="00544375">
        <w:rPr>
          <w:sz w:val="20"/>
          <w:szCs w:val="24"/>
          <w:lang w:val="sl-SI"/>
        </w:rPr>
        <w:t xml:space="preserve"> </w:t>
      </w:r>
      <w:r w:rsidR="007C5111" w:rsidRPr="00544375">
        <w:rPr>
          <w:sz w:val="20"/>
          <w:szCs w:val="24"/>
          <w:lang w:val="sl-SI"/>
        </w:rPr>
        <w:t xml:space="preserve">delovnih </w:t>
      </w:r>
      <w:r w:rsidR="00563907" w:rsidRPr="00544375">
        <w:rPr>
          <w:sz w:val="20"/>
          <w:szCs w:val="24"/>
          <w:lang w:val="sl-SI"/>
        </w:rPr>
        <w:t>dni od dneva prejema ponujene opreme na naročnikovo lokacijo za dostavo.</w:t>
      </w:r>
    </w:p>
    <w:p w14:paraId="4EF3A980" w14:textId="74BA750E" w:rsidR="00A47F63" w:rsidRPr="00544375" w:rsidRDefault="00A47F63" w:rsidP="00362962">
      <w:pPr>
        <w:pStyle w:val="Telobesedila3"/>
        <w:spacing w:line="280" w:lineRule="atLeast"/>
        <w:rPr>
          <w:sz w:val="20"/>
          <w:szCs w:val="24"/>
          <w:lang w:val="sl-SI"/>
        </w:rPr>
      </w:pPr>
    </w:p>
    <w:p w14:paraId="302986F5" w14:textId="78FE349C" w:rsidR="00A47F63" w:rsidRPr="00544375" w:rsidRDefault="00A47F63" w:rsidP="00A47F63">
      <w:pPr>
        <w:pStyle w:val="Telobesedila3"/>
        <w:spacing w:line="280" w:lineRule="atLeast"/>
        <w:rPr>
          <w:sz w:val="20"/>
          <w:szCs w:val="24"/>
          <w:lang w:val="sl-SI"/>
        </w:rPr>
      </w:pPr>
      <w:r w:rsidRPr="00544375">
        <w:rPr>
          <w:sz w:val="20"/>
          <w:szCs w:val="24"/>
          <w:lang w:val="sl-SI"/>
        </w:rPr>
        <w:t>(3) Naročnik bo pri kosovnem prevzemu opreme</w:t>
      </w:r>
      <w:r w:rsidR="001A2C17" w:rsidRPr="00544375">
        <w:rPr>
          <w:sz w:val="20"/>
          <w:szCs w:val="24"/>
          <w:lang w:val="sl-SI"/>
        </w:rPr>
        <w:t>, na podlagi priloženih dobavnic in drugih spremljajočih listin ter fizične kontrole prejete opreme,</w:t>
      </w:r>
      <w:r w:rsidRPr="00544375">
        <w:rPr>
          <w:sz w:val="20"/>
          <w:szCs w:val="24"/>
          <w:lang w:val="sl-SI"/>
        </w:rPr>
        <w:t xml:space="preserve"> preveril ali je dobavljena vsa ponujena oz. naročena oprema</w:t>
      </w:r>
      <w:r w:rsidR="001A2C17" w:rsidRPr="00544375">
        <w:rPr>
          <w:sz w:val="20"/>
          <w:szCs w:val="24"/>
          <w:lang w:val="sl-SI"/>
        </w:rPr>
        <w:t>.</w:t>
      </w:r>
    </w:p>
    <w:p w14:paraId="74E71DC0" w14:textId="77777777" w:rsidR="00A04085" w:rsidRPr="00544375" w:rsidRDefault="00A04085" w:rsidP="00362962">
      <w:pPr>
        <w:pStyle w:val="Telobesedila3"/>
        <w:spacing w:line="280" w:lineRule="atLeast"/>
        <w:rPr>
          <w:sz w:val="20"/>
          <w:szCs w:val="24"/>
          <w:lang w:val="sl-SI"/>
        </w:rPr>
      </w:pPr>
    </w:p>
    <w:p w14:paraId="72B6F339" w14:textId="31A10239" w:rsidR="007C5111" w:rsidRPr="00544375" w:rsidRDefault="00A04085" w:rsidP="00362962">
      <w:pPr>
        <w:pStyle w:val="Telobesedila3"/>
        <w:spacing w:line="280" w:lineRule="atLeast"/>
        <w:rPr>
          <w:sz w:val="20"/>
          <w:szCs w:val="24"/>
          <w:lang w:val="sl-SI"/>
        </w:rPr>
      </w:pPr>
      <w:r w:rsidRPr="00544375">
        <w:rPr>
          <w:sz w:val="20"/>
          <w:szCs w:val="24"/>
          <w:lang w:val="sl-SI"/>
        </w:rPr>
        <w:t>(</w:t>
      </w:r>
      <w:r w:rsidR="00A47F63" w:rsidRPr="00544375">
        <w:rPr>
          <w:sz w:val="20"/>
          <w:szCs w:val="24"/>
          <w:lang w:val="sl-SI"/>
        </w:rPr>
        <w:t>4</w:t>
      </w:r>
      <w:r w:rsidRPr="00544375">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Start w:id="204" w:name="_Hlk144196974"/>
      <w:bookmarkEnd w:id="201"/>
    </w:p>
    <w:p w14:paraId="3C042A87" w14:textId="41BFE4DB" w:rsidR="00927BC8" w:rsidRPr="00544375" w:rsidRDefault="007C5111" w:rsidP="009F6CA3">
      <w:pPr>
        <w:spacing w:line="280" w:lineRule="atLeast"/>
        <w:jc w:val="center"/>
        <w:rPr>
          <w:rFonts w:cs="Arial"/>
          <w:b/>
        </w:rPr>
      </w:pPr>
      <w:r w:rsidRPr="00544375">
        <w:rPr>
          <w:rFonts w:cs="Arial"/>
          <w:b/>
        </w:rPr>
        <w:lastRenderedPageBreak/>
        <w:t>INŠTALACIJA IN INTEGRACIJA OPREME</w:t>
      </w:r>
    </w:p>
    <w:p w14:paraId="36B946F7" w14:textId="5B430290" w:rsidR="007C5111" w:rsidRPr="00544375" w:rsidRDefault="007C5111" w:rsidP="007C5111">
      <w:pPr>
        <w:pStyle w:val="Telobesedila3"/>
        <w:spacing w:line="280" w:lineRule="atLeast"/>
        <w:jc w:val="center"/>
        <w:rPr>
          <w:rFonts w:cs="Arial"/>
          <w:b/>
          <w:sz w:val="20"/>
          <w:lang w:val="sl-SI"/>
        </w:rPr>
      </w:pPr>
      <w:r w:rsidRPr="00544375">
        <w:rPr>
          <w:rFonts w:cs="Arial"/>
          <w:b/>
          <w:sz w:val="20"/>
          <w:lang w:val="sl-SI"/>
        </w:rPr>
        <w:t>7. člen</w:t>
      </w:r>
    </w:p>
    <w:p w14:paraId="1501130A" w14:textId="77777777" w:rsidR="007C5111" w:rsidRPr="00544375" w:rsidRDefault="007C5111" w:rsidP="007C5111">
      <w:pPr>
        <w:pStyle w:val="Telobesedila3"/>
        <w:spacing w:line="280" w:lineRule="atLeast"/>
        <w:rPr>
          <w:strike/>
          <w:sz w:val="20"/>
          <w:szCs w:val="24"/>
          <w:lang w:val="sl-SI"/>
        </w:rPr>
      </w:pPr>
    </w:p>
    <w:p w14:paraId="65441709" w14:textId="28D4006F" w:rsidR="007C5111" w:rsidRPr="00544375" w:rsidRDefault="007C5111" w:rsidP="007C5111">
      <w:pPr>
        <w:pStyle w:val="Telobesedila3"/>
        <w:spacing w:line="280" w:lineRule="atLeast"/>
        <w:rPr>
          <w:sz w:val="20"/>
          <w:szCs w:val="24"/>
          <w:lang w:val="sl-SI"/>
        </w:rPr>
      </w:pPr>
      <w:r w:rsidRPr="00544375">
        <w:rPr>
          <w:sz w:val="20"/>
          <w:szCs w:val="24"/>
          <w:lang w:val="sl-SI"/>
        </w:rPr>
        <w:t xml:space="preserve">(1) Naročnik bo opravil inštalacijo </w:t>
      </w:r>
      <w:r w:rsidR="00B80448" w:rsidRPr="00544375">
        <w:rPr>
          <w:sz w:val="20"/>
          <w:szCs w:val="24"/>
          <w:lang w:val="sl-SI"/>
        </w:rPr>
        <w:t xml:space="preserve">strojne in programske opreme </w:t>
      </w:r>
      <w:r w:rsidRPr="00544375">
        <w:rPr>
          <w:sz w:val="20"/>
          <w:szCs w:val="24"/>
          <w:lang w:val="sl-SI"/>
        </w:rPr>
        <w:t xml:space="preserve"> najkasneje v roku 15 delovnih od uspešno opravljenega kosovnega prevzema opreme.</w:t>
      </w:r>
    </w:p>
    <w:p w14:paraId="52C2C5D6" w14:textId="77777777" w:rsidR="007C5111" w:rsidRPr="00544375" w:rsidRDefault="007C5111" w:rsidP="007C5111">
      <w:pPr>
        <w:pStyle w:val="Telobesedila3"/>
        <w:spacing w:line="280" w:lineRule="atLeast"/>
        <w:rPr>
          <w:sz w:val="20"/>
          <w:szCs w:val="24"/>
          <w:lang w:val="sl-SI"/>
        </w:rPr>
      </w:pPr>
    </w:p>
    <w:p w14:paraId="37DA9D4F" w14:textId="27E84B2E" w:rsidR="00D2479A" w:rsidRPr="00544375" w:rsidRDefault="007C5111" w:rsidP="009F6CA3">
      <w:pPr>
        <w:pStyle w:val="Telobesedila3"/>
        <w:spacing w:line="280" w:lineRule="atLeast"/>
        <w:rPr>
          <w:sz w:val="20"/>
          <w:szCs w:val="24"/>
          <w:lang w:val="sl-SI"/>
        </w:rPr>
      </w:pPr>
      <w:r w:rsidRPr="00544375">
        <w:rPr>
          <w:sz w:val="20"/>
          <w:szCs w:val="24"/>
          <w:lang w:val="sl-SI"/>
        </w:rPr>
        <w:t xml:space="preserve">(2) </w:t>
      </w:r>
      <w:r w:rsidR="00B80448" w:rsidRPr="00544375">
        <w:rPr>
          <w:sz w:val="20"/>
          <w:szCs w:val="24"/>
          <w:lang w:val="sl-SI"/>
        </w:rPr>
        <w:t>Oprema</w:t>
      </w:r>
      <w:r w:rsidRPr="00544375">
        <w:rPr>
          <w:sz w:val="20"/>
          <w:szCs w:val="24"/>
          <w:lang w:val="sl-SI"/>
        </w:rPr>
        <w:t>, za katero se bo ob inštalaciji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Start w:id="205" w:name="_Hlk521588331"/>
      <w:bookmarkEnd w:id="200"/>
      <w:bookmarkEnd w:id="202"/>
      <w:bookmarkEnd w:id="203"/>
      <w:bookmarkEnd w:id="204"/>
    </w:p>
    <w:p w14:paraId="23327AE3" w14:textId="79BB779A" w:rsidR="00927BC8" w:rsidRPr="00544375" w:rsidRDefault="00A53D28" w:rsidP="009F6CA3">
      <w:pPr>
        <w:spacing w:line="280" w:lineRule="atLeast"/>
        <w:jc w:val="center"/>
        <w:rPr>
          <w:rFonts w:cs="Arial"/>
          <w:b/>
        </w:rPr>
      </w:pPr>
      <w:r w:rsidRPr="00544375">
        <w:rPr>
          <w:rFonts w:cs="Arial"/>
          <w:b/>
        </w:rPr>
        <w:t>KONČNI PREVZEM OPREME</w:t>
      </w:r>
    </w:p>
    <w:p w14:paraId="0403A3FC" w14:textId="18AF6DD3" w:rsidR="00A53D28" w:rsidRPr="00544375" w:rsidRDefault="00A53D28" w:rsidP="00A53D28">
      <w:pPr>
        <w:pStyle w:val="Telobesedila3"/>
        <w:spacing w:line="280" w:lineRule="atLeast"/>
        <w:jc w:val="center"/>
        <w:rPr>
          <w:rFonts w:cs="Arial"/>
          <w:b/>
          <w:sz w:val="20"/>
          <w:lang w:val="sl-SI"/>
        </w:rPr>
      </w:pPr>
      <w:r w:rsidRPr="00544375">
        <w:rPr>
          <w:rFonts w:cs="Arial"/>
          <w:b/>
          <w:sz w:val="20"/>
          <w:lang w:val="sl-SI"/>
        </w:rPr>
        <w:t>8. člen</w:t>
      </w:r>
    </w:p>
    <w:p w14:paraId="1AB6A8DB" w14:textId="77777777" w:rsidR="00A53D28" w:rsidRPr="00544375" w:rsidRDefault="00A53D28" w:rsidP="00A53D28">
      <w:pPr>
        <w:pStyle w:val="Telobesedila3"/>
        <w:spacing w:line="280" w:lineRule="atLeast"/>
        <w:rPr>
          <w:rFonts w:cs="Arial"/>
          <w:b/>
          <w:sz w:val="20"/>
          <w:lang w:val="sl-SI"/>
        </w:rPr>
      </w:pPr>
    </w:p>
    <w:p w14:paraId="390F66FA" w14:textId="39EFAA22" w:rsidR="000D6CEF" w:rsidRPr="00544375" w:rsidRDefault="00A53D28" w:rsidP="00A53D28">
      <w:pPr>
        <w:pStyle w:val="Telobesedila3"/>
        <w:spacing w:line="280" w:lineRule="atLeast"/>
        <w:rPr>
          <w:sz w:val="20"/>
          <w:szCs w:val="24"/>
          <w:lang w:val="sl-SI"/>
        </w:rPr>
      </w:pPr>
      <w:bookmarkStart w:id="206" w:name="_Hlk528058993"/>
      <w:bookmarkStart w:id="207" w:name="_Hlk144197093"/>
      <w:r w:rsidRPr="00544375">
        <w:rPr>
          <w:sz w:val="20"/>
          <w:szCs w:val="24"/>
          <w:lang w:val="sl-SI"/>
        </w:rPr>
        <w:t>(1) Končni prevzem opravi naročnik</w:t>
      </w:r>
      <w:r w:rsidR="007C5111" w:rsidRPr="00544375">
        <w:rPr>
          <w:sz w:val="20"/>
          <w:szCs w:val="24"/>
          <w:lang w:val="sl-SI"/>
        </w:rPr>
        <w:t xml:space="preserve"> po uspešni inštalaciji in integraciji opreme</w:t>
      </w:r>
      <w:r w:rsidRPr="00544375">
        <w:rPr>
          <w:sz w:val="20"/>
          <w:szCs w:val="24"/>
          <w:lang w:val="sl-SI"/>
        </w:rPr>
        <w:t xml:space="preserve"> najkasneje v roku </w:t>
      </w:r>
      <w:r w:rsidR="007C5111" w:rsidRPr="00544375">
        <w:rPr>
          <w:sz w:val="20"/>
          <w:szCs w:val="24"/>
          <w:lang w:val="sl-SI"/>
        </w:rPr>
        <w:t>1</w:t>
      </w:r>
      <w:r w:rsidRPr="00544375">
        <w:rPr>
          <w:sz w:val="20"/>
          <w:szCs w:val="24"/>
          <w:lang w:val="sl-SI"/>
        </w:rPr>
        <w:t xml:space="preserve">0 </w:t>
      </w:r>
      <w:r w:rsidR="007C5111" w:rsidRPr="00544375">
        <w:rPr>
          <w:sz w:val="20"/>
          <w:szCs w:val="24"/>
          <w:lang w:val="sl-SI"/>
        </w:rPr>
        <w:t xml:space="preserve">delovnih </w:t>
      </w:r>
      <w:r w:rsidRPr="00544375">
        <w:rPr>
          <w:sz w:val="20"/>
          <w:szCs w:val="24"/>
          <w:lang w:val="sl-SI"/>
        </w:rPr>
        <w:t xml:space="preserve">dni po </w:t>
      </w:r>
      <w:r w:rsidR="007C5111" w:rsidRPr="00544375">
        <w:rPr>
          <w:sz w:val="20"/>
          <w:szCs w:val="24"/>
          <w:lang w:val="sl-SI"/>
        </w:rPr>
        <w:t>uspešni inštalaciji in integraciji opreme</w:t>
      </w:r>
      <w:r w:rsidRPr="00544375">
        <w:rPr>
          <w:sz w:val="20"/>
          <w:szCs w:val="24"/>
          <w:lang w:val="sl-SI"/>
        </w:rPr>
        <w:t>.</w:t>
      </w:r>
    </w:p>
    <w:p w14:paraId="01334F19" w14:textId="77777777" w:rsidR="000D6CEF" w:rsidRPr="00544375" w:rsidRDefault="000D6CEF" w:rsidP="00A53D28">
      <w:pPr>
        <w:pStyle w:val="Telobesedila3"/>
        <w:spacing w:line="280" w:lineRule="atLeast"/>
        <w:rPr>
          <w:sz w:val="20"/>
          <w:szCs w:val="24"/>
          <w:lang w:val="sl-SI"/>
        </w:rPr>
      </w:pPr>
    </w:p>
    <w:p w14:paraId="2B9E46F4" w14:textId="065219D9" w:rsidR="005E6A11" w:rsidRPr="00544375" w:rsidRDefault="000D6CEF" w:rsidP="005E6A11">
      <w:pPr>
        <w:pStyle w:val="Telobesedila3"/>
        <w:spacing w:line="280" w:lineRule="atLeast"/>
        <w:rPr>
          <w:sz w:val="20"/>
          <w:szCs w:val="24"/>
          <w:lang w:val="sl-SI"/>
        </w:rPr>
      </w:pPr>
      <w:r w:rsidRPr="00544375">
        <w:rPr>
          <w:sz w:val="20"/>
          <w:szCs w:val="24"/>
          <w:lang w:val="sl-SI"/>
        </w:rPr>
        <w:t>(2) Pri končnem prevzemu naročnik preveri ali</w:t>
      </w:r>
      <w:r w:rsidR="00D22B66" w:rsidRPr="00544375">
        <w:rPr>
          <w:sz w:val="20"/>
          <w:szCs w:val="24"/>
          <w:lang w:val="sl-SI"/>
        </w:rPr>
        <w:t xml:space="preserve"> je</w:t>
      </w:r>
      <w:r w:rsidRPr="00544375">
        <w:rPr>
          <w:sz w:val="20"/>
          <w:szCs w:val="24"/>
          <w:lang w:val="sl-SI"/>
        </w:rPr>
        <w:t xml:space="preserve"> dobavljena oprema v celoti delujoča. Delovanje ponujene opreme naročnik opravi s testnim zagonom opreme.</w:t>
      </w:r>
      <w:r w:rsidR="005E6A11" w:rsidRPr="00544375">
        <w:rPr>
          <w:sz w:val="20"/>
          <w:szCs w:val="24"/>
          <w:lang w:val="sl-SI"/>
        </w:rPr>
        <w:t xml:space="preserve"> Pri končnem prevzemu in zagonu opreme bo naročnik ugotavljal naslednje karakteristike:</w:t>
      </w:r>
    </w:p>
    <w:p w14:paraId="2354A8C8" w14:textId="4312BFA2" w:rsidR="005E6A11" w:rsidRPr="00544375" w:rsidRDefault="005E6A11" w:rsidP="002D63E3">
      <w:pPr>
        <w:pStyle w:val="Telobesedila3"/>
        <w:numPr>
          <w:ilvl w:val="0"/>
          <w:numId w:val="16"/>
        </w:numPr>
        <w:spacing w:line="280" w:lineRule="atLeast"/>
        <w:rPr>
          <w:sz w:val="20"/>
          <w:szCs w:val="24"/>
          <w:lang w:val="sl-SI"/>
        </w:rPr>
      </w:pPr>
      <w:r w:rsidRPr="00544375">
        <w:rPr>
          <w:sz w:val="20"/>
          <w:szCs w:val="24"/>
          <w:lang w:val="sl-SI"/>
        </w:rPr>
        <w:t>kakovost dobavljenih in vgrajenih delov sistema</w:t>
      </w:r>
    </w:p>
    <w:p w14:paraId="01DBCC6A" w14:textId="7B4FF848" w:rsidR="005E6A11" w:rsidRPr="00544375" w:rsidRDefault="005E6A11" w:rsidP="002D63E3">
      <w:pPr>
        <w:pStyle w:val="Telobesedila3"/>
        <w:numPr>
          <w:ilvl w:val="0"/>
          <w:numId w:val="16"/>
        </w:numPr>
        <w:spacing w:line="280" w:lineRule="atLeast"/>
        <w:rPr>
          <w:sz w:val="20"/>
          <w:szCs w:val="24"/>
          <w:lang w:val="sl-SI"/>
        </w:rPr>
      </w:pPr>
      <w:r w:rsidRPr="00544375">
        <w:rPr>
          <w:sz w:val="20"/>
          <w:szCs w:val="24"/>
          <w:lang w:val="sl-SI"/>
        </w:rPr>
        <w:t>funkcionalnost sistema</w:t>
      </w:r>
    </w:p>
    <w:p w14:paraId="683DA41F" w14:textId="5D048788" w:rsidR="005E6A11" w:rsidRPr="00544375" w:rsidRDefault="005E6A11" w:rsidP="002D63E3">
      <w:pPr>
        <w:pStyle w:val="Telobesedila3"/>
        <w:numPr>
          <w:ilvl w:val="0"/>
          <w:numId w:val="16"/>
        </w:numPr>
        <w:spacing w:line="280" w:lineRule="atLeast"/>
        <w:rPr>
          <w:sz w:val="20"/>
          <w:szCs w:val="24"/>
          <w:lang w:val="sl-SI"/>
        </w:rPr>
      </w:pPr>
      <w:r w:rsidRPr="00544375">
        <w:rPr>
          <w:sz w:val="20"/>
          <w:szCs w:val="24"/>
          <w:lang w:val="sl-SI"/>
        </w:rPr>
        <w:t xml:space="preserve">stabilnost delovanja sistema </w:t>
      </w:r>
    </w:p>
    <w:p w14:paraId="701D8515" w14:textId="00937480" w:rsidR="000D6CEF" w:rsidRPr="00544375" w:rsidRDefault="005E6A11" w:rsidP="002D63E3">
      <w:pPr>
        <w:pStyle w:val="Telobesedila3"/>
        <w:numPr>
          <w:ilvl w:val="0"/>
          <w:numId w:val="16"/>
        </w:numPr>
        <w:spacing w:line="280" w:lineRule="atLeast"/>
        <w:rPr>
          <w:sz w:val="20"/>
          <w:szCs w:val="24"/>
          <w:lang w:val="sl-SI"/>
        </w:rPr>
      </w:pPr>
      <w:r w:rsidRPr="00544375">
        <w:rPr>
          <w:sz w:val="20"/>
          <w:szCs w:val="24"/>
          <w:lang w:val="sl-SI"/>
        </w:rPr>
        <w:t>odpravljanje morebitnih napak v sistemu</w:t>
      </w:r>
    </w:p>
    <w:p w14:paraId="46FD78BC" w14:textId="33D7928A" w:rsidR="00A53D28" w:rsidRPr="00544375" w:rsidRDefault="000D6CEF" w:rsidP="000D6CEF">
      <w:pPr>
        <w:pStyle w:val="Telobesedila3"/>
        <w:spacing w:line="280" w:lineRule="atLeast"/>
        <w:rPr>
          <w:sz w:val="20"/>
          <w:szCs w:val="24"/>
          <w:lang w:val="sl-SI"/>
        </w:rPr>
      </w:pPr>
      <w:r w:rsidRPr="00544375">
        <w:rPr>
          <w:sz w:val="20"/>
          <w:szCs w:val="24"/>
          <w:lang w:val="sl-SI"/>
        </w:rPr>
        <w:t xml:space="preserve"> </w:t>
      </w:r>
    </w:p>
    <w:p w14:paraId="050D97B2" w14:textId="1A97F04A" w:rsidR="00A53D28" w:rsidRPr="00544375" w:rsidRDefault="00A53D28" w:rsidP="00A53D28">
      <w:pPr>
        <w:pStyle w:val="Telobesedila3"/>
        <w:spacing w:line="280" w:lineRule="atLeast"/>
        <w:rPr>
          <w:rFonts w:cs="Arial"/>
          <w:sz w:val="20"/>
          <w:lang w:val="sl-SI"/>
        </w:rPr>
      </w:pPr>
      <w:r w:rsidRPr="00544375">
        <w:rPr>
          <w:sz w:val="20"/>
          <w:szCs w:val="24"/>
          <w:lang w:val="sl-SI"/>
        </w:rPr>
        <w:t>(</w:t>
      </w:r>
      <w:r w:rsidR="000D6CEF" w:rsidRPr="00544375">
        <w:rPr>
          <w:sz w:val="20"/>
          <w:szCs w:val="24"/>
          <w:lang w:val="sl-SI"/>
        </w:rPr>
        <w:t>3</w:t>
      </w:r>
      <w:r w:rsidRPr="00544375">
        <w:rPr>
          <w:sz w:val="20"/>
          <w:szCs w:val="24"/>
          <w:lang w:val="sl-SI"/>
        </w:rPr>
        <w:t xml:space="preserve">) Vse morebitne nepravilnosti, ugotovljene pri končnem prevzemu opreme, morajo biti odpravljene s strani ponudnika v roku 14 dni. </w:t>
      </w:r>
      <w:r w:rsidRPr="00544375">
        <w:rPr>
          <w:rFonts w:cs="Arial"/>
          <w:sz w:val="20"/>
          <w:lang w:val="sl-SI"/>
        </w:rPr>
        <w:t xml:space="preserve">V kolikor nepravilnosti niso odpravljene v tem roku, se celotni postopek </w:t>
      </w:r>
      <w:r w:rsidR="003048F8" w:rsidRPr="00544375">
        <w:rPr>
          <w:rFonts w:cs="Arial"/>
          <w:sz w:val="20"/>
          <w:lang w:val="sl-SI"/>
        </w:rPr>
        <w:t>končnega</w:t>
      </w:r>
      <w:r w:rsidRPr="00544375">
        <w:rPr>
          <w:rFonts w:cs="Arial"/>
          <w:sz w:val="20"/>
          <w:lang w:val="sl-SI"/>
        </w:rPr>
        <w:t xml:space="preserve"> prevzema ponovi. </w:t>
      </w:r>
    </w:p>
    <w:p w14:paraId="75814181" w14:textId="77777777" w:rsidR="00A53D28" w:rsidRPr="00544375" w:rsidRDefault="00A53D28" w:rsidP="00A53D28">
      <w:pPr>
        <w:pStyle w:val="Telobesedila3"/>
        <w:spacing w:line="280" w:lineRule="atLeast"/>
        <w:rPr>
          <w:sz w:val="20"/>
          <w:szCs w:val="24"/>
          <w:lang w:val="sl-SI"/>
        </w:rPr>
      </w:pPr>
    </w:p>
    <w:p w14:paraId="7ABAFAC1" w14:textId="0A4FCA4D" w:rsidR="00A53D28" w:rsidRPr="00544375" w:rsidRDefault="00A53D28" w:rsidP="00A53D28">
      <w:pPr>
        <w:pStyle w:val="Telobesedila3"/>
        <w:spacing w:line="280" w:lineRule="atLeast"/>
        <w:rPr>
          <w:sz w:val="20"/>
          <w:szCs w:val="24"/>
          <w:lang w:val="sl-SI"/>
        </w:rPr>
      </w:pPr>
      <w:r w:rsidRPr="00544375">
        <w:rPr>
          <w:sz w:val="20"/>
          <w:szCs w:val="24"/>
          <w:lang w:val="sl-SI"/>
        </w:rPr>
        <w:t>(</w:t>
      </w:r>
      <w:r w:rsidR="000D6CEF" w:rsidRPr="00544375">
        <w:rPr>
          <w:sz w:val="20"/>
          <w:szCs w:val="24"/>
          <w:lang w:val="sl-SI"/>
        </w:rPr>
        <w:t>4</w:t>
      </w:r>
      <w:r w:rsidRPr="00544375">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544375" w:rsidRDefault="00A53D28" w:rsidP="00A53D28">
      <w:pPr>
        <w:pStyle w:val="Telobesedila3"/>
        <w:spacing w:line="280" w:lineRule="atLeast"/>
        <w:rPr>
          <w:sz w:val="20"/>
          <w:szCs w:val="24"/>
          <w:lang w:val="sl-SI"/>
        </w:rPr>
      </w:pPr>
    </w:p>
    <w:p w14:paraId="7FC51772" w14:textId="1598DD7C" w:rsidR="00D2479A" w:rsidRPr="00544375" w:rsidRDefault="00A53D28" w:rsidP="00B77B1F">
      <w:pPr>
        <w:pStyle w:val="Telobesedila3"/>
        <w:spacing w:line="280" w:lineRule="atLeast"/>
        <w:rPr>
          <w:sz w:val="20"/>
          <w:szCs w:val="24"/>
          <w:lang w:val="sl-SI"/>
        </w:rPr>
      </w:pPr>
      <w:r w:rsidRPr="00544375">
        <w:rPr>
          <w:sz w:val="20"/>
          <w:szCs w:val="24"/>
          <w:lang w:val="sl-SI"/>
        </w:rPr>
        <w:t>(</w:t>
      </w:r>
      <w:r w:rsidR="000D6CEF" w:rsidRPr="00544375">
        <w:rPr>
          <w:sz w:val="20"/>
          <w:szCs w:val="24"/>
          <w:lang w:val="sl-SI"/>
        </w:rPr>
        <w:t>5</w:t>
      </w:r>
      <w:r w:rsidRPr="00544375">
        <w:rPr>
          <w:sz w:val="20"/>
          <w:szCs w:val="24"/>
          <w:lang w:val="sl-SI"/>
        </w:rPr>
        <w:t xml:space="preserve">) O uspešno opravljenem končnem prevzemu naročnik sestavi in podpiše </w:t>
      </w:r>
      <w:r w:rsidR="00523348" w:rsidRPr="00544375">
        <w:rPr>
          <w:sz w:val="20"/>
          <w:szCs w:val="24"/>
          <w:lang w:val="sl-SI"/>
        </w:rPr>
        <w:t xml:space="preserve">zapisnik. Z </w:t>
      </w:r>
      <w:r w:rsidRPr="00544375">
        <w:rPr>
          <w:sz w:val="20"/>
          <w:szCs w:val="24"/>
          <w:lang w:val="sl-SI"/>
        </w:rPr>
        <w:t>dnem, ko naročnik podpiše zapisnik o uspešno opravljenem končnem prevzemu opreme, prične teči garancijski rok.</w:t>
      </w:r>
      <w:bookmarkEnd w:id="206"/>
    </w:p>
    <w:p w14:paraId="1D0DA640" w14:textId="77777777" w:rsidR="00D2479A" w:rsidRPr="00544375" w:rsidRDefault="00D2479A" w:rsidP="00B77B1F">
      <w:pPr>
        <w:pStyle w:val="Telobesedila3"/>
        <w:spacing w:line="280" w:lineRule="atLeast"/>
        <w:rPr>
          <w:sz w:val="20"/>
          <w:szCs w:val="24"/>
          <w:lang w:val="sl-SI"/>
        </w:rPr>
      </w:pPr>
    </w:p>
    <w:bookmarkEnd w:id="207"/>
    <w:p w14:paraId="16DDC3E2" w14:textId="5BE14092" w:rsidR="00927BC8" w:rsidRPr="00544375" w:rsidRDefault="00321656" w:rsidP="009F6CA3">
      <w:pPr>
        <w:pStyle w:val="Telobesedila3"/>
        <w:spacing w:line="280" w:lineRule="atLeast"/>
        <w:jc w:val="center"/>
        <w:rPr>
          <w:rFonts w:cs="Arial"/>
          <w:b/>
          <w:sz w:val="20"/>
          <w:lang w:val="sl-SI"/>
        </w:rPr>
      </w:pPr>
      <w:r w:rsidRPr="00544375">
        <w:rPr>
          <w:rFonts w:cs="Arial"/>
          <w:b/>
          <w:sz w:val="20"/>
          <w:lang w:val="sl-SI"/>
        </w:rPr>
        <w:t>PLAČI</w:t>
      </w:r>
      <w:r w:rsidR="009F6CA3" w:rsidRPr="00544375">
        <w:rPr>
          <w:rFonts w:cs="Arial"/>
          <w:b/>
          <w:sz w:val="20"/>
          <w:lang w:val="sl-SI"/>
        </w:rPr>
        <w:t>L</w:t>
      </w:r>
      <w:r w:rsidRPr="00544375">
        <w:rPr>
          <w:rFonts w:cs="Arial"/>
          <w:b/>
          <w:sz w:val="20"/>
          <w:lang w:val="sl-SI"/>
        </w:rPr>
        <w:t>O</w:t>
      </w:r>
    </w:p>
    <w:p w14:paraId="603B94C5" w14:textId="4DC67D14" w:rsidR="00FD6C5C" w:rsidRPr="00544375" w:rsidRDefault="007C5111" w:rsidP="00362962">
      <w:pPr>
        <w:pStyle w:val="Telobesedila3"/>
        <w:spacing w:line="280" w:lineRule="atLeast"/>
        <w:jc w:val="center"/>
        <w:rPr>
          <w:rFonts w:cs="Arial"/>
          <w:b/>
          <w:sz w:val="20"/>
          <w:lang w:val="sl-SI"/>
        </w:rPr>
      </w:pPr>
      <w:r w:rsidRPr="00544375">
        <w:rPr>
          <w:rFonts w:cs="Arial"/>
          <w:b/>
          <w:sz w:val="20"/>
          <w:lang w:val="sl-SI"/>
        </w:rPr>
        <w:t>9</w:t>
      </w:r>
      <w:r w:rsidR="00321656" w:rsidRPr="00544375">
        <w:rPr>
          <w:rFonts w:cs="Arial"/>
          <w:b/>
          <w:sz w:val="20"/>
          <w:lang w:val="sl-SI"/>
        </w:rPr>
        <w:t>. člen</w:t>
      </w:r>
    </w:p>
    <w:p w14:paraId="7BA244C2" w14:textId="77777777" w:rsidR="00507533" w:rsidRPr="00544375" w:rsidRDefault="00507533" w:rsidP="00362962">
      <w:pPr>
        <w:pStyle w:val="Telobesedila3"/>
        <w:spacing w:line="280" w:lineRule="atLeast"/>
        <w:rPr>
          <w:rFonts w:cs="Arial"/>
          <w:b/>
          <w:sz w:val="20"/>
          <w:lang w:val="sl-SI"/>
        </w:rPr>
      </w:pPr>
    </w:p>
    <w:p w14:paraId="209A06C7" w14:textId="44B45899" w:rsidR="00921EBA" w:rsidRPr="00544375" w:rsidRDefault="00321656" w:rsidP="00362962">
      <w:pPr>
        <w:spacing w:line="280" w:lineRule="atLeast"/>
        <w:rPr>
          <w:szCs w:val="20"/>
        </w:rPr>
      </w:pPr>
      <w:bookmarkStart w:id="208" w:name="_Hlk74816628"/>
      <w:bookmarkStart w:id="209" w:name="_Hlk144197186"/>
      <w:r w:rsidRPr="00544375">
        <w:rPr>
          <w:szCs w:val="20"/>
        </w:rPr>
        <w:t>(</w:t>
      </w:r>
      <w:r w:rsidR="00921EBA" w:rsidRPr="00544375">
        <w:rPr>
          <w:szCs w:val="20"/>
        </w:rPr>
        <w:t>1</w:t>
      </w:r>
      <w:r w:rsidRPr="00544375">
        <w:rPr>
          <w:szCs w:val="20"/>
        </w:rPr>
        <w:t xml:space="preserve">) </w:t>
      </w:r>
      <w:r w:rsidR="005D70A6" w:rsidRPr="00544375">
        <w:rPr>
          <w:szCs w:val="20"/>
        </w:rPr>
        <w:t>Naročnik bo plačil</w:t>
      </w:r>
      <w:r w:rsidR="005037CD" w:rsidRPr="00544375">
        <w:rPr>
          <w:szCs w:val="20"/>
        </w:rPr>
        <w:t>o</w:t>
      </w:r>
      <w:r w:rsidR="005D70A6" w:rsidRPr="00544375">
        <w:rPr>
          <w:szCs w:val="20"/>
        </w:rPr>
        <w:t xml:space="preserve"> izvrš</w:t>
      </w:r>
      <w:r w:rsidR="005037CD" w:rsidRPr="00544375">
        <w:rPr>
          <w:szCs w:val="20"/>
        </w:rPr>
        <w:t>il</w:t>
      </w:r>
      <w:r w:rsidR="005D70A6" w:rsidRPr="00544375">
        <w:rPr>
          <w:szCs w:val="20"/>
        </w:rPr>
        <w:t xml:space="preserve"> na sledeči poslovni račun </w:t>
      </w:r>
      <w:r w:rsidR="00424D7C" w:rsidRPr="00544375">
        <w:rPr>
          <w:szCs w:val="20"/>
        </w:rPr>
        <w:t>ponudnika</w:t>
      </w:r>
      <w:r w:rsidR="005D70A6" w:rsidRPr="00544375">
        <w:rPr>
          <w:szCs w:val="20"/>
        </w:rPr>
        <w:t xml:space="preserve">: </w:t>
      </w:r>
      <w:r w:rsidRPr="00544375">
        <w:rPr>
          <w:szCs w:val="20"/>
        </w:rPr>
        <w:t xml:space="preserve">TRR številka </w:t>
      </w:r>
      <w:r w:rsidR="005D70A6" w:rsidRPr="00544375">
        <w:rPr>
          <w:szCs w:val="20"/>
        </w:rPr>
        <w:t>……………………..</w:t>
      </w:r>
      <w:r w:rsidRPr="00544375">
        <w:rPr>
          <w:szCs w:val="20"/>
        </w:rPr>
        <w:t xml:space="preserve">, odprt </w:t>
      </w:r>
      <w:r w:rsidR="005D70A6" w:rsidRPr="00544375">
        <w:rPr>
          <w:szCs w:val="20"/>
        </w:rPr>
        <w:t>pri banki …………………</w:t>
      </w:r>
      <w:r w:rsidRPr="00544375">
        <w:rPr>
          <w:szCs w:val="20"/>
        </w:rPr>
        <w:t>.</w:t>
      </w:r>
      <w:r w:rsidR="00921EBA" w:rsidRPr="00544375">
        <w:rPr>
          <w:szCs w:val="20"/>
        </w:rPr>
        <w:t>,</w:t>
      </w:r>
      <w:r w:rsidRPr="00544375">
        <w:rPr>
          <w:szCs w:val="20"/>
        </w:rPr>
        <w:t xml:space="preserve"> </w:t>
      </w:r>
      <w:r w:rsidR="00921EBA" w:rsidRPr="00544375">
        <w:rPr>
          <w:szCs w:val="20"/>
        </w:rPr>
        <w:t xml:space="preserve">v skladu z naslednjimi plačilnimi pogoji: </w:t>
      </w:r>
    </w:p>
    <w:bookmarkEnd w:id="208"/>
    <w:p w14:paraId="5FBEAF27" w14:textId="77777777" w:rsidR="005432DE" w:rsidRPr="00544375" w:rsidRDefault="005432DE" w:rsidP="005432DE">
      <w:pPr>
        <w:ind w:left="720"/>
      </w:pPr>
    </w:p>
    <w:p w14:paraId="381549ED" w14:textId="0A386C57" w:rsidR="007C5111" w:rsidRPr="00544375" w:rsidRDefault="00EC427E" w:rsidP="00EC427E">
      <w:pPr>
        <w:pStyle w:val="Odstavekseznama"/>
        <w:numPr>
          <w:ilvl w:val="0"/>
          <w:numId w:val="9"/>
        </w:numPr>
      </w:pPr>
      <w:r w:rsidRPr="00544375">
        <w:t>100 % - roku 30 dni od dneva uspešno opravljenega končnega prevzema opreme in predložitve s strani naročnika podpisanega zapisnika o opravljenem končnem prevzemu opreme.</w:t>
      </w:r>
    </w:p>
    <w:p w14:paraId="4E106095" w14:textId="77777777" w:rsidR="009F6CA3" w:rsidRPr="00544375" w:rsidRDefault="009F6CA3" w:rsidP="00362962">
      <w:pPr>
        <w:spacing w:line="280" w:lineRule="atLeast"/>
        <w:rPr>
          <w:rFonts w:cs="Arial"/>
        </w:rPr>
      </w:pPr>
    </w:p>
    <w:p w14:paraId="1EED7E93" w14:textId="6B76F7E1" w:rsidR="005D70A6" w:rsidRPr="00544375" w:rsidRDefault="00321656" w:rsidP="00362962">
      <w:pPr>
        <w:spacing w:line="280" w:lineRule="atLeast"/>
        <w:rPr>
          <w:rFonts w:cs="Arial"/>
        </w:rPr>
      </w:pPr>
      <w:r w:rsidRPr="00544375">
        <w:rPr>
          <w:rFonts w:cs="Arial"/>
        </w:rPr>
        <w:t>(</w:t>
      </w:r>
      <w:r w:rsidR="00921EBA" w:rsidRPr="00544375">
        <w:rPr>
          <w:rFonts w:cs="Arial"/>
        </w:rPr>
        <w:t>2</w:t>
      </w:r>
      <w:r w:rsidRPr="00544375">
        <w:rPr>
          <w:rFonts w:cs="Arial"/>
        </w:rPr>
        <w:t xml:space="preserve">) </w:t>
      </w:r>
      <w:r w:rsidR="005D70A6" w:rsidRPr="00544375">
        <w:rPr>
          <w:rFonts w:cs="Arial"/>
        </w:rPr>
        <w:t xml:space="preserve">Vsi dokumenti, ki jih izda </w:t>
      </w:r>
      <w:r w:rsidR="00424D7C" w:rsidRPr="00544375">
        <w:rPr>
          <w:rFonts w:cs="Arial"/>
        </w:rPr>
        <w:t>ponudnik</w:t>
      </w:r>
      <w:r w:rsidR="005D70A6" w:rsidRPr="00544375">
        <w:rPr>
          <w:rFonts w:cs="Arial"/>
        </w:rPr>
        <w:t xml:space="preserve"> (računi, dobavnice,..), morajo vsebovati tudi oznako pogodbe in navedbo številke naročil</w:t>
      </w:r>
      <w:r w:rsidR="004970DB" w:rsidRPr="00544375">
        <w:rPr>
          <w:rFonts w:cs="Arial"/>
        </w:rPr>
        <w:t>a</w:t>
      </w:r>
      <w:r w:rsidR="005D70A6" w:rsidRPr="00544375">
        <w:rPr>
          <w:rFonts w:cs="Arial"/>
        </w:rPr>
        <w:t>.</w:t>
      </w:r>
      <w:r w:rsidR="004970DB" w:rsidRPr="00544375">
        <w:rPr>
          <w:rFonts w:cs="Arial"/>
        </w:rPr>
        <w:t xml:space="preserve"> Naročilo bo ponudnik prejel po pričetku veljavnosti pogodbe.</w:t>
      </w:r>
      <w:r w:rsidR="005D70A6" w:rsidRPr="00544375">
        <w:rPr>
          <w:rFonts w:cs="Arial"/>
        </w:rPr>
        <w:t xml:space="preserve"> </w:t>
      </w:r>
    </w:p>
    <w:p w14:paraId="72561605" w14:textId="77777777" w:rsidR="00EC427E" w:rsidRPr="00544375" w:rsidRDefault="00EC427E" w:rsidP="00362962">
      <w:pPr>
        <w:spacing w:line="280" w:lineRule="atLeast"/>
        <w:rPr>
          <w:i/>
          <w:iCs/>
        </w:rPr>
      </w:pPr>
    </w:p>
    <w:p w14:paraId="0298968E" w14:textId="08DF1C87" w:rsidR="000A78DF" w:rsidRPr="00544375" w:rsidRDefault="005D70A6" w:rsidP="00362962">
      <w:pPr>
        <w:spacing w:line="280" w:lineRule="atLeast"/>
        <w:rPr>
          <w:i/>
          <w:iCs/>
        </w:rPr>
      </w:pPr>
      <w:r w:rsidRPr="00544375">
        <w:rPr>
          <w:i/>
          <w:iCs/>
        </w:rPr>
        <w:t>Naročnik ne bo predložil garancije za zavarovanje odloženih plačil, kakor tudi ne bo predložil kakšnega drugega instrumenta za zavarovanje plačil</w:t>
      </w:r>
      <w:bookmarkEnd w:id="205"/>
      <w:r w:rsidR="00362962" w:rsidRPr="00544375">
        <w:rPr>
          <w:i/>
          <w:iCs/>
        </w:rPr>
        <w:t>.</w:t>
      </w:r>
    </w:p>
    <w:p w14:paraId="7F690EA9" w14:textId="77777777" w:rsidR="00D2479A" w:rsidRPr="00544375" w:rsidRDefault="00D2479A" w:rsidP="00CC229C">
      <w:pPr>
        <w:pStyle w:val="Telobesedila3"/>
        <w:spacing w:line="280" w:lineRule="atLeast"/>
        <w:jc w:val="center"/>
        <w:rPr>
          <w:rFonts w:cs="Arial"/>
          <w:b/>
          <w:sz w:val="20"/>
          <w:lang w:val="sl-SI"/>
        </w:rPr>
      </w:pPr>
      <w:bookmarkStart w:id="210" w:name="_Hlk521588352"/>
      <w:bookmarkEnd w:id="209"/>
    </w:p>
    <w:p w14:paraId="22C7E59F" w14:textId="6556190E" w:rsidR="00927BC8" w:rsidRPr="00544375" w:rsidRDefault="00C2295D" w:rsidP="009F6CA3">
      <w:pPr>
        <w:pStyle w:val="Telobesedila3"/>
        <w:spacing w:line="280" w:lineRule="atLeast"/>
        <w:jc w:val="center"/>
        <w:rPr>
          <w:rFonts w:cs="Arial"/>
          <w:b/>
          <w:sz w:val="20"/>
          <w:lang w:val="sl-SI"/>
        </w:rPr>
      </w:pPr>
      <w:r w:rsidRPr="00544375">
        <w:rPr>
          <w:rFonts w:cs="Arial"/>
          <w:b/>
          <w:sz w:val="20"/>
          <w:lang w:val="sl-SI"/>
        </w:rPr>
        <w:lastRenderedPageBreak/>
        <w:t>ODGOVORNE OSEBE</w:t>
      </w:r>
    </w:p>
    <w:p w14:paraId="052D71B0" w14:textId="4E1B7697" w:rsidR="00FD6C5C" w:rsidRPr="00544375" w:rsidRDefault="001F3B4D" w:rsidP="00362962">
      <w:pPr>
        <w:pStyle w:val="Telobesedila3"/>
        <w:spacing w:line="280" w:lineRule="atLeast"/>
        <w:jc w:val="center"/>
        <w:rPr>
          <w:rFonts w:cs="Arial"/>
          <w:b/>
          <w:sz w:val="20"/>
          <w:lang w:val="sl-SI"/>
        </w:rPr>
      </w:pPr>
      <w:r w:rsidRPr="00544375">
        <w:rPr>
          <w:rFonts w:cs="Arial"/>
          <w:b/>
          <w:sz w:val="20"/>
          <w:lang w:val="sl-SI"/>
        </w:rPr>
        <w:t>1</w:t>
      </w:r>
      <w:r w:rsidR="007C5111" w:rsidRPr="00544375">
        <w:rPr>
          <w:rFonts w:cs="Arial"/>
          <w:b/>
          <w:sz w:val="20"/>
          <w:lang w:val="sl-SI"/>
        </w:rPr>
        <w:t>0</w:t>
      </w:r>
      <w:r w:rsidR="00FD6C5C" w:rsidRPr="00544375">
        <w:rPr>
          <w:rFonts w:cs="Arial"/>
          <w:b/>
          <w:sz w:val="20"/>
          <w:lang w:val="sl-SI"/>
        </w:rPr>
        <w:t>. člen</w:t>
      </w:r>
    </w:p>
    <w:p w14:paraId="37947DF8" w14:textId="77777777" w:rsidR="00C2295D" w:rsidRPr="00544375" w:rsidRDefault="00C2295D" w:rsidP="00362962">
      <w:pPr>
        <w:spacing w:line="280" w:lineRule="atLeast"/>
        <w:rPr>
          <w:szCs w:val="20"/>
        </w:rPr>
      </w:pPr>
    </w:p>
    <w:p w14:paraId="4072FFF2" w14:textId="1E011931" w:rsidR="00C2295D" w:rsidRPr="00544375" w:rsidRDefault="006D2BB3" w:rsidP="00362962">
      <w:pPr>
        <w:spacing w:line="280" w:lineRule="atLeast"/>
        <w:rPr>
          <w:szCs w:val="20"/>
        </w:rPr>
      </w:pPr>
      <w:r w:rsidRPr="00544375">
        <w:rPr>
          <w:szCs w:val="20"/>
        </w:rPr>
        <w:t xml:space="preserve">(1) </w:t>
      </w:r>
      <w:r w:rsidR="00C2295D" w:rsidRPr="00544375">
        <w:rPr>
          <w:szCs w:val="20"/>
        </w:rPr>
        <w:t xml:space="preserve">S strani </w:t>
      </w:r>
      <w:r w:rsidR="00224E42" w:rsidRPr="00544375">
        <w:rPr>
          <w:szCs w:val="20"/>
        </w:rPr>
        <w:t>ponudnik</w:t>
      </w:r>
      <w:r w:rsidR="00C2295D" w:rsidRPr="00544375">
        <w:rPr>
          <w:szCs w:val="20"/>
        </w:rPr>
        <w:t>a je za sodelovanje z naročnikom odgovoren:</w:t>
      </w:r>
      <w:r w:rsidR="001A6B5A" w:rsidRPr="00544375">
        <w:t xml:space="preserve"> </w:t>
      </w:r>
      <w:r w:rsidR="00C2295D" w:rsidRPr="00544375">
        <w:t>.........................</w:t>
      </w:r>
      <w:r w:rsidR="00261075" w:rsidRPr="00544375">
        <w:t>, t</w:t>
      </w:r>
      <w:r w:rsidR="00C2295D" w:rsidRPr="00544375">
        <w:t>el</w:t>
      </w:r>
      <w:r w:rsidR="001A6B5A" w:rsidRPr="00544375">
        <w:t>efon</w:t>
      </w:r>
      <w:r w:rsidR="00C2295D" w:rsidRPr="00544375">
        <w:t>: ..................................</w:t>
      </w:r>
      <w:r w:rsidR="00261075" w:rsidRPr="00544375">
        <w:t>, e</w:t>
      </w:r>
      <w:r w:rsidR="001A6B5A" w:rsidRPr="00544375">
        <w:t xml:space="preserve">lektronski </w:t>
      </w:r>
      <w:r w:rsidR="00261075" w:rsidRPr="00544375">
        <w:t>naslov</w:t>
      </w:r>
      <w:r w:rsidR="00C2295D" w:rsidRPr="00544375">
        <w:t>: ................................................</w:t>
      </w:r>
      <w:r w:rsidR="001A6B5A" w:rsidRPr="00544375">
        <w:t xml:space="preserve"> .</w:t>
      </w:r>
    </w:p>
    <w:p w14:paraId="00BCC2DE" w14:textId="77777777" w:rsidR="00261075" w:rsidRPr="00544375" w:rsidRDefault="00261075" w:rsidP="00362962">
      <w:pPr>
        <w:spacing w:line="280" w:lineRule="atLeast"/>
        <w:rPr>
          <w:szCs w:val="20"/>
        </w:rPr>
      </w:pPr>
    </w:p>
    <w:p w14:paraId="511A47AF" w14:textId="42F38557" w:rsidR="00186ACB" w:rsidRPr="00544375" w:rsidRDefault="006D2BB3" w:rsidP="00136AD0">
      <w:pPr>
        <w:spacing w:line="280" w:lineRule="atLeast"/>
        <w:rPr>
          <w:szCs w:val="20"/>
        </w:rPr>
      </w:pPr>
      <w:r w:rsidRPr="00544375">
        <w:rPr>
          <w:szCs w:val="20"/>
        </w:rPr>
        <w:t xml:space="preserve">(2) </w:t>
      </w:r>
      <w:r w:rsidR="00C2295D" w:rsidRPr="00544375">
        <w:rPr>
          <w:szCs w:val="20"/>
        </w:rPr>
        <w:t>S strani naročnika je za sodelovanje</w:t>
      </w:r>
      <w:r w:rsidR="00224E42" w:rsidRPr="00544375">
        <w:rPr>
          <w:szCs w:val="20"/>
        </w:rPr>
        <w:t xml:space="preserve"> s ponudnikom</w:t>
      </w:r>
      <w:r w:rsidR="00C2295D" w:rsidRPr="00544375">
        <w:rPr>
          <w:szCs w:val="20"/>
        </w:rPr>
        <w:t xml:space="preserve"> odgovoren g. </w:t>
      </w:r>
      <w:r w:rsidR="00BE72D7" w:rsidRPr="00544375">
        <w:rPr>
          <w:szCs w:val="20"/>
        </w:rPr>
        <w:t>……………</w:t>
      </w:r>
      <w:r w:rsidR="00C2295D" w:rsidRPr="00544375">
        <w:rPr>
          <w:szCs w:val="20"/>
        </w:rPr>
        <w:t>, tel</w:t>
      </w:r>
      <w:r w:rsidR="001A6B5A" w:rsidRPr="00544375">
        <w:rPr>
          <w:szCs w:val="20"/>
        </w:rPr>
        <w:t xml:space="preserve">efon: </w:t>
      </w:r>
      <w:r w:rsidR="00BE72D7" w:rsidRPr="00544375">
        <w:rPr>
          <w:szCs w:val="20"/>
        </w:rPr>
        <w:t>……………..</w:t>
      </w:r>
      <w:r w:rsidR="00C2295D" w:rsidRPr="00544375">
        <w:rPr>
          <w:szCs w:val="20"/>
        </w:rPr>
        <w:t xml:space="preserve"> mobi</w:t>
      </w:r>
      <w:r w:rsidR="0098405A" w:rsidRPr="00544375">
        <w:rPr>
          <w:szCs w:val="20"/>
        </w:rPr>
        <w:t>l</w:t>
      </w:r>
      <w:r w:rsidR="001A6B5A" w:rsidRPr="00544375">
        <w:rPr>
          <w:szCs w:val="20"/>
        </w:rPr>
        <w:t xml:space="preserve">na številka: </w:t>
      </w:r>
      <w:r w:rsidR="000B2EAE" w:rsidRPr="00544375">
        <w:rPr>
          <w:szCs w:val="20"/>
        </w:rPr>
        <w:t>………………….</w:t>
      </w:r>
      <w:r w:rsidR="00C2295D" w:rsidRPr="00544375">
        <w:rPr>
          <w:szCs w:val="20"/>
        </w:rPr>
        <w:t>, e</w:t>
      </w:r>
      <w:r w:rsidR="001A6B5A" w:rsidRPr="00544375">
        <w:rPr>
          <w:szCs w:val="20"/>
        </w:rPr>
        <w:t xml:space="preserve">lektronski </w:t>
      </w:r>
      <w:r w:rsidR="00261075" w:rsidRPr="00544375">
        <w:rPr>
          <w:szCs w:val="20"/>
        </w:rPr>
        <w:t>naslov</w:t>
      </w:r>
      <w:r w:rsidR="00C2295D" w:rsidRPr="00544375">
        <w:rPr>
          <w:szCs w:val="20"/>
        </w:rPr>
        <w:t>:</w:t>
      </w:r>
      <w:r w:rsidR="000B2EAE" w:rsidRPr="00544375">
        <w:rPr>
          <w:rStyle w:val="Hiperpovezava"/>
          <w:szCs w:val="20"/>
        </w:rPr>
        <w:t xml:space="preserve"> </w:t>
      </w:r>
      <w:r w:rsidR="000B2EAE" w:rsidRPr="00544375">
        <w:rPr>
          <w:rStyle w:val="Hiperpovezava"/>
          <w:color w:val="auto"/>
          <w:szCs w:val="20"/>
        </w:rPr>
        <w:t>……………………….</w:t>
      </w:r>
      <w:r w:rsidR="00C2295D" w:rsidRPr="00544375">
        <w:rPr>
          <w:szCs w:val="20"/>
        </w:rPr>
        <w:t xml:space="preserve">. </w:t>
      </w:r>
      <w:bookmarkStart w:id="211" w:name="_Hlk521588377"/>
      <w:bookmarkEnd w:id="210"/>
    </w:p>
    <w:p w14:paraId="09227785" w14:textId="77777777" w:rsidR="006A08B8" w:rsidRPr="00544375" w:rsidRDefault="006A08B8" w:rsidP="009F6CA3">
      <w:pPr>
        <w:pStyle w:val="Telobesedila3"/>
        <w:spacing w:line="280" w:lineRule="atLeast"/>
        <w:rPr>
          <w:rFonts w:cs="Arial"/>
          <w:b/>
          <w:sz w:val="20"/>
          <w:lang w:val="sl-SI"/>
        </w:rPr>
      </w:pPr>
    </w:p>
    <w:p w14:paraId="3D9243EC" w14:textId="330C21A0" w:rsidR="00927BC8" w:rsidRPr="00544375" w:rsidRDefault="00A04085" w:rsidP="009F6CA3">
      <w:pPr>
        <w:pStyle w:val="Telobesedila3"/>
        <w:spacing w:line="280" w:lineRule="atLeast"/>
        <w:jc w:val="center"/>
        <w:rPr>
          <w:rFonts w:cs="Arial"/>
          <w:b/>
          <w:sz w:val="20"/>
          <w:lang w:val="sl-SI"/>
        </w:rPr>
      </w:pPr>
      <w:r w:rsidRPr="00544375">
        <w:rPr>
          <w:rFonts w:cs="Arial"/>
          <w:b/>
          <w:sz w:val="20"/>
          <w:lang w:val="sl-SI"/>
        </w:rPr>
        <w:t>JAMSTVA IN GARANCIJSKE OBVEZNOSTI PONUDNIKA</w:t>
      </w:r>
    </w:p>
    <w:p w14:paraId="7F461AA8" w14:textId="5D78A5FC" w:rsidR="00A04085" w:rsidRPr="00544375" w:rsidRDefault="00C704C4" w:rsidP="00362962">
      <w:pPr>
        <w:pStyle w:val="Telobesedila3"/>
        <w:spacing w:line="280" w:lineRule="atLeast"/>
        <w:jc w:val="center"/>
        <w:rPr>
          <w:rFonts w:cs="Arial"/>
          <w:b/>
          <w:sz w:val="20"/>
          <w:lang w:val="sl-SI"/>
        </w:rPr>
      </w:pPr>
      <w:r w:rsidRPr="00544375">
        <w:rPr>
          <w:rFonts w:cs="Arial"/>
          <w:b/>
          <w:sz w:val="20"/>
          <w:lang w:val="sl-SI"/>
        </w:rPr>
        <w:t>1</w:t>
      </w:r>
      <w:r w:rsidR="007C5111" w:rsidRPr="00544375">
        <w:rPr>
          <w:rFonts w:cs="Arial"/>
          <w:b/>
          <w:sz w:val="20"/>
          <w:lang w:val="sl-SI"/>
        </w:rPr>
        <w:t>1</w:t>
      </w:r>
      <w:r w:rsidR="00A04085" w:rsidRPr="00544375">
        <w:rPr>
          <w:rFonts w:cs="Arial"/>
          <w:b/>
          <w:sz w:val="20"/>
          <w:lang w:val="sl-SI"/>
        </w:rPr>
        <w:t>. člen</w:t>
      </w:r>
    </w:p>
    <w:p w14:paraId="367FE253" w14:textId="7372D468" w:rsidR="00A04085" w:rsidRPr="00544375" w:rsidRDefault="00A04085" w:rsidP="00362962">
      <w:pPr>
        <w:pStyle w:val="Telobesedila3"/>
        <w:spacing w:line="280" w:lineRule="atLeast"/>
        <w:rPr>
          <w:rFonts w:cs="Arial"/>
          <w:sz w:val="20"/>
          <w:lang w:val="sl-SI"/>
        </w:rPr>
      </w:pPr>
      <w:bookmarkStart w:id="212" w:name="_Hlk528060371"/>
      <w:bookmarkStart w:id="213" w:name="_Hlk144197225"/>
      <w:r w:rsidRPr="00544375">
        <w:rPr>
          <w:rFonts w:cs="Arial"/>
          <w:sz w:val="20"/>
          <w:lang w:val="sl-SI"/>
        </w:rPr>
        <w:t>(1) Ponudnik naročniku jamči:</w:t>
      </w:r>
    </w:p>
    <w:p w14:paraId="631A4831" w14:textId="1B3A3260" w:rsidR="00A04085" w:rsidRPr="00544375" w:rsidRDefault="00A04085" w:rsidP="006327C8">
      <w:pPr>
        <w:pStyle w:val="Telobesedila3"/>
        <w:numPr>
          <w:ilvl w:val="0"/>
          <w:numId w:val="8"/>
        </w:numPr>
        <w:spacing w:line="280" w:lineRule="atLeast"/>
        <w:rPr>
          <w:rFonts w:cs="Arial"/>
          <w:sz w:val="20"/>
          <w:lang w:val="sl-SI"/>
        </w:rPr>
      </w:pPr>
      <w:r w:rsidRPr="00544375">
        <w:rPr>
          <w:rFonts w:cs="Arial"/>
          <w:sz w:val="20"/>
          <w:lang w:val="sl-SI"/>
        </w:rPr>
        <w:t xml:space="preserve">da </w:t>
      </w:r>
      <w:r w:rsidR="00136AD0" w:rsidRPr="00544375">
        <w:rPr>
          <w:rFonts w:cs="Arial"/>
          <w:sz w:val="20"/>
          <w:lang w:val="sl-SI"/>
        </w:rPr>
        <w:t>kupljena oprema</w:t>
      </w:r>
      <w:r w:rsidRPr="00544375">
        <w:rPr>
          <w:rFonts w:cs="Arial"/>
          <w:sz w:val="20"/>
          <w:lang w:val="sl-SI"/>
        </w:rPr>
        <w:t xml:space="preserve"> deluje brezhibno in nima skritih napak,</w:t>
      </w:r>
    </w:p>
    <w:p w14:paraId="025068EE" w14:textId="59606900" w:rsidR="00A04085" w:rsidRPr="00544375" w:rsidRDefault="00A04085" w:rsidP="006327C8">
      <w:pPr>
        <w:pStyle w:val="Telobesedila3"/>
        <w:numPr>
          <w:ilvl w:val="0"/>
          <w:numId w:val="8"/>
        </w:numPr>
        <w:spacing w:line="280" w:lineRule="atLeast"/>
        <w:rPr>
          <w:rFonts w:cs="Arial"/>
          <w:sz w:val="20"/>
          <w:lang w:val="sl-SI"/>
        </w:rPr>
      </w:pPr>
      <w:r w:rsidRPr="00544375">
        <w:rPr>
          <w:rFonts w:cs="Arial"/>
          <w:sz w:val="20"/>
          <w:lang w:val="sl-SI"/>
        </w:rPr>
        <w:t xml:space="preserve">da </w:t>
      </w:r>
      <w:r w:rsidR="00136AD0" w:rsidRPr="00544375">
        <w:rPr>
          <w:rFonts w:cs="Arial"/>
          <w:sz w:val="20"/>
          <w:lang w:val="sl-SI"/>
        </w:rPr>
        <w:t>oprema</w:t>
      </w:r>
      <w:r w:rsidRPr="00544375">
        <w:rPr>
          <w:rFonts w:cs="Arial"/>
          <w:sz w:val="20"/>
          <w:lang w:val="sl-SI"/>
        </w:rPr>
        <w:t>, ki je predmet te</w:t>
      </w:r>
      <w:r w:rsidR="002C139D" w:rsidRPr="00544375">
        <w:rPr>
          <w:rFonts w:cs="Arial"/>
          <w:sz w:val="20"/>
          <w:lang w:val="sl-SI"/>
        </w:rPr>
        <w:t xml:space="preserve"> pogodbe</w:t>
      </w:r>
      <w:r w:rsidRPr="00544375">
        <w:rPr>
          <w:rFonts w:cs="Arial"/>
          <w:sz w:val="20"/>
          <w:lang w:val="sl-SI"/>
        </w:rPr>
        <w:t>, ni obremenjeno s pravicami tretjih oseb,</w:t>
      </w:r>
    </w:p>
    <w:p w14:paraId="61D61FDE" w14:textId="001459E4" w:rsidR="00A04085" w:rsidRPr="00544375" w:rsidRDefault="00A04085" w:rsidP="006327C8">
      <w:pPr>
        <w:pStyle w:val="Telobesedila3"/>
        <w:numPr>
          <w:ilvl w:val="0"/>
          <w:numId w:val="8"/>
        </w:numPr>
        <w:spacing w:line="280" w:lineRule="atLeast"/>
        <w:rPr>
          <w:rFonts w:cs="Arial"/>
          <w:sz w:val="20"/>
          <w:lang w:val="sl-SI"/>
        </w:rPr>
      </w:pPr>
      <w:r w:rsidRPr="00544375">
        <w:rPr>
          <w:rFonts w:cs="Arial"/>
          <w:sz w:val="20"/>
          <w:lang w:val="sl-SI"/>
        </w:rPr>
        <w:t xml:space="preserve">da </w:t>
      </w:r>
      <w:r w:rsidR="00136AD0" w:rsidRPr="00544375">
        <w:rPr>
          <w:rFonts w:cs="Arial"/>
          <w:sz w:val="20"/>
          <w:lang w:val="sl-SI"/>
        </w:rPr>
        <w:t>oprema</w:t>
      </w:r>
      <w:r w:rsidRPr="00544375">
        <w:rPr>
          <w:rFonts w:cs="Arial"/>
          <w:sz w:val="20"/>
          <w:lang w:val="sl-SI"/>
        </w:rPr>
        <w:t xml:space="preserve"> popolnoma ustreza vsem tehničnim opisom, karakteristikam in specifikacijam, ki so bila dana v okviru </w:t>
      </w:r>
      <w:r w:rsidR="002C139D" w:rsidRPr="00544375">
        <w:rPr>
          <w:rFonts w:cs="Arial"/>
          <w:sz w:val="20"/>
          <w:lang w:val="sl-SI"/>
        </w:rPr>
        <w:t>D</w:t>
      </w:r>
      <w:r w:rsidRPr="00544375">
        <w:rPr>
          <w:rFonts w:cs="Arial"/>
          <w:sz w:val="20"/>
          <w:lang w:val="sl-SI"/>
        </w:rPr>
        <w:t>okumentacije v zvezi z oddajo naročila in ponudbene dokumentacije ali so priloga te pogodbe,</w:t>
      </w:r>
    </w:p>
    <w:p w14:paraId="6E916456" w14:textId="57D8E2F3" w:rsidR="00A04085" w:rsidRPr="00544375" w:rsidRDefault="00A04085" w:rsidP="006327C8">
      <w:pPr>
        <w:pStyle w:val="Telobesedila3"/>
        <w:numPr>
          <w:ilvl w:val="0"/>
          <w:numId w:val="8"/>
        </w:numPr>
        <w:spacing w:line="280" w:lineRule="atLeast"/>
        <w:rPr>
          <w:rFonts w:cs="Arial"/>
          <w:sz w:val="20"/>
          <w:lang w:val="sl-SI"/>
        </w:rPr>
      </w:pPr>
      <w:r w:rsidRPr="00544375">
        <w:rPr>
          <w:rFonts w:cs="Arial"/>
          <w:sz w:val="20"/>
          <w:lang w:val="sl-SI"/>
        </w:rPr>
        <w:t xml:space="preserve">da bo naročnik pridobil vse pravice, ki so vezane na </w:t>
      </w:r>
      <w:r w:rsidR="00136AD0" w:rsidRPr="00544375">
        <w:rPr>
          <w:rFonts w:cs="Arial"/>
          <w:sz w:val="20"/>
          <w:lang w:val="sl-SI"/>
        </w:rPr>
        <w:t>opremo</w:t>
      </w:r>
      <w:r w:rsidRPr="00544375">
        <w:rPr>
          <w:rFonts w:cs="Arial"/>
          <w:sz w:val="20"/>
          <w:lang w:val="sl-SI"/>
        </w:rPr>
        <w:t xml:space="preserve">, ponudnik pa bo brezhibno izvrševal vse obveznosti, ki so vezane na </w:t>
      </w:r>
      <w:r w:rsidR="00136AD0" w:rsidRPr="00544375">
        <w:rPr>
          <w:rFonts w:cs="Arial"/>
          <w:sz w:val="20"/>
          <w:lang w:val="sl-SI"/>
        </w:rPr>
        <w:t>opremo</w:t>
      </w:r>
      <w:r w:rsidRPr="00544375">
        <w:rPr>
          <w:rFonts w:cs="Arial"/>
          <w:sz w:val="20"/>
          <w:lang w:val="sl-SI"/>
        </w:rPr>
        <w:t>.</w:t>
      </w:r>
    </w:p>
    <w:p w14:paraId="5AC31C2B" w14:textId="77777777" w:rsidR="00A04085" w:rsidRPr="00544375" w:rsidRDefault="00A04085" w:rsidP="00362962">
      <w:pPr>
        <w:pStyle w:val="Telobesedila3"/>
        <w:spacing w:line="280" w:lineRule="atLeast"/>
        <w:rPr>
          <w:rFonts w:cs="Arial"/>
          <w:sz w:val="20"/>
          <w:lang w:val="sl-SI"/>
        </w:rPr>
      </w:pPr>
    </w:p>
    <w:p w14:paraId="0A1C913D" w14:textId="30701AAB" w:rsidR="00A04085" w:rsidRPr="00544375" w:rsidRDefault="00A04085" w:rsidP="00362962">
      <w:pPr>
        <w:pStyle w:val="Telobesedila3"/>
        <w:spacing w:line="280" w:lineRule="atLeast"/>
        <w:rPr>
          <w:rFonts w:cs="Arial"/>
          <w:sz w:val="20"/>
          <w:lang w:val="sl-SI"/>
        </w:rPr>
      </w:pPr>
      <w:r w:rsidRPr="00544375">
        <w:rPr>
          <w:rFonts w:cs="Arial"/>
          <w:sz w:val="20"/>
          <w:lang w:val="sl-SI"/>
        </w:rPr>
        <w:t xml:space="preserve">(2) Za </w:t>
      </w:r>
      <w:r w:rsidR="00C704C4" w:rsidRPr="00544375">
        <w:rPr>
          <w:rFonts w:cs="Arial"/>
          <w:sz w:val="20"/>
          <w:lang w:val="sl-SI"/>
        </w:rPr>
        <w:t>opremo</w:t>
      </w:r>
      <w:r w:rsidRPr="00544375">
        <w:rPr>
          <w:rFonts w:cs="Arial"/>
          <w:sz w:val="20"/>
          <w:lang w:val="sl-SI"/>
        </w:rPr>
        <w:t xml:space="preserve">, ki je predmet te pogodbe, daje ponudnik </w:t>
      </w:r>
      <w:r w:rsidR="002C139D" w:rsidRPr="00544375">
        <w:rPr>
          <w:rFonts w:cs="Arial"/>
          <w:sz w:val="20"/>
          <w:lang w:val="sl-SI"/>
        </w:rPr>
        <w:t xml:space="preserve">……..  mesečno garancijo </w:t>
      </w:r>
      <w:r w:rsidR="002C139D" w:rsidRPr="00544375">
        <w:rPr>
          <w:rFonts w:cs="Arial"/>
          <w:i/>
          <w:sz w:val="16"/>
          <w:szCs w:val="16"/>
          <w:lang w:val="sl-SI"/>
        </w:rPr>
        <w:t xml:space="preserve">(najmanj </w:t>
      </w:r>
      <w:r w:rsidR="00927BC8" w:rsidRPr="00544375">
        <w:rPr>
          <w:rFonts w:cs="Arial"/>
          <w:i/>
          <w:sz w:val="16"/>
          <w:szCs w:val="16"/>
          <w:lang w:val="sl-SI"/>
        </w:rPr>
        <w:t>60</w:t>
      </w:r>
      <w:r w:rsidR="00CE6F04" w:rsidRPr="00544375">
        <w:rPr>
          <w:rFonts w:cs="Arial"/>
          <w:i/>
          <w:sz w:val="16"/>
          <w:szCs w:val="16"/>
          <w:lang w:val="sl-SI"/>
        </w:rPr>
        <w:t xml:space="preserve">-mesečno </w:t>
      </w:r>
      <w:r w:rsidRPr="00544375">
        <w:rPr>
          <w:rFonts w:cs="Arial"/>
          <w:i/>
          <w:sz w:val="16"/>
          <w:szCs w:val="16"/>
          <w:lang w:val="sl-SI"/>
        </w:rPr>
        <w:t>garancijo</w:t>
      </w:r>
      <w:r w:rsidR="002C139D" w:rsidRPr="00544375">
        <w:rPr>
          <w:rFonts w:cs="Arial"/>
          <w:i/>
          <w:sz w:val="16"/>
          <w:szCs w:val="16"/>
          <w:lang w:val="sl-SI"/>
        </w:rPr>
        <w:t>)</w:t>
      </w:r>
      <w:r w:rsidRPr="00544375">
        <w:rPr>
          <w:rFonts w:cs="Arial"/>
          <w:sz w:val="20"/>
          <w:lang w:val="sl-SI"/>
        </w:rPr>
        <w:t xml:space="preserve"> za brezhibno tehnično delovanje</w:t>
      </w:r>
      <w:r w:rsidR="00CE6F04" w:rsidRPr="00544375">
        <w:rPr>
          <w:rFonts w:cs="Arial"/>
          <w:sz w:val="20"/>
          <w:lang w:val="sl-SI"/>
        </w:rPr>
        <w:t>.</w:t>
      </w:r>
      <w:r w:rsidRPr="00544375">
        <w:rPr>
          <w:rFonts w:cs="Arial"/>
          <w:sz w:val="20"/>
          <w:lang w:val="sl-SI"/>
        </w:rPr>
        <w:t xml:space="preserve"> Garancijski rok teče od dneva podpisa zapisnika</w:t>
      </w:r>
      <w:r w:rsidR="000C712E" w:rsidRPr="00544375">
        <w:rPr>
          <w:rFonts w:cs="Arial"/>
          <w:sz w:val="20"/>
          <w:lang w:val="sl-SI"/>
        </w:rPr>
        <w:t xml:space="preserve"> o </w:t>
      </w:r>
      <w:r w:rsidR="002943EE" w:rsidRPr="00544375">
        <w:rPr>
          <w:rFonts w:cs="Arial"/>
          <w:sz w:val="20"/>
          <w:lang w:val="sl-SI"/>
        </w:rPr>
        <w:t>uspešnem</w:t>
      </w:r>
      <w:r w:rsidR="000C712E" w:rsidRPr="00544375">
        <w:rPr>
          <w:rFonts w:cs="Arial"/>
          <w:sz w:val="20"/>
          <w:lang w:val="sl-SI"/>
        </w:rPr>
        <w:t xml:space="preserve"> </w:t>
      </w:r>
      <w:r w:rsidR="00C704C4" w:rsidRPr="00544375">
        <w:rPr>
          <w:rFonts w:cs="Arial"/>
          <w:sz w:val="20"/>
          <w:lang w:val="sl-SI"/>
        </w:rPr>
        <w:t xml:space="preserve">končnem </w:t>
      </w:r>
      <w:r w:rsidR="000C712E" w:rsidRPr="00544375">
        <w:rPr>
          <w:rFonts w:cs="Arial"/>
          <w:sz w:val="20"/>
          <w:lang w:val="sl-SI"/>
        </w:rPr>
        <w:t>prevzemu</w:t>
      </w:r>
      <w:r w:rsidRPr="00544375">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544375" w:rsidRDefault="00793C26" w:rsidP="00362962">
      <w:pPr>
        <w:pStyle w:val="Telobesedila3"/>
        <w:spacing w:line="280" w:lineRule="atLeast"/>
        <w:rPr>
          <w:rFonts w:cs="Arial"/>
          <w:sz w:val="20"/>
          <w:lang w:val="sl-SI"/>
        </w:rPr>
      </w:pPr>
    </w:p>
    <w:p w14:paraId="31413C70" w14:textId="2D5BDA8F" w:rsidR="00C704C4" w:rsidRPr="00544375" w:rsidRDefault="00793C26" w:rsidP="00362962">
      <w:pPr>
        <w:pStyle w:val="Telobesedila3"/>
        <w:spacing w:line="280" w:lineRule="atLeast"/>
        <w:rPr>
          <w:rFonts w:cs="Arial"/>
          <w:sz w:val="20"/>
          <w:lang w:val="sl-SI"/>
        </w:rPr>
      </w:pPr>
      <w:r w:rsidRPr="00544375">
        <w:rPr>
          <w:rFonts w:cs="Arial"/>
          <w:sz w:val="20"/>
          <w:lang w:val="sl-SI"/>
        </w:rPr>
        <w:t xml:space="preserve">(3) </w:t>
      </w:r>
      <w:r w:rsidR="0034502B" w:rsidRPr="00544375">
        <w:rPr>
          <w:rFonts w:cs="Arial"/>
          <w:sz w:val="20"/>
          <w:lang w:val="sl-SI"/>
        </w:rPr>
        <w:t xml:space="preserve">Ponudnik mora za celotno ponujeno opremo, v času garancijskega roka iz </w:t>
      </w:r>
      <w:r w:rsidR="00C704C4" w:rsidRPr="00544375">
        <w:rPr>
          <w:rFonts w:cs="Arial"/>
          <w:sz w:val="20"/>
          <w:lang w:val="sl-SI"/>
        </w:rPr>
        <w:t>drugega</w:t>
      </w:r>
      <w:r w:rsidR="0034502B" w:rsidRPr="00544375">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A0281E" w:rsidRPr="00544375">
        <w:rPr>
          <w:rFonts w:cs="Arial"/>
          <w:sz w:val="20"/>
          <w:lang w:val="sl-SI"/>
        </w:rPr>
        <w:t>i</w:t>
      </w:r>
      <w:r w:rsidR="0034502B" w:rsidRPr="00544375">
        <w:rPr>
          <w:rFonts w:cs="Arial"/>
          <w:sz w:val="20"/>
          <w:lang w:val="sl-SI"/>
        </w:rPr>
        <w:t xml:space="preserve"> odpravljanju napak, s pomočjo telefonskega klica ali elektronske pošte.</w:t>
      </w:r>
    </w:p>
    <w:p w14:paraId="04607CCA" w14:textId="04A00A55" w:rsidR="00C704C4" w:rsidRPr="00544375" w:rsidRDefault="00C704C4" w:rsidP="00362962">
      <w:pPr>
        <w:pStyle w:val="Telobesedila3"/>
        <w:spacing w:line="280" w:lineRule="atLeast"/>
        <w:rPr>
          <w:rFonts w:cs="Arial"/>
          <w:sz w:val="20"/>
          <w:lang w:val="sl-SI"/>
        </w:rPr>
      </w:pPr>
    </w:p>
    <w:p w14:paraId="0AB91428" w14:textId="34679931" w:rsidR="00C704C4" w:rsidRPr="00544375" w:rsidRDefault="00C704C4" w:rsidP="00362962">
      <w:pPr>
        <w:pStyle w:val="Telobesedila3"/>
        <w:spacing w:line="280" w:lineRule="atLeast"/>
        <w:rPr>
          <w:rFonts w:cs="Arial"/>
          <w:sz w:val="20"/>
          <w:lang w:val="sl-SI"/>
        </w:rPr>
      </w:pPr>
      <w:r w:rsidRPr="00544375">
        <w:rPr>
          <w:rFonts w:cs="Arial"/>
          <w:sz w:val="20"/>
          <w:lang w:val="sl-SI"/>
        </w:rPr>
        <w:t xml:space="preserve">(4) Ponudnik mora za celotno trajanje garancijske dobe zagotavljati </w:t>
      </w:r>
      <w:r w:rsidR="007C73CC" w:rsidRPr="00544375">
        <w:rPr>
          <w:rFonts w:cs="Arial"/>
          <w:sz w:val="20"/>
          <w:lang w:val="sl-SI"/>
        </w:rPr>
        <w:t>podporo 8 x 5 (del</w:t>
      </w:r>
      <w:r w:rsidR="00AA2379" w:rsidRPr="00544375">
        <w:rPr>
          <w:rFonts w:cs="Arial"/>
          <w:sz w:val="20"/>
          <w:lang w:val="sl-SI"/>
        </w:rPr>
        <w:t>o</w:t>
      </w:r>
      <w:r w:rsidR="007C73CC" w:rsidRPr="00544375">
        <w:rPr>
          <w:rFonts w:cs="Arial"/>
          <w:sz w:val="20"/>
          <w:lang w:val="sl-SI"/>
        </w:rPr>
        <w:t xml:space="preserve">vni dnevi od ponedeljka do petka); pristop k odpravi napake je najkasneje naslednji delavni dan (NBD); posegi, ki pomenijo nedelovanje sistema se izvajajo izven delovnega časa. </w:t>
      </w:r>
      <w:r w:rsidRPr="00544375">
        <w:rPr>
          <w:rFonts w:cs="Arial"/>
          <w:sz w:val="20"/>
          <w:lang w:val="sl-SI"/>
        </w:rPr>
        <w:t xml:space="preserve">Storitve servisiranja ponujene opreme bo izvajal </w:t>
      </w:r>
      <w:r w:rsidR="009D068D" w:rsidRPr="00544375">
        <w:rPr>
          <w:rFonts w:cs="Arial"/>
          <w:sz w:val="20"/>
          <w:lang w:val="sl-SI"/>
        </w:rPr>
        <w:t>pooblaščen servis iz OBR-</w:t>
      </w:r>
      <w:r w:rsidR="007C5111" w:rsidRPr="00544375">
        <w:rPr>
          <w:rFonts w:cs="Arial"/>
          <w:sz w:val="20"/>
          <w:lang w:val="sl-SI"/>
        </w:rPr>
        <w:t>5</w:t>
      </w:r>
      <w:r w:rsidR="009D068D" w:rsidRPr="00544375">
        <w:rPr>
          <w:rFonts w:cs="Arial"/>
          <w:sz w:val="20"/>
          <w:lang w:val="sl-SI"/>
        </w:rPr>
        <w:t xml:space="preserve"> ponudbene dokumentacije.</w:t>
      </w:r>
    </w:p>
    <w:p w14:paraId="04FC8F0E" w14:textId="47645D4F" w:rsidR="00A04085" w:rsidRPr="00544375" w:rsidRDefault="00A04085" w:rsidP="00362962">
      <w:pPr>
        <w:pStyle w:val="Telobesedila3"/>
        <w:spacing w:line="280" w:lineRule="atLeast"/>
        <w:rPr>
          <w:rFonts w:cs="Arial"/>
          <w:sz w:val="20"/>
          <w:lang w:val="sl-SI"/>
        </w:rPr>
      </w:pPr>
    </w:p>
    <w:p w14:paraId="705C6AC6" w14:textId="79BE7CC5" w:rsidR="00C704C4" w:rsidRPr="00544375" w:rsidRDefault="009D068D" w:rsidP="00362962">
      <w:pPr>
        <w:pStyle w:val="Telobesedila3"/>
        <w:spacing w:line="280" w:lineRule="atLeast"/>
        <w:rPr>
          <w:rFonts w:cs="Arial"/>
          <w:sz w:val="20"/>
          <w:lang w:val="sl-SI"/>
        </w:rPr>
      </w:pPr>
      <w:r w:rsidRPr="00544375">
        <w:rPr>
          <w:rFonts w:cs="Arial"/>
          <w:sz w:val="20"/>
          <w:lang w:val="sl-SI"/>
        </w:rPr>
        <w:t xml:space="preserve">(5) </w:t>
      </w:r>
      <w:r w:rsidR="00D02E1E" w:rsidRPr="00544375">
        <w:rPr>
          <w:rFonts w:cs="Arial"/>
          <w:sz w:val="20"/>
          <w:lang w:val="sl-SI"/>
        </w:rPr>
        <w:t>Ponudnik mora zagotoviti popravilo ponujene opreme oziroma odpravo napak v roku pet</w:t>
      </w:r>
      <w:r w:rsidR="00F629DC" w:rsidRPr="00544375">
        <w:rPr>
          <w:rFonts w:cs="Arial"/>
          <w:sz w:val="20"/>
          <w:lang w:val="sl-SI"/>
        </w:rPr>
        <w:t>najstih</w:t>
      </w:r>
      <w:r w:rsidR="00D02E1E" w:rsidRPr="00544375">
        <w:rPr>
          <w:rFonts w:cs="Arial"/>
          <w:sz w:val="20"/>
          <w:lang w:val="sl-SI"/>
        </w:rPr>
        <w:t xml:space="preserve"> (</w:t>
      </w:r>
      <w:r w:rsidR="00F629DC" w:rsidRPr="00544375">
        <w:rPr>
          <w:rFonts w:cs="Arial"/>
          <w:sz w:val="20"/>
          <w:lang w:val="sl-SI"/>
        </w:rPr>
        <w:t>1</w:t>
      </w:r>
      <w:r w:rsidR="00D02E1E" w:rsidRPr="00544375">
        <w:rPr>
          <w:rFonts w:cs="Arial"/>
          <w:sz w:val="20"/>
          <w:lang w:val="sl-SI"/>
        </w:rPr>
        <w:t>5) delovni</w:t>
      </w:r>
      <w:r w:rsidR="005E348D" w:rsidRPr="00544375">
        <w:rPr>
          <w:rFonts w:cs="Arial"/>
          <w:sz w:val="20"/>
          <w:lang w:val="sl-SI"/>
        </w:rPr>
        <w:t>h</w:t>
      </w:r>
      <w:r w:rsidR="00D02E1E" w:rsidRPr="00544375">
        <w:rPr>
          <w:rFonts w:cs="Arial"/>
          <w:sz w:val="20"/>
          <w:lang w:val="sl-SI"/>
        </w:rPr>
        <w:t xml:space="preserve"> dni od prijave napake s strani naročnika.</w:t>
      </w:r>
    </w:p>
    <w:p w14:paraId="52602567" w14:textId="4D87B709" w:rsidR="00D02E1E" w:rsidRPr="00544375" w:rsidRDefault="00D02E1E" w:rsidP="00362962">
      <w:pPr>
        <w:pStyle w:val="Telobesedila3"/>
        <w:spacing w:line="280" w:lineRule="atLeast"/>
        <w:rPr>
          <w:rFonts w:cs="Arial"/>
          <w:sz w:val="20"/>
          <w:lang w:val="sl-SI"/>
        </w:rPr>
      </w:pPr>
    </w:p>
    <w:p w14:paraId="043657FE" w14:textId="75A69EAB" w:rsidR="00D02E1E" w:rsidRPr="00544375" w:rsidRDefault="00D02E1E" w:rsidP="00362962">
      <w:pPr>
        <w:pStyle w:val="Telobesedila3"/>
        <w:spacing w:line="280" w:lineRule="atLeast"/>
        <w:rPr>
          <w:rFonts w:cs="Arial"/>
          <w:sz w:val="20"/>
          <w:lang w:val="sl-SI"/>
        </w:rPr>
      </w:pPr>
      <w:r w:rsidRPr="00544375">
        <w:rPr>
          <w:rFonts w:cs="Arial"/>
          <w:sz w:val="20"/>
          <w:lang w:val="sl-SI"/>
        </w:rPr>
        <w:t>(</w:t>
      </w:r>
      <w:r w:rsidR="009F6CA3" w:rsidRPr="00544375">
        <w:rPr>
          <w:rFonts w:cs="Arial"/>
          <w:sz w:val="20"/>
          <w:lang w:val="sl-SI"/>
        </w:rPr>
        <w:t>6</w:t>
      </w:r>
      <w:r w:rsidRPr="00544375">
        <w:rPr>
          <w:rFonts w:cs="Arial"/>
          <w:sz w:val="20"/>
          <w:lang w:val="sl-SI"/>
        </w:rPr>
        <w:t>) O vsaki intervenciji (popravilu napake) mora ponudnik naročniku izdati pisno poročilo o opravljenem delu in morebitnih zamenjanih komponentah.</w:t>
      </w:r>
    </w:p>
    <w:p w14:paraId="5DF5A074" w14:textId="77777777" w:rsidR="00D02E1E" w:rsidRPr="00544375" w:rsidRDefault="00D02E1E" w:rsidP="00362962">
      <w:pPr>
        <w:pStyle w:val="Telobesedila3"/>
        <w:spacing w:line="280" w:lineRule="atLeast"/>
        <w:rPr>
          <w:rFonts w:cs="Arial"/>
          <w:sz w:val="20"/>
          <w:lang w:val="sl-SI"/>
        </w:rPr>
      </w:pPr>
    </w:p>
    <w:p w14:paraId="4C37D37B" w14:textId="1AC8BD5E" w:rsidR="00BA74D4" w:rsidRPr="00544375" w:rsidRDefault="00A04085" w:rsidP="00BA74D4">
      <w:pPr>
        <w:pStyle w:val="Telobesedila3"/>
        <w:spacing w:line="280" w:lineRule="atLeast"/>
        <w:rPr>
          <w:rFonts w:cs="Arial"/>
          <w:sz w:val="20"/>
          <w:lang w:val="sl-SI"/>
        </w:rPr>
      </w:pPr>
      <w:r w:rsidRPr="00544375">
        <w:rPr>
          <w:rFonts w:cs="Arial"/>
          <w:sz w:val="20"/>
          <w:lang w:val="sl-SI"/>
        </w:rPr>
        <w:t>(</w:t>
      </w:r>
      <w:r w:rsidR="009F6CA3" w:rsidRPr="00544375">
        <w:rPr>
          <w:rFonts w:cs="Arial"/>
          <w:sz w:val="20"/>
          <w:lang w:val="sl-SI"/>
        </w:rPr>
        <w:t>7</w:t>
      </w:r>
      <w:r w:rsidRPr="00544375">
        <w:rPr>
          <w:rFonts w:cs="Arial"/>
          <w:sz w:val="20"/>
          <w:lang w:val="sl-SI"/>
        </w:rPr>
        <w:t xml:space="preserve">) Ponudnik mora zagotoviti razpoložljivost in združljivost nadomestnih delov najmanj </w:t>
      </w:r>
      <w:r w:rsidR="009F6CA3" w:rsidRPr="00544375">
        <w:rPr>
          <w:rFonts w:cs="Arial"/>
          <w:sz w:val="20"/>
          <w:lang w:val="sl-SI"/>
        </w:rPr>
        <w:t>5</w:t>
      </w:r>
      <w:r w:rsidRPr="00544375">
        <w:rPr>
          <w:rFonts w:cs="Arial"/>
          <w:sz w:val="20"/>
          <w:lang w:val="sl-SI"/>
        </w:rPr>
        <w:t xml:space="preserve"> let od </w:t>
      </w:r>
      <w:r w:rsidR="00D02E1E" w:rsidRPr="00544375">
        <w:rPr>
          <w:rFonts w:cs="Arial"/>
          <w:sz w:val="20"/>
          <w:lang w:val="sl-SI"/>
        </w:rPr>
        <w:t>datuma končnega prevzema ponujene opreme. Za čas trajanja garancijske dobe so vsi nadomestni deli vključeni v ceno iz prvega odstavka 4. člena te pogodbe.</w:t>
      </w:r>
      <w:bookmarkStart w:id="214" w:name="_Hlk521588595"/>
      <w:bookmarkEnd w:id="211"/>
      <w:bookmarkEnd w:id="212"/>
    </w:p>
    <w:bookmarkEnd w:id="213"/>
    <w:p w14:paraId="081ECAB0" w14:textId="77777777" w:rsidR="00D2479A" w:rsidRPr="00544375" w:rsidRDefault="00D2479A" w:rsidP="00A0281E">
      <w:pPr>
        <w:pStyle w:val="Telobesedila3"/>
        <w:spacing w:line="280" w:lineRule="atLeast"/>
        <w:rPr>
          <w:rFonts w:cs="Arial"/>
          <w:b/>
          <w:sz w:val="20"/>
          <w:lang w:val="sl-SI"/>
        </w:rPr>
      </w:pPr>
    </w:p>
    <w:p w14:paraId="6F3F3A7F" w14:textId="174B9F75" w:rsidR="00927BC8" w:rsidRPr="00544375" w:rsidRDefault="006D2BB3" w:rsidP="009F6CA3">
      <w:pPr>
        <w:pStyle w:val="Telobesedila3"/>
        <w:spacing w:line="280" w:lineRule="atLeast"/>
        <w:jc w:val="center"/>
        <w:rPr>
          <w:rFonts w:cs="Arial"/>
          <w:b/>
          <w:sz w:val="20"/>
          <w:lang w:val="sl-SI"/>
        </w:rPr>
      </w:pPr>
      <w:r w:rsidRPr="00544375">
        <w:rPr>
          <w:rFonts w:cs="Arial"/>
          <w:b/>
          <w:sz w:val="20"/>
          <w:lang w:val="sl-SI"/>
        </w:rPr>
        <w:t>REKLAMACIJE IN ODGOVORNOST</w:t>
      </w:r>
    </w:p>
    <w:p w14:paraId="3267F511" w14:textId="5391502E" w:rsidR="006D2BB3" w:rsidRPr="00544375" w:rsidRDefault="00106C95" w:rsidP="00362962">
      <w:pPr>
        <w:pStyle w:val="Telobesedila3"/>
        <w:spacing w:line="280" w:lineRule="atLeast"/>
        <w:jc w:val="center"/>
        <w:rPr>
          <w:rFonts w:cs="Arial"/>
          <w:b/>
          <w:sz w:val="20"/>
          <w:lang w:val="sl-SI"/>
        </w:rPr>
      </w:pPr>
      <w:r w:rsidRPr="00544375">
        <w:rPr>
          <w:rFonts w:cs="Arial"/>
          <w:b/>
          <w:sz w:val="20"/>
          <w:lang w:val="sl-SI"/>
        </w:rPr>
        <w:t>1</w:t>
      </w:r>
      <w:r w:rsidR="00E02B31" w:rsidRPr="00544375">
        <w:rPr>
          <w:rFonts w:cs="Arial"/>
          <w:b/>
          <w:sz w:val="20"/>
          <w:lang w:val="sl-SI"/>
        </w:rPr>
        <w:t>2</w:t>
      </w:r>
      <w:r w:rsidR="006D2BB3" w:rsidRPr="00544375">
        <w:rPr>
          <w:rFonts w:cs="Arial"/>
          <w:b/>
          <w:sz w:val="20"/>
          <w:lang w:val="sl-SI"/>
        </w:rPr>
        <w:t>. člen</w:t>
      </w:r>
    </w:p>
    <w:p w14:paraId="49505F87" w14:textId="6FBC9BC0" w:rsidR="000B1088" w:rsidRPr="00544375" w:rsidRDefault="000B1088" w:rsidP="00362962">
      <w:pPr>
        <w:spacing w:line="280" w:lineRule="atLeast"/>
        <w:rPr>
          <w:szCs w:val="20"/>
        </w:rPr>
      </w:pPr>
    </w:p>
    <w:p w14:paraId="25CDF057" w14:textId="26FDF06F" w:rsidR="000B1088" w:rsidRPr="00544375" w:rsidRDefault="000B1088" w:rsidP="00362962">
      <w:pPr>
        <w:spacing w:line="280" w:lineRule="atLeast"/>
        <w:rPr>
          <w:szCs w:val="20"/>
        </w:rPr>
      </w:pPr>
      <w:r w:rsidRPr="00544375">
        <w:rPr>
          <w:szCs w:val="20"/>
        </w:rPr>
        <w:t>(</w:t>
      </w:r>
      <w:r w:rsidR="002547F5" w:rsidRPr="00544375">
        <w:rPr>
          <w:szCs w:val="20"/>
        </w:rPr>
        <w:t>1</w:t>
      </w:r>
      <w:r w:rsidRPr="00544375">
        <w:rPr>
          <w:szCs w:val="20"/>
        </w:rPr>
        <w:t xml:space="preserve">) </w:t>
      </w:r>
      <w:r w:rsidR="009077B5" w:rsidRPr="00544375">
        <w:rPr>
          <w:szCs w:val="20"/>
        </w:rPr>
        <w:t>Ponudnik</w:t>
      </w:r>
      <w:r w:rsidRPr="00544375">
        <w:rPr>
          <w:szCs w:val="20"/>
        </w:rPr>
        <w:t xml:space="preserve"> odgovarja za skrite napake na dobavljenem blagu. Skrite napake so tiste, ki jih naročnik ni mogel odkriti z običajnim pregledom dobavljenega blaga. Naročnik mora obvestiti </w:t>
      </w:r>
      <w:r w:rsidR="009077B5" w:rsidRPr="00544375">
        <w:rPr>
          <w:szCs w:val="20"/>
        </w:rPr>
        <w:t>ponudnika</w:t>
      </w:r>
      <w:r w:rsidRPr="00544375">
        <w:rPr>
          <w:szCs w:val="20"/>
        </w:rPr>
        <w:t xml:space="preserve"> o napaki v osmih (8) dneh od dneva, ko je napako opazil.</w:t>
      </w:r>
    </w:p>
    <w:p w14:paraId="34AB3F57" w14:textId="77777777" w:rsidR="000B1088" w:rsidRPr="00544375" w:rsidRDefault="000B1088" w:rsidP="00362962">
      <w:pPr>
        <w:spacing w:line="280" w:lineRule="atLeast"/>
        <w:rPr>
          <w:szCs w:val="20"/>
        </w:rPr>
      </w:pPr>
    </w:p>
    <w:p w14:paraId="012919B3" w14:textId="4D314383" w:rsidR="006D2BB3" w:rsidRPr="00544375" w:rsidRDefault="000B1088" w:rsidP="00362962">
      <w:pPr>
        <w:spacing w:line="280" w:lineRule="atLeast"/>
        <w:rPr>
          <w:szCs w:val="20"/>
        </w:rPr>
      </w:pPr>
      <w:r w:rsidRPr="00544375">
        <w:rPr>
          <w:szCs w:val="20"/>
        </w:rPr>
        <w:t>(</w:t>
      </w:r>
      <w:r w:rsidR="002547F5" w:rsidRPr="00544375">
        <w:rPr>
          <w:szCs w:val="20"/>
        </w:rPr>
        <w:t>2</w:t>
      </w:r>
      <w:r w:rsidRPr="00544375">
        <w:rPr>
          <w:szCs w:val="20"/>
        </w:rPr>
        <w:t xml:space="preserve">) </w:t>
      </w:r>
      <w:r w:rsidR="006D2BB3" w:rsidRPr="00544375">
        <w:rPr>
          <w:szCs w:val="20"/>
        </w:rPr>
        <w:t>Naročnik bo napake</w:t>
      </w:r>
      <w:r w:rsidR="0087006D" w:rsidRPr="00544375">
        <w:rPr>
          <w:szCs w:val="20"/>
        </w:rPr>
        <w:t xml:space="preserve"> v kakovosti</w:t>
      </w:r>
      <w:r w:rsidR="006D2BB3" w:rsidRPr="00544375">
        <w:rPr>
          <w:szCs w:val="20"/>
        </w:rPr>
        <w:t xml:space="preserve"> reklamiral takoj, ko jih bo ugotovil.  </w:t>
      </w:r>
    </w:p>
    <w:p w14:paraId="357BA590" w14:textId="77777777" w:rsidR="000B1088" w:rsidRPr="00544375" w:rsidRDefault="000B1088" w:rsidP="00362962">
      <w:pPr>
        <w:spacing w:line="280" w:lineRule="atLeast"/>
        <w:rPr>
          <w:szCs w:val="20"/>
        </w:rPr>
      </w:pPr>
    </w:p>
    <w:p w14:paraId="2B5DA68C" w14:textId="53269C95" w:rsidR="000A78DF" w:rsidRPr="00544375" w:rsidRDefault="000B1088" w:rsidP="00362962">
      <w:pPr>
        <w:spacing w:line="280" w:lineRule="atLeast"/>
        <w:rPr>
          <w:szCs w:val="20"/>
        </w:rPr>
      </w:pPr>
      <w:r w:rsidRPr="00544375">
        <w:rPr>
          <w:szCs w:val="20"/>
        </w:rPr>
        <w:t>(</w:t>
      </w:r>
      <w:r w:rsidR="002547F5" w:rsidRPr="00544375">
        <w:rPr>
          <w:szCs w:val="20"/>
        </w:rPr>
        <w:t>3</w:t>
      </w:r>
      <w:r w:rsidRPr="00544375">
        <w:rPr>
          <w:szCs w:val="20"/>
        </w:rPr>
        <w:t xml:space="preserve">) </w:t>
      </w:r>
      <w:r w:rsidR="006D2BB3" w:rsidRPr="00544375">
        <w:rPr>
          <w:szCs w:val="20"/>
        </w:rPr>
        <w:t xml:space="preserve">Rok za rešitev reklamacije je največ </w:t>
      </w:r>
      <w:r w:rsidR="00791C70" w:rsidRPr="00544375">
        <w:rPr>
          <w:szCs w:val="20"/>
        </w:rPr>
        <w:t>1</w:t>
      </w:r>
      <w:r w:rsidR="00C66CA6" w:rsidRPr="00544375">
        <w:rPr>
          <w:szCs w:val="20"/>
        </w:rPr>
        <w:t>0</w:t>
      </w:r>
      <w:r w:rsidR="006D2BB3" w:rsidRPr="00544375">
        <w:rPr>
          <w:szCs w:val="20"/>
        </w:rPr>
        <w:t xml:space="preserve"> </w:t>
      </w:r>
      <w:r w:rsidRPr="00544375">
        <w:rPr>
          <w:szCs w:val="20"/>
        </w:rPr>
        <w:t>delovn</w:t>
      </w:r>
      <w:r w:rsidR="00C66CA6" w:rsidRPr="00544375">
        <w:rPr>
          <w:szCs w:val="20"/>
        </w:rPr>
        <w:t>ih</w:t>
      </w:r>
      <w:r w:rsidRPr="00544375">
        <w:rPr>
          <w:szCs w:val="20"/>
        </w:rPr>
        <w:t xml:space="preserve"> </w:t>
      </w:r>
      <w:r w:rsidR="006D2BB3" w:rsidRPr="00544375">
        <w:rPr>
          <w:szCs w:val="20"/>
        </w:rPr>
        <w:t xml:space="preserve">dni od prejema pisnega ali ustnega obvestila naročnika o reklamaciji. Vsi morebitni stroški reklamacij bremenijo </w:t>
      </w:r>
      <w:r w:rsidR="009077B5" w:rsidRPr="00544375">
        <w:rPr>
          <w:szCs w:val="20"/>
        </w:rPr>
        <w:t>ponudnik</w:t>
      </w:r>
      <w:r w:rsidRPr="00544375">
        <w:rPr>
          <w:szCs w:val="20"/>
        </w:rPr>
        <w:t>a</w:t>
      </w:r>
      <w:r w:rsidR="006D2BB3" w:rsidRPr="00544375">
        <w:rPr>
          <w:szCs w:val="20"/>
        </w:rPr>
        <w:t>.</w:t>
      </w:r>
    </w:p>
    <w:p w14:paraId="142E618E" w14:textId="77777777" w:rsidR="00A458E5" w:rsidRPr="00544375" w:rsidRDefault="00A458E5" w:rsidP="00E02B31">
      <w:pPr>
        <w:pStyle w:val="Telobesedila3"/>
        <w:spacing w:line="280" w:lineRule="atLeast"/>
        <w:rPr>
          <w:rFonts w:cs="Arial"/>
          <w:b/>
          <w:sz w:val="20"/>
          <w:lang w:val="sl-SI"/>
        </w:rPr>
      </w:pPr>
      <w:bookmarkStart w:id="215" w:name="_Hlk521588649"/>
      <w:bookmarkEnd w:id="214"/>
    </w:p>
    <w:p w14:paraId="7BDEE680" w14:textId="4B3100C7" w:rsidR="00927BC8" w:rsidRPr="00544375" w:rsidRDefault="00C038FF" w:rsidP="009F6CA3">
      <w:pPr>
        <w:pStyle w:val="Telobesedila3"/>
        <w:spacing w:line="280" w:lineRule="atLeast"/>
        <w:jc w:val="center"/>
        <w:rPr>
          <w:rFonts w:cs="Arial"/>
          <w:b/>
          <w:sz w:val="20"/>
          <w:lang w:val="sl-SI"/>
        </w:rPr>
      </w:pPr>
      <w:r w:rsidRPr="00544375">
        <w:rPr>
          <w:rFonts w:cs="Arial"/>
          <w:b/>
          <w:sz w:val="20"/>
          <w:lang w:val="sl-SI"/>
        </w:rPr>
        <w:t>VIŠJA SILA</w:t>
      </w:r>
    </w:p>
    <w:p w14:paraId="47E31EF3" w14:textId="13A89DDB" w:rsidR="00423F09" w:rsidRPr="00544375" w:rsidRDefault="00C038FF" w:rsidP="00E02B31">
      <w:pPr>
        <w:pStyle w:val="Telobesedila3"/>
        <w:spacing w:line="280" w:lineRule="atLeast"/>
        <w:jc w:val="center"/>
        <w:rPr>
          <w:rFonts w:cs="Arial"/>
          <w:b/>
          <w:sz w:val="20"/>
          <w:lang w:val="sl-SI"/>
        </w:rPr>
      </w:pPr>
      <w:r w:rsidRPr="00544375">
        <w:rPr>
          <w:rFonts w:cs="Arial"/>
          <w:b/>
          <w:sz w:val="20"/>
          <w:lang w:val="sl-SI"/>
        </w:rPr>
        <w:t>1</w:t>
      </w:r>
      <w:r w:rsidR="00E02B31" w:rsidRPr="00544375">
        <w:rPr>
          <w:rFonts w:cs="Arial"/>
          <w:b/>
          <w:sz w:val="20"/>
          <w:lang w:val="sl-SI"/>
        </w:rPr>
        <w:t>3</w:t>
      </w:r>
      <w:r w:rsidR="00423F09" w:rsidRPr="00544375">
        <w:rPr>
          <w:rFonts w:cs="Arial"/>
          <w:b/>
          <w:sz w:val="20"/>
          <w:lang w:val="sl-SI"/>
        </w:rPr>
        <w:t>. člen</w:t>
      </w:r>
    </w:p>
    <w:p w14:paraId="6F273966" w14:textId="77777777" w:rsidR="00423F09" w:rsidRPr="00544375" w:rsidRDefault="00423F09" w:rsidP="00362962">
      <w:pPr>
        <w:spacing w:line="280" w:lineRule="atLeast"/>
        <w:rPr>
          <w:rFonts w:cs="Arial"/>
          <w:color w:val="000000"/>
          <w:szCs w:val="20"/>
        </w:rPr>
      </w:pPr>
    </w:p>
    <w:p w14:paraId="683A94BD" w14:textId="0EFD929C" w:rsidR="00C038FF" w:rsidRPr="00544375" w:rsidRDefault="00C038FF" w:rsidP="00362962">
      <w:pPr>
        <w:spacing w:line="280" w:lineRule="atLeast"/>
        <w:rPr>
          <w:rFonts w:cs="Arial"/>
          <w:bCs/>
        </w:rPr>
      </w:pPr>
      <w:r w:rsidRPr="00544375">
        <w:rPr>
          <w:rFonts w:cs="Arial"/>
          <w:bCs/>
        </w:rPr>
        <w:t xml:space="preserve">(1) </w:t>
      </w:r>
      <w:r w:rsidR="005D70A6" w:rsidRPr="00544375">
        <w:rPr>
          <w:rFonts w:cs="Arial"/>
          <w:bCs/>
        </w:rPr>
        <w:t xml:space="preserve">V primeru višje sile kot so požar, poplava, potres, vojna, stavke in podobno, se lahko naročnik in </w:t>
      </w:r>
      <w:r w:rsidR="00D470C1" w:rsidRPr="00544375">
        <w:rPr>
          <w:rFonts w:cs="Arial"/>
          <w:bCs/>
        </w:rPr>
        <w:t>ponudnik</w:t>
      </w:r>
      <w:r w:rsidR="005D70A6" w:rsidRPr="00544375">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544375" w:rsidRDefault="00C038FF" w:rsidP="00362962">
      <w:pPr>
        <w:spacing w:line="280" w:lineRule="atLeast"/>
        <w:rPr>
          <w:rFonts w:cs="Arial"/>
          <w:bCs/>
        </w:rPr>
      </w:pPr>
    </w:p>
    <w:p w14:paraId="0199E9EB" w14:textId="31F7B1C1" w:rsidR="00D2479A" w:rsidRPr="00544375" w:rsidRDefault="00C038FF" w:rsidP="00CE4715">
      <w:pPr>
        <w:spacing w:line="280" w:lineRule="atLeast"/>
        <w:rPr>
          <w:rFonts w:cs="Arial"/>
        </w:rPr>
      </w:pPr>
      <w:r w:rsidRPr="00544375">
        <w:rPr>
          <w:rFonts w:cs="Arial"/>
          <w:bCs/>
        </w:rPr>
        <w:t xml:space="preserve">(2) </w:t>
      </w:r>
      <w:r w:rsidR="005D70A6" w:rsidRPr="00544375">
        <w:rPr>
          <w:rFonts w:cs="Arial"/>
          <w:bCs/>
        </w:rPr>
        <w:t>Prekinitev ali podaljšanje</w:t>
      </w:r>
      <w:r w:rsidR="00874C5C" w:rsidRPr="00544375">
        <w:rPr>
          <w:rFonts w:cs="Arial"/>
          <w:bCs/>
        </w:rPr>
        <w:t xml:space="preserve"> </w:t>
      </w:r>
      <w:r w:rsidR="005D70A6" w:rsidRPr="00544375">
        <w:rPr>
          <w:rFonts w:cs="Arial"/>
          <w:bCs/>
        </w:rPr>
        <w:t xml:space="preserve">pogodbe mora biti v pisni obliki. </w:t>
      </w:r>
      <w:r w:rsidR="005D70A6" w:rsidRPr="00544375">
        <w:rPr>
          <w:rFonts w:cs="Arial"/>
        </w:rPr>
        <w:t xml:space="preserve">V primeru daljšega trajanja višje sile pogodbeni stranki lahko pogodbo razdreta, vsaka stranka nosi svoje, do razdrtja pogodbe nastale stroške. </w:t>
      </w:r>
      <w:bookmarkStart w:id="216" w:name="_Hlk521588682"/>
      <w:bookmarkEnd w:id="215"/>
    </w:p>
    <w:p w14:paraId="15C69309" w14:textId="066AFC54" w:rsidR="00927BC8" w:rsidRPr="00544375" w:rsidRDefault="00C038FF" w:rsidP="009F6CA3">
      <w:pPr>
        <w:spacing w:line="280" w:lineRule="atLeast"/>
        <w:jc w:val="center"/>
        <w:rPr>
          <w:rFonts w:cs="Arial"/>
          <w:b/>
          <w:color w:val="000000"/>
        </w:rPr>
      </w:pPr>
      <w:r w:rsidRPr="00544375">
        <w:rPr>
          <w:rFonts w:cs="Arial"/>
          <w:b/>
          <w:color w:val="000000"/>
        </w:rPr>
        <w:t>VELJAVNOST POGODBE</w:t>
      </w:r>
    </w:p>
    <w:p w14:paraId="2C31FBFD" w14:textId="4AC43F64" w:rsidR="00423F09" w:rsidRPr="00544375" w:rsidRDefault="00A873FC" w:rsidP="00362962">
      <w:pPr>
        <w:spacing w:line="280" w:lineRule="atLeast"/>
        <w:jc w:val="center"/>
        <w:rPr>
          <w:rFonts w:cs="Arial"/>
          <w:b/>
          <w:color w:val="000000"/>
        </w:rPr>
      </w:pPr>
      <w:r w:rsidRPr="00544375">
        <w:rPr>
          <w:rFonts w:cs="Arial"/>
          <w:b/>
          <w:color w:val="000000"/>
        </w:rPr>
        <w:t>1</w:t>
      </w:r>
      <w:r w:rsidR="00E02B31" w:rsidRPr="00544375">
        <w:rPr>
          <w:rFonts w:cs="Arial"/>
          <w:b/>
          <w:color w:val="000000"/>
        </w:rPr>
        <w:t>4</w:t>
      </w:r>
      <w:r w:rsidR="00423F09" w:rsidRPr="00544375">
        <w:rPr>
          <w:rFonts w:cs="Arial"/>
          <w:b/>
          <w:color w:val="000000"/>
        </w:rPr>
        <w:t>. člen</w:t>
      </w:r>
    </w:p>
    <w:p w14:paraId="149CDC20" w14:textId="77777777" w:rsidR="00423F09" w:rsidRPr="00544375" w:rsidRDefault="00423F09" w:rsidP="00362962">
      <w:pPr>
        <w:spacing w:line="280" w:lineRule="atLeast"/>
        <w:rPr>
          <w:rFonts w:cs="Arial"/>
          <w:color w:val="000000"/>
        </w:rPr>
      </w:pPr>
    </w:p>
    <w:p w14:paraId="3F62D08B" w14:textId="6D1408A4" w:rsidR="00C870B7" w:rsidRPr="00544375" w:rsidRDefault="00E82AA3" w:rsidP="00362962">
      <w:pPr>
        <w:spacing w:line="280" w:lineRule="atLeast"/>
      </w:pPr>
      <w:r w:rsidRPr="00544375">
        <w:t xml:space="preserve">(1) </w:t>
      </w:r>
      <w:r w:rsidR="00C870B7" w:rsidRPr="00544375">
        <w:t xml:space="preserve">Pogodba je sklenjena z </w:t>
      </w:r>
      <w:proofErr w:type="spellStart"/>
      <w:r w:rsidR="00C870B7" w:rsidRPr="00544375">
        <w:t>odložnim</w:t>
      </w:r>
      <w:proofErr w:type="spellEnd"/>
      <w:r w:rsidR="00C870B7" w:rsidRPr="00544375">
        <w:t xml:space="preserve"> pogojem in stopi v veljavo:</w:t>
      </w:r>
    </w:p>
    <w:p w14:paraId="5CBCCD05" w14:textId="61F7736D" w:rsidR="00C870B7" w:rsidRPr="00544375" w:rsidRDefault="00C870B7" w:rsidP="009F6CA3">
      <w:pPr>
        <w:numPr>
          <w:ilvl w:val="0"/>
          <w:numId w:val="12"/>
        </w:numPr>
        <w:tabs>
          <w:tab w:val="left" w:pos="360"/>
        </w:tabs>
        <w:suppressAutoHyphens/>
        <w:spacing w:line="280" w:lineRule="atLeast"/>
        <w:ind w:right="245"/>
        <w:rPr>
          <w:rFonts w:cs="Arial"/>
        </w:rPr>
      </w:pPr>
      <w:r w:rsidRPr="00544375">
        <w:rPr>
          <w:rFonts w:cs="Arial"/>
        </w:rPr>
        <w:t>z dnem obojestranskega podpisa  s strani pooblaščenih podpisnikov naročnika in ponudnika ter veljavnim žigom obeh pogodbenih strank;</w:t>
      </w:r>
    </w:p>
    <w:p w14:paraId="521213B4" w14:textId="461A8614" w:rsidR="00C870B7" w:rsidRPr="00544375" w:rsidRDefault="00C870B7" w:rsidP="00B310B2">
      <w:pPr>
        <w:numPr>
          <w:ilvl w:val="0"/>
          <w:numId w:val="12"/>
        </w:numPr>
        <w:tabs>
          <w:tab w:val="left" w:pos="360"/>
        </w:tabs>
        <w:suppressAutoHyphens/>
        <w:spacing w:line="280" w:lineRule="atLeast"/>
        <w:ind w:right="245"/>
        <w:rPr>
          <w:rFonts w:cs="Arial"/>
        </w:rPr>
      </w:pPr>
      <w:r w:rsidRPr="00544375">
        <w:rPr>
          <w:rFonts w:cs="Arial"/>
        </w:rPr>
        <w:t>s predložitvijo garancije za dobro izvedbo pogodbenih obveznosti</w:t>
      </w:r>
      <w:r w:rsidR="00EF6107" w:rsidRPr="00544375">
        <w:rPr>
          <w:rFonts w:cs="Arial"/>
        </w:rPr>
        <w:t xml:space="preserve">, </w:t>
      </w:r>
      <w:r w:rsidRPr="00544375">
        <w:rPr>
          <w:rFonts w:cs="Arial"/>
        </w:rPr>
        <w:t xml:space="preserve">izdano s strani banke ali zavarovalnice, brezpogojne, nepreklicne in plačljive na prvi poziv, v višini 10 % pogodbene vrednosti in z veljavnostjo </w:t>
      </w:r>
      <w:r w:rsidR="007B729D" w:rsidRPr="00544375">
        <w:t xml:space="preserve">še </w:t>
      </w:r>
      <w:r w:rsidR="006A08B8" w:rsidRPr="00544375">
        <w:t>10</w:t>
      </w:r>
      <w:r w:rsidR="007B729D" w:rsidRPr="00544375">
        <w:t xml:space="preserve"> mesecev od datuma veljavnosti pogodbe</w:t>
      </w:r>
      <w:r w:rsidRPr="00544375">
        <w:rPr>
          <w:rFonts w:cs="Arial"/>
        </w:rPr>
        <w:t>. Ponudnik je dolžan predložiti garancijo za dobro izvedbo pogodbenih obveznosti najkasneje 10 dni po</w:t>
      </w:r>
      <w:r w:rsidR="00EF6107" w:rsidRPr="00544375">
        <w:rPr>
          <w:rFonts w:cs="Arial"/>
        </w:rPr>
        <w:t xml:space="preserve"> prejemu</w:t>
      </w:r>
      <w:r w:rsidRPr="00544375">
        <w:rPr>
          <w:rFonts w:cs="Arial"/>
        </w:rPr>
        <w:t xml:space="preserve"> podpis</w:t>
      </w:r>
      <w:r w:rsidR="00EF6107" w:rsidRPr="00544375">
        <w:rPr>
          <w:rFonts w:cs="Arial"/>
        </w:rPr>
        <w:t>ane</w:t>
      </w:r>
      <w:r w:rsidRPr="00544375">
        <w:rPr>
          <w:rFonts w:cs="Arial"/>
        </w:rPr>
        <w:t xml:space="preserve"> pogodbe</w:t>
      </w:r>
      <w:r w:rsidR="00EF6107" w:rsidRPr="00544375">
        <w:rPr>
          <w:rFonts w:cs="Arial"/>
        </w:rPr>
        <w:t xml:space="preserve"> s strani naročnika.</w:t>
      </w:r>
    </w:p>
    <w:p w14:paraId="71D83E51" w14:textId="77777777" w:rsidR="009F6CA3" w:rsidRPr="00544375" w:rsidRDefault="009F6CA3" w:rsidP="009F6CA3">
      <w:pPr>
        <w:tabs>
          <w:tab w:val="left" w:pos="360"/>
        </w:tabs>
        <w:suppressAutoHyphens/>
        <w:spacing w:line="280" w:lineRule="atLeast"/>
        <w:ind w:right="245"/>
        <w:rPr>
          <w:rFonts w:cs="Arial"/>
        </w:rPr>
      </w:pPr>
    </w:p>
    <w:p w14:paraId="3D43668D" w14:textId="0FDB8CEF" w:rsidR="005A3979" w:rsidRPr="00544375" w:rsidRDefault="00E82AA3" w:rsidP="00CE4715">
      <w:pPr>
        <w:spacing w:line="280" w:lineRule="atLeast"/>
        <w:rPr>
          <w:rFonts w:cs="Arial"/>
          <w:szCs w:val="20"/>
        </w:rPr>
      </w:pPr>
      <w:r w:rsidRPr="00544375">
        <w:rPr>
          <w:rFonts w:eastAsia="Calibri" w:cs="Arial"/>
          <w:bCs/>
          <w:szCs w:val="20"/>
        </w:rPr>
        <w:t xml:space="preserve">(2) </w:t>
      </w:r>
      <w:r w:rsidR="00C870B7" w:rsidRPr="00544375">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544375">
        <w:rPr>
          <w:rFonts w:cs="Arial"/>
          <w:szCs w:val="20"/>
        </w:rPr>
        <w:t>ki so bile ugotovljene v tem garancijskem roku ter ko se izteče rok, v katerem mora ponudnik zagotoviti dobavo rezervnih delov.</w:t>
      </w:r>
      <w:bookmarkStart w:id="217" w:name="_Hlk521588739"/>
      <w:bookmarkEnd w:id="216"/>
    </w:p>
    <w:p w14:paraId="0063AC04" w14:textId="2BD1CC36" w:rsidR="00423F09" w:rsidRPr="00544375" w:rsidRDefault="00423F09" w:rsidP="00362962">
      <w:pPr>
        <w:spacing w:line="280" w:lineRule="atLeast"/>
        <w:jc w:val="center"/>
        <w:rPr>
          <w:rFonts w:cs="Arial"/>
          <w:b/>
          <w:bCs/>
          <w:color w:val="000000"/>
        </w:rPr>
      </w:pPr>
      <w:r w:rsidRPr="00544375">
        <w:rPr>
          <w:rFonts w:cs="Arial"/>
          <w:b/>
          <w:bCs/>
          <w:color w:val="000000"/>
        </w:rPr>
        <w:t>1</w:t>
      </w:r>
      <w:r w:rsidR="00E02B31" w:rsidRPr="00544375">
        <w:rPr>
          <w:rFonts w:cs="Arial"/>
          <w:b/>
          <w:bCs/>
          <w:color w:val="000000"/>
        </w:rPr>
        <w:t>5</w:t>
      </w:r>
      <w:r w:rsidRPr="00544375">
        <w:rPr>
          <w:rFonts w:cs="Arial"/>
          <w:b/>
          <w:bCs/>
          <w:color w:val="000000"/>
        </w:rPr>
        <w:t>. člen</w:t>
      </w:r>
    </w:p>
    <w:p w14:paraId="1214D3F9" w14:textId="77777777" w:rsidR="00927BC8" w:rsidRPr="00544375" w:rsidRDefault="00927BC8" w:rsidP="00362962">
      <w:pPr>
        <w:spacing w:line="280" w:lineRule="atLeast"/>
        <w:jc w:val="center"/>
        <w:rPr>
          <w:rFonts w:cs="Arial"/>
          <w:b/>
          <w:bCs/>
          <w:color w:val="000000"/>
        </w:rPr>
      </w:pPr>
    </w:p>
    <w:p w14:paraId="145E6DE0" w14:textId="2E4F2D29" w:rsidR="00A458E5" w:rsidRPr="00544375" w:rsidRDefault="005D70A6" w:rsidP="00B2688F">
      <w:pPr>
        <w:pStyle w:val="BESEDILO"/>
        <w:keepLines w:val="0"/>
        <w:widowControl/>
        <w:tabs>
          <w:tab w:val="clear" w:pos="2155"/>
        </w:tabs>
        <w:spacing w:line="280" w:lineRule="atLeast"/>
        <w:rPr>
          <w:rFonts w:cs="Arial"/>
          <w:kern w:val="0"/>
          <w:szCs w:val="24"/>
        </w:rPr>
      </w:pPr>
      <w:r w:rsidRPr="00544375">
        <w:rPr>
          <w:rFonts w:cs="Arial"/>
        </w:rPr>
        <w:t>Določila te pogodbe so fiksna in se jih ne sme spreminjati v času trajanja pogodbe, razen v</w:t>
      </w:r>
      <w:r w:rsidRPr="00544375">
        <w:rPr>
          <w:rFonts w:cs="Arial"/>
          <w:bCs/>
        </w:rPr>
        <w:t xml:space="preserve"> primeru višje sile (požar, poplava, potres, vojna, stavke) oz. v primeru, če nastanejo izredni pogoji, ki bi onemogočali izpolnjevanje pogodbenih določil. V navedenih primerih lahko pogodbeni stranki </w:t>
      </w:r>
      <w:r w:rsidRPr="00544375">
        <w:rPr>
          <w:rFonts w:cs="Arial"/>
          <w:kern w:val="0"/>
          <w:szCs w:val="24"/>
        </w:rPr>
        <w:t>skleneta aneks k pogodbi v pisni obliki. Ta mora biti podpisan in žigosan s strani obeh pooblaščenih pogodbenih predstavnikov.</w:t>
      </w:r>
      <w:bookmarkStart w:id="218" w:name="_Hlk521588765"/>
      <w:bookmarkEnd w:id="217"/>
    </w:p>
    <w:p w14:paraId="60486ADE" w14:textId="74BA68B0" w:rsidR="00927BC8" w:rsidRPr="00544375" w:rsidRDefault="003225BB" w:rsidP="009F6CA3">
      <w:pPr>
        <w:pStyle w:val="BESEDILO"/>
        <w:keepLines w:val="0"/>
        <w:widowControl/>
        <w:tabs>
          <w:tab w:val="clear" w:pos="2155"/>
        </w:tabs>
        <w:spacing w:line="280" w:lineRule="atLeast"/>
        <w:jc w:val="center"/>
        <w:rPr>
          <w:b/>
          <w:bCs/>
          <w:kern w:val="0"/>
          <w:szCs w:val="24"/>
        </w:rPr>
      </w:pPr>
      <w:r w:rsidRPr="00544375">
        <w:rPr>
          <w:b/>
          <w:bCs/>
          <w:kern w:val="0"/>
          <w:szCs w:val="24"/>
        </w:rPr>
        <w:t>PROTIKORUPCIJSKA KLAVZULA</w:t>
      </w:r>
    </w:p>
    <w:p w14:paraId="14F4AE0D" w14:textId="0A233238" w:rsidR="00BE768A" w:rsidRPr="00544375" w:rsidRDefault="003225BB" w:rsidP="00BE768A">
      <w:pPr>
        <w:pStyle w:val="BESEDILO"/>
        <w:keepLines w:val="0"/>
        <w:widowControl/>
        <w:tabs>
          <w:tab w:val="clear" w:pos="2155"/>
        </w:tabs>
        <w:spacing w:line="280" w:lineRule="atLeast"/>
        <w:jc w:val="center"/>
        <w:rPr>
          <w:b/>
          <w:bCs/>
          <w:kern w:val="0"/>
          <w:szCs w:val="24"/>
        </w:rPr>
      </w:pPr>
      <w:r w:rsidRPr="00544375">
        <w:rPr>
          <w:b/>
          <w:bCs/>
          <w:kern w:val="0"/>
          <w:szCs w:val="24"/>
        </w:rPr>
        <w:t>1</w:t>
      </w:r>
      <w:r w:rsidR="00E02B31" w:rsidRPr="00544375">
        <w:rPr>
          <w:b/>
          <w:bCs/>
          <w:kern w:val="0"/>
          <w:szCs w:val="24"/>
        </w:rPr>
        <w:t>6</w:t>
      </w:r>
      <w:r w:rsidRPr="00544375">
        <w:rPr>
          <w:b/>
          <w:bCs/>
          <w:kern w:val="0"/>
          <w:szCs w:val="24"/>
        </w:rPr>
        <w:t>. člen</w:t>
      </w:r>
    </w:p>
    <w:p w14:paraId="34C20290" w14:textId="77777777" w:rsidR="003225BB" w:rsidRPr="00544375"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544375" w:rsidRDefault="003225BB" w:rsidP="00362962">
      <w:pPr>
        <w:suppressAutoHyphens/>
        <w:autoSpaceDE w:val="0"/>
        <w:spacing w:line="280" w:lineRule="atLeast"/>
        <w:rPr>
          <w:rFonts w:eastAsia="Calibri" w:cs="Arial"/>
          <w:bCs/>
          <w:iCs/>
          <w:szCs w:val="20"/>
          <w:lang w:eastAsia="ar-SA"/>
        </w:rPr>
      </w:pPr>
      <w:r w:rsidRPr="00544375">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544375" w:rsidRDefault="003225BB" w:rsidP="00B310B2">
      <w:pPr>
        <w:numPr>
          <w:ilvl w:val="0"/>
          <w:numId w:val="11"/>
        </w:numPr>
        <w:autoSpaceDE w:val="0"/>
        <w:autoSpaceDN w:val="0"/>
        <w:spacing w:line="280" w:lineRule="atLeast"/>
        <w:rPr>
          <w:rFonts w:eastAsia="Calibri" w:cs="Arial"/>
          <w:bCs/>
          <w:iCs/>
          <w:szCs w:val="20"/>
          <w:lang w:eastAsia="ar-SA"/>
        </w:rPr>
      </w:pPr>
      <w:r w:rsidRPr="00544375">
        <w:rPr>
          <w:rFonts w:eastAsia="Calibri" w:cs="Arial"/>
          <w:bCs/>
          <w:iCs/>
          <w:szCs w:val="20"/>
          <w:lang w:eastAsia="ar-SA"/>
        </w:rPr>
        <w:t xml:space="preserve">pridobitev posla, </w:t>
      </w:r>
    </w:p>
    <w:p w14:paraId="1EF70A22" w14:textId="77777777" w:rsidR="003225BB" w:rsidRPr="00544375" w:rsidRDefault="003225BB" w:rsidP="00B310B2">
      <w:pPr>
        <w:numPr>
          <w:ilvl w:val="0"/>
          <w:numId w:val="11"/>
        </w:numPr>
        <w:autoSpaceDE w:val="0"/>
        <w:autoSpaceDN w:val="0"/>
        <w:spacing w:line="280" w:lineRule="atLeast"/>
        <w:rPr>
          <w:rFonts w:eastAsia="Calibri" w:cs="Arial"/>
          <w:bCs/>
          <w:iCs/>
          <w:szCs w:val="20"/>
          <w:lang w:eastAsia="ar-SA"/>
        </w:rPr>
      </w:pPr>
      <w:r w:rsidRPr="00544375">
        <w:rPr>
          <w:rFonts w:eastAsia="Calibri" w:cs="Arial"/>
          <w:bCs/>
          <w:iCs/>
          <w:szCs w:val="20"/>
          <w:lang w:eastAsia="ar-SA"/>
        </w:rPr>
        <w:t xml:space="preserve">sklenitev posla pod ugodnejšimi pogoji, </w:t>
      </w:r>
    </w:p>
    <w:p w14:paraId="064C867C" w14:textId="77777777" w:rsidR="003225BB" w:rsidRPr="00544375" w:rsidRDefault="003225BB" w:rsidP="00B310B2">
      <w:pPr>
        <w:numPr>
          <w:ilvl w:val="0"/>
          <w:numId w:val="11"/>
        </w:numPr>
        <w:autoSpaceDE w:val="0"/>
        <w:autoSpaceDN w:val="0"/>
        <w:spacing w:line="280" w:lineRule="atLeast"/>
        <w:rPr>
          <w:rFonts w:eastAsia="Calibri" w:cs="Arial"/>
          <w:bCs/>
          <w:iCs/>
          <w:szCs w:val="20"/>
          <w:lang w:eastAsia="ar-SA"/>
        </w:rPr>
      </w:pPr>
      <w:r w:rsidRPr="00544375">
        <w:rPr>
          <w:rFonts w:eastAsia="Calibri" w:cs="Arial"/>
          <w:bCs/>
          <w:iCs/>
          <w:szCs w:val="20"/>
          <w:lang w:eastAsia="ar-SA"/>
        </w:rPr>
        <w:t xml:space="preserve">opustitev dolžnega nadzora nad izvajanjem pogodbenih obveznosti ali </w:t>
      </w:r>
    </w:p>
    <w:p w14:paraId="40CFE524" w14:textId="77777777" w:rsidR="003225BB" w:rsidRPr="00544375" w:rsidRDefault="003225BB" w:rsidP="00B310B2">
      <w:pPr>
        <w:numPr>
          <w:ilvl w:val="0"/>
          <w:numId w:val="11"/>
        </w:numPr>
        <w:autoSpaceDE w:val="0"/>
        <w:autoSpaceDN w:val="0"/>
        <w:spacing w:line="280" w:lineRule="atLeast"/>
        <w:rPr>
          <w:rFonts w:eastAsia="Calibri" w:cs="Arial"/>
          <w:bCs/>
          <w:iCs/>
          <w:szCs w:val="20"/>
          <w:lang w:eastAsia="ar-SA"/>
        </w:rPr>
      </w:pPr>
      <w:r w:rsidRPr="00544375">
        <w:rPr>
          <w:rFonts w:eastAsia="Calibri" w:cs="Arial"/>
          <w:bCs/>
          <w:iCs/>
          <w:szCs w:val="20"/>
          <w:lang w:eastAsia="ar-SA"/>
        </w:rPr>
        <w:t xml:space="preserve">drugo ravnanje ali opustitev, s katerim je organu ali organizaciji iz javnega sektorja povzročena škoda ali je omogočena pridobitev nedovoljene koristi predstavniku organa, </w:t>
      </w:r>
      <w:r w:rsidRPr="00544375">
        <w:rPr>
          <w:rFonts w:eastAsia="Calibri" w:cs="Arial"/>
          <w:bCs/>
          <w:iCs/>
          <w:szCs w:val="20"/>
          <w:lang w:eastAsia="ar-SA"/>
        </w:rPr>
        <w:lastRenderedPageBreak/>
        <w:t>posredniku organa ali organizacije iz javnega sektorja, drugi pogodbeni stranki ali njenemu predstavniku, zastopniku ali posredniku,</w:t>
      </w:r>
    </w:p>
    <w:p w14:paraId="298AA4DE" w14:textId="2E84563D" w:rsidR="00A458E5" w:rsidRPr="00544375" w:rsidRDefault="003225BB" w:rsidP="00CC229C">
      <w:pPr>
        <w:suppressAutoHyphens/>
        <w:autoSpaceDE w:val="0"/>
        <w:spacing w:line="280" w:lineRule="atLeast"/>
        <w:rPr>
          <w:rFonts w:eastAsia="Calibri" w:cs="Arial"/>
          <w:bCs/>
          <w:iCs/>
          <w:szCs w:val="20"/>
          <w:lang w:eastAsia="ar-SA"/>
        </w:rPr>
      </w:pPr>
      <w:r w:rsidRPr="00544375">
        <w:rPr>
          <w:rFonts w:eastAsia="Calibri" w:cs="Arial"/>
          <w:bCs/>
          <w:iCs/>
          <w:szCs w:val="20"/>
          <w:lang w:eastAsia="ar-SA"/>
        </w:rPr>
        <w:t> je pogodba nična.</w:t>
      </w:r>
      <w:bookmarkStart w:id="219" w:name="_Hlk521588866"/>
      <w:bookmarkEnd w:id="218"/>
    </w:p>
    <w:p w14:paraId="3B91F757" w14:textId="25ED1B8F" w:rsidR="00927BC8" w:rsidRPr="00544375" w:rsidRDefault="003225BB" w:rsidP="009F6CA3">
      <w:pPr>
        <w:spacing w:line="280" w:lineRule="atLeast"/>
        <w:jc w:val="center"/>
        <w:rPr>
          <w:rFonts w:cs="Arial"/>
          <w:b/>
          <w:bCs/>
          <w:color w:val="000000"/>
        </w:rPr>
      </w:pPr>
      <w:r w:rsidRPr="00544375">
        <w:rPr>
          <w:rFonts w:cs="Arial"/>
          <w:b/>
          <w:bCs/>
          <w:color w:val="000000"/>
        </w:rPr>
        <w:t>ODPOVED IN ODSTOP OD POGODBE</w:t>
      </w:r>
    </w:p>
    <w:p w14:paraId="7559212B" w14:textId="5178B638" w:rsidR="00423F09" w:rsidRPr="00544375" w:rsidRDefault="00FE26FF" w:rsidP="00362962">
      <w:pPr>
        <w:spacing w:line="280" w:lineRule="atLeast"/>
        <w:jc w:val="center"/>
        <w:rPr>
          <w:rFonts w:cs="Arial"/>
          <w:b/>
          <w:bCs/>
          <w:color w:val="000000"/>
        </w:rPr>
      </w:pPr>
      <w:r w:rsidRPr="00544375">
        <w:rPr>
          <w:rFonts w:cs="Arial"/>
          <w:b/>
          <w:bCs/>
          <w:color w:val="000000"/>
        </w:rPr>
        <w:t>1</w:t>
      </w:r>
      <w:r w:rsidR="00E02B31" w:rsidRPr="00544375">
        <w:rPr>
          <w:rFonts w:cs="Arial"/>
          <w:b/>
          <w:bCs/>
          <w:color w:val="000000"/>
        </w:rPr>
        <w:t>7</w:t>
      </w:r>
      <w:r w:rsidR="00423F09" w:rsidRPr="00544375">
        <w:rPr>
          <w:rFonts w:cs="Arial"/>
          <w:b/>
          <w:bCs/>
          <w:color w:val="000000"/>
        </w:rPr>
        <w:t>. člen</w:t>
      </w:r>
    </w:p>
    <w:p w14:paraId="775A738A" w14:textId="77777777" w:rsidR="00423F09" w:rsidRPr="00544375" w:rsidRDefault="00423F09" w:rsidP="00362962">
      <w:pPr>
        <w:spacing w:line="280" w:lineRule="atLeast"/>
        <w:rPr>
          <w:rFonts w:cs="Arial"/>
          <w:bCs/>
          <w:szCs w:val="20"/>
        </w:rPr>
      </w:pPr>
    </w:p>
    <w:p w14:paraId="0EA04276" w14:textId="585FE0F7" w:rsidR="005D70A6" w:rsidRPr="00544375" w:rsidRDefault="003225BB" w:rsidP="00362962">
      <w:pPr>
        <w:spacing w:line="280" w:lineRule="atLeast"/>
        <w:rPr>
          <w:rFonts w:cs="Arial"/>
          <w:szCs w:val="20"/>
        </w:rPr>
      </w:pPr>
      <w:r w:rsidRPr="00544375">
        <w:rPr>
          <w:rFonts w:cs="Arial"/>
          <w:szCs w:val="20"/>
        </w:rPr>
        <w:t xml:space="preserve">(1) </w:t>
      </w:r>
      <w:r w:rsidR="005D70A6" w:rsidRPr="00544375">
        <w:rPr>
          <w:rFonts w:cs="Arial"/>
          <w:szCs w:val="20"/>
        </w:rPr>
        <w:t>Pogodbeni stranki izjavljata, da je to pogodbo možno odpovedati pred</w:t>
      </w:r>
      <w:r w:rsidR="00874C5C" w:rsidRPr="00544375">
        <w:rPr>
          <w:rFonts w:cs="Arial"/>
          <w:szCs w:val="20"/>
        </w:rPr>
        <w:t xml:space="preserve"> </w:t>
      </w:r>
      <w:r w:rsidR="005D70A6" w:rsidRPr="00544375">
        <w:rPr>
          <w:rFonts w:cs="Arial"/>
          <w:szCs w:val="20"/>
        </w:rPr>
        <w:t>njeno izpolnitvijo v primeru, da nastopi ena od naslednjih spodaj navedenih okoliščin.</w:t>
      </w:r>
    </w:p>
    <w:p w14:paraId="35226F87" w14:textId="77777777" w:rsidR="005D70A6" w:rsidRPr="00544375" w:rsidRDefault="005D70A6" w:rsidP="00362962">
      <w:pPr>
        <w:spacing w:line="280" w:lineRule="atLeast"/>
        <w:rPr>
          <w:rFonts w:cs="Arial"/>
        </w:rPr>
      </w:pPr>
    </w:p>
    <w:p w14:paraId="051D4C89" w14:textId="41DB02BC" w:rsidR="005D70A6" w:rsidRPr="00544375" w:rsidRDefault="003225BB" w:rsidP="00362962">
      <w:pPr>
        <w:spacing w:line="280" w:lineRule="atLeast"/>
        <w:rPr>
          <w:rFonts w:cs="Arial"/>
        </w:rPr>
      </w:pPr>
      <w:r w:rsidRPr="00544375">
        <w:rPr>
          <w:rFonts w:cs="Arial"/>
        </w:rPr>
        <w:t xml:space="preserve">(2) </w:t>
      </w:r>
      <w:r w:rsidR="005D70A6" w:rsidRPr="00544375">
        <w:rPr>
          <w:rFonts w:cs="Arial"/>
        </w:rPr>
        <w:t>Naročnik lahko odpove pogodbo pred njeno izpolnitvijo:</w:t>
      </w:r>
    </w:p>
    <w:p w14:paraId="500DE9FA" w14:textId="45AEFC4E" w:rsidR="005D70A6" w:rsidRPr="00544375" w:rsidRDefault="005D70A6" w:rsidP="00B310B2">
      <w:pPr>
        <w:numPr>
          <w:ilvl w:val="0"/>
          <w:numId w:val="13"/>
        </w:numPr>
        <w:spacing w:line="280" w:lineRule="atLeast"/>
        <w:rPr>
          <w:rFonts w:cs="Arial"/>
        </w:rPr>
      </w:pPr>
      <w:r w:rsidRPr="00544375">
        <w:rPr>
          <w:rFonts w:cs="Arial"/>
        </w:rPr>
        <w:t>če je proti</w:t>
      </w:r>
      <w:r w:rsidR="00874C5C" w:rsidRPr="00544375">
        <w:rPr>
          <w:rFonts w:cs="Arial"/>
        </w:rPr>
        <w:t xml:space="preserve"> </w:t>
      </w:r>
      <w:r w:rsidR="00D470C1" w:rsidRPr="00544375">
        <w:rPr>
          <w:rFonts w:cs="Arial"/>
        </w:rPr>
        <w:t>ponudniku</w:t>
      </w:r>
      <w:r w:rsidRPr="00544375">
        <w:rPr>
          <w:rFonts w:cs="Arial"/>
        </w:rPr>
        <w:t xml:space="preserve"> uveden stečaj ali prisilna poravnava,</w:t>
      </w:r>
    </w:p>
    <w:p w14:paraId="40D5FD3A" w14:textId="3E7F9251" w:rsidR="005D70A6" w:rsidRPr="00544375" w:rsidRDefault="005D70A6" w:rsidP="00B310B2">
      <w:pPr>
        <w:numPr>
          <w:ilvl w:val="0"/>
          <w:numId w:val="13"/>
        </w:numPr>
        <w:spacing w:line="280" w:lineRule="atLeast"/>
        <w:rPr>
          <w:rFonts w:cs="Arial"/>
        </w:rPr>
      </w:pPr>
      <w:r w:rsidRPr="00544375">
        <w:rPr>
          <w:rFonts w:cs="Arial"/>
          <w:kern w:val="16"/>
          <w:szCs w:val="20"/>
        </w:rPr>
        <w:t xml:space="preserve">če je neuspešno pretekel pogodbeno določen rok, pa </w:t>
      </w:r>
      <w:r w:rsidR="00D470C1" w:rsidRPr="00544375">
        <w:rPr>
          <w:rFonts w:cs="Arial"/>
          <w:kern w:val="16"/>
          <w:szCs w:val="20"/>
        </w:rPr>
        <w:t>ponudnik</w:t>
      </w:r>
      <w:r w:rsidRPr="00544375">
        <w:rPr>
          <w:rFonts w:cs="Arial"/>
          <w:kern w:val="16"/>
          <w:szCs w:val="20"/>
        </w:rPr>
        <w:t xml:space="preserve"> ni izpolnil pogodbenih obveznosti,</w:t>
      </w:r>
    </w:p>
    <w:p w14:paraId="6C607901" w14:textId="46D68F29" w:rsidR="005D70A6" w:rsidRPr="00544375" w:rsidRDefault="005D70A6" w:rsidP="00B310B2">
      <w:pPr>
        <w:numPr>
          <w:ilvl w:val="0"/>
          <w:numId w:val="13"/>
        </w:numPr>
        <w:spacing w:line="280" w:lineRule="atLeast"/>
        <w:rPr>
          <w:rFonts w:cs="Arial"/>
        </w:rPr>
      </w:pPr>
      <w:r w:rsidRPr="00544375">
        <w:rPr>
          <w:rFonts w:cs="Arial"/>
        </w:rPr>
        <w:t xml:space="preserve">če </w:t>
      </w:r>
      <w:r w:rsidR="00D470C1" w:rsidRPr="00544375">
        <w:rPr>
          <w:rFonts w:cs="Arial"/>
        </w:rPr>
        <w:t>ponudnik</w:t>
      </w:r>
      <w:r w:rsidRPr="00544375">
        <w:rPr>
          <w:rFonts w:cs="Arial"/>
        </w:rPr>
        <w:t xml:space="preserve"> ni odpravil </w:t>
      </w:r>
      <w:proofErr w:type="spellStart"/>
      <w:r w:rsidRPr="00544375">
        <w:rPr>
          <w:rFonts w:cs="Arial"/>
        </w:rPr>
        <w:t>ugovarjanih</w:t>
      </w:r>
      <w:proofErr w:type="spellEnd"/>
      <w:r w:rsidRPr="00544375">
        <w:rPr>
          <w:rFonts w:cs="Arial"/>
        </w:rPr>
        <w:t xml:space="preserve"> napak oz. odprava napak ni možna</w:t>
      </w:r>
      <w:r w:rsidR="00FE2D16" w:rsidRPr="00544375">
        <w:rPr>
          <w:rFonts w:cs="Arial"/>
        </w:rPr>
        <w:t>,</w:t>
      </w:r>
    </w:p>
    <w:p w14:paraId="303EF256" w14:textId="3ED83CA8" w:rsidR="00FE2D16" w:rsidRPr="00544375" w:rsidRDefault="00FE2D16" w:rsidP="00B310B2">
      <w:pPr>
        <w:numPr>
          <w:ilvl w:val="0"/>
          <w:numId w:val="13"/>
        </w:numPr>
        <w:spacing w:line="280" w:lineRule="atLeast"/>
        <w:rPr>
          <w:rFonts w:cs="Arial"/>
        </w:rPr>
      </w:pPr>
      <w:r w:rsidRPr="00544375">
        <w:rPr>
          <w:rFonts w:cs="Arial"/>
        </w:rPr>
        <w:t>če je ponudnik dobavil blago, ki ne izpolnjuje tehničnih zahtev naročnika.</w:t>
      </w:r>
    </w:p>
    <w:p w14:paraId="5E03BA87" w14:textId="77777777" w:rsidR="00FE2D16" w:rsidRPr="00544375" w:rsidRDefault="00FE2D16" w:rsidP="00362962">
      <w:pPr>
        <w:spacing w:line="280" w:lineRule="atLeast"/>
        <w:rPr>
          <w:rFonts w:cs="Arial"/>
        </w:rPr>
      </w:pPr>
    </w:p>
    <w:p w14:paraId="23F394AF" w14:textId="089BD9EB" w:rsidR="005D70A6" w:rsidRPr="00544375" w:rsidRDefault="00F51D7C" w:rsidP="00362962">
      <w:pPr>
        <w:spacing w:line="280" w:lineRule="atLeast"/>
        <w:rPr>
          <w:rFonts w:cs="Arial"/>
        </w:rPr>
      </w:pPr>
      <w:r w:rsidRPr="00544375">
        <w:rPr>
          <w:rFonts w:cs="Arial"/>
        </w:rPr>
        <w:t>Ponudnik</w:t>
      </w:r>
      <w:r w:rsidR="005D70A6" w:rsidRPr="00544375">
        <w:rPr>
          <w:rFonts w:cs="Arial"/>
        </w:rPr>
        <w:t xml:space="preserve"> lahko odpove pogodbo</w:t>
      </w:r>
      <w:r w:rsidR="003225BB" w:rsidRPr="00544375">
        <w:rPr>
          <w:rFonts w:cs="Arial"/>
        </w:rPr>
        <w:t xml:space="preserve">, </w:t>
      </w:r>
      <w:r w:rsidR="005D70A6" w:rsidRPr="00544375">
        <w:rPr>
          <w:rFonts w:cs="Arial"/>
        </w:rPr>
        <w:t>če naročnik ne plača</w:t>
      </w:r>
      <w:r w:rsidR="00874C5C" w:rsidRPr="00544375">
        <w:rPr>
          <w:rFonts w:cs="Arial"/>
        </w:rPr>
        <w:t xml:space="preserve"> </w:t>
      </w:r>
      <w:r w:rsidR="005D70A6" w:rsidRPr="00544375">
        <w:rPr>
          <w:rFonts w:cs="Arial"/>
        </w:rPr>
        <w:t>pogodbene cene.</w:t>
      </w:r>
    </w:p>
    <w:p w14:paraId="529BB7F1" w14:textId="77777777" w:rsidR="005D70A6" w:rsidRPr="00544375" w:rsidRDefault="005D70A6" w:rsidP="00362962">
      <w:pPr>
        <w:spacing w:line="280" w:lineRule="atLeast"/>
      </w:pPr>
    </w:p>
    <w:p w14:paraId="6041741B" w14:textId="1512CA97" w:rsidR="005D70A6" w:rsidRPr="00544375" w:rsidRDefault="003225BB" w:rsidP="00362962">
      <w:pPr>
        <w:spacing w:line="280" w:lineRule="atLeast"/>
      </w:pPr>
      <w:r w:rsidRPr="00544375">
        <w:t xml:space="preserve">(3) </w:t>
      </w:r>
      <w:r w:rsidR="005D70A6" w:rsidRPr="00544375">
        <w:t>Odpoved pogodbe se poda v pisni obliki, pogodba preneha veljati v petnaj</w:t>
      </w:r>
      <w:r w:rsidR="00362962" w:rsidRPr="00544375">
        <w:t>s</w:t>
      </w:r>
      <w:r w:rsidR="005D70A6" w:rsidRPr="00544375">
        <w:t xml:space="preserve">tih dneh po prejemu takšne odpovedi, podpisane s strani pooblaščene osebe pogodbenega stranke. Če odpove pogodbo naročnik, lahko zahteva povrnitev škode, ki mu je nastala zaradi neizpolnitve pogodbe s strani </w:t>
      </w:r>
      <w:r w:rsidR="00D470C1" w:rsidRPr="00544375">
        <w:t>ponudnika</w:t>
      </w:r>
      <w:r w:rsidR="005D70A6" w:rsidRPr="00544375">
        <w:t xml:space="preserve">. Če odpove pogodbo </w:t>
      </w:r>
      <w:r w:rsidR="00F51D7C" w:rsidRPr="00544375">
        <w:t>ponudnik</w:t>
      </w:r>
      <w:r w:rsidR="005D70A6" w:rsidRPr="00544375">
        <w:t>, lahko zahteva plačilo za že opravljene storitve do dneva odpovedi pogodbe. Odškodninski zahtevki pogodbeno zveste stranke s tem niso izključeni.</w:t>
      </w:r>
    </w:p>
    <w:bookmarkEnd w:id="219"/>
    <w:p w14:paraId="544D9110" w14:textId="77777777" w:rsidR="00D2479A" w:rsidRPr="00544375" w:rsidRDefault="00D2479A" w:rsidP="00362962">
      <w:pPr>
        <w:spacing w:line="280" w:lineRule="atLeast"/>
        <w:rPr>
          <w:b/>
          <w:szCs w:val="20"/>
        </w:rPr>
      </w:pPr>
    </w:p>
    <w:p w14:paraId="67A90B4A" w14:textId="175B39F6" w:rsidR="00FD6C5C" w:rsidRPr="00544375" w:rsidRDefault="00362962" w:rsidP="00E02B31">
      <w:pPr>
        <w:spacing w:line="280" w:lineRule="atLeast"/>
        <w:jc w:val="center"/>
        <w:rPr>
          <w:b/>
          <w:szCs w:val="20"/>
        </w:rPr>
      </w:pPr>
      <w:bookmarkStart w:id="220" w:name="_Hlk521588877"/>
      <w:r w:rsidRPr="00544375">
        <w:rPr>
          <w:b/>
          <w:szCs w:val="20"/>
        </w:rPr>
        <w:t>1</w:t>
      </w:r>
      <w:r w:rsidR="00E02B31" w:rsidRPr="00544375">
        <w:rPr>
          <w:b/>
          <w:szCs w:val="20"/>
        </w:rPr>
        <w:t>8</w:t>
      </w:r>
      <w:r w:rsidR="00FD6C5C" w:rsidRPr="00544375">
        <w:rPr>
          <w:b/>
          <w:szCs w:val="20"/>
        </w:rPr>
        <w:t>. člen</w:t>
      </w:r>
    </w:p>
    <w:p w14:paraId="5D22FEE2" w14:textId="77777777" w:rsidR="00E02B31" w:rsidRPr="00544375" w:rsidRDefault="00E02B31" w:rsidP="00E02B31">
      <w:pPr>
        <w:spacing w:line="280" w:lineRule="atLeast"/>
        <w:jc w:val="center"/>
        <w:rPr>
          <w:b/>
          <w:szCs w:val="20"/>
        </w:rPr>
      </w:pPr>
    </w:p>
    <w:bookmarkEnd w:id="220"/>
    <w:p w14:paraId="091D0C8C" w14:textId="77777777" w:rsidR="00CE4715" w:rsidRPr="00544375" w:rsidRDefault="00CE4715" w:rsidP="00CE4715">
      <w:pPr>
        <w:pStyle w:val="Telobesedila3"/>
        <w:spacing w:line="280" w:lineRule="atLeast"/>
        <w:rPr>
          <w:sz w:val="20"/>
          <w:lang w:val="sl-SI"/>
        </w:rPr>
      </w:pPr>
      <w:r w:rsidRPr="00544375">
        <w:rPr>
          <w:sz w:val="20"/>
          <w:lang w:val="sl-SI"/>
        </w:rPr>
        <w:t>Ta pogodba je sklenjena pod razveznim pogojem, ki se uresniči v primeru izpolnitve ene od naslednjih okoliščin:</w:t>
      </w:r>
    </w:p>
    <w:p w14:paraId="3A7705D7" w14:textId="77777777" w:rsidR="00CE4715" w:rsidRPr="00544375" w:rsidRDefault="00CE4715" w:rsidP="006327C8">
      <w:pPr>
        <w:pStyle w:val="Telobesedila3"/>
        <w:numPr>
          <w:ilvl w:val="0"/>
          <w:numId w:val="9"/>
        </w:numPr>
        <w:tabs>
          <w:tab w:val="clear" w:pos="720"/>
        </w:tabs>
        <w:spacing w:line="280" w:lineRule="atLeast"/>
        <w:rPr>
          <w:sz w:val="20"/>
          <w:lang w:val="sl-SI"/>
        </w:rPr>
      </w:pPr>
      <w:r w:rsidRPr="00544375">
        <w:rPr>
          <w:sz w:val="20"/>
          <w:lang w:val="sl-SI"/>
        </w:rPr>
        <w:t xml:space="preserve">če bo naročnik seznanjen, da je sodišče s pravnomočno odločitvijo ugotovilo kršitev obveznosti delovne, </w:t>
      </w:r>
      <w:proofErr w:type="spellStart"/>
      <w:r w:rsidRPr="00544375">
        <w:rPr>
          <w:sz w:val="20"/>
          <w:lang w:val="sl-SI"/>
        </w:rPr>
        <w:t>okoljske</w:t>
      </w:r>
      <w:proofErr w:type="spellEnd"/>
      <w:r w:rsidRPr="00544375">
        <w:rPr>
          <w:sz w:val="20"/>
          <w:lang w:val="sl-SI"/>
        </w:rPr>
        <w:t xml:space="preserve"> ali socialne zakonodaje s strani ponudnika ali podizvajalca ali </w:t>
      </w:r>
    </w:p>
    <w:p w14:paraId="0327DEAD" w14:textId="77777777" w:rsidR="00CE4715" w:rsidRPr="00544375" w:rsidRDefault="00CE4715" w:rsidP="006327C8">
      <w:pPr>
        <w:pStyle w:val="Telobesedila3"/>
        <w:numPr>
          <w:ilvl w:val="0"/>
          <w:numId w:val="9"/>
        </w:numPr>
        <w:tabs>
          <w:tab w:val="clear" w:pos="720"/>
        </w:tabs>
        <w:spacing w:line="280" w:lineRule="atLeast"/>
        <w:rPr>
          <w:sz w:val="20"/>
          <w:lang w:val="sl-SI"/>
        </w:rPr>
      </w:pPr>
      <w:r w:rsidRPr="00544375">
        <w:rPr>
          <w:sz w:val="20"/>
          <w:lang w:val="sl-SI"/>
        </w:rPr>
        <w:t>če bo naročnik seznanjen, da je pristojni državni organ pri ponudniku ali podizvajalcu v času izvajanja pogodbe ugotovil najmanj dve kršitvi v zvezi s:</w:t>
      </w:r>
    </w:p>
    <w:p w14:paraId="2B9656F6" w14:textId="77777777" w:rsidR="00CE4715" w:rsidRPr="00544375" w:rsidRDefault="00CE4715" w:rsidP="006327C8">
      <w:pPr>
        <w:pStyle w:val="Telobesedila3"/>
        <w:numPr>
          <w:ilvl w:val="1"/>
          <w:numId w:val="9"/>
        </w:numPr>
        <w:spacing w:line="280" w:lineRule="atLeast"/>
        <w:rPr>
          <w:sz w:val="20"/>
          <w:lang w:val="sl-SI"/>
        </w:rPr>
      </w:pPr>
      <w:r w:rsidRPr="00544375">
        <w:rPr>
          <w:sz w:val="20"/>
          <w:lang w:val="sl-SI"/>
        </w:rPr>
        <w:t xml:space="preserve">plačilom za delo, </w:t>
      </w:r>
    </w:p>
    <w:p w14:paraId="4192D31E" w14:textId="77777777" w:rsidR="00CE4715" w:rsidRPr="00544375" w:rsidRDefault="00CE4715" w:rsidP="006327C8">
      <w:pPr>
        <w:pStyle w:val="Telobesedila3"/>
        <w:numPr>
          <w:ilvl w:val="1"/>
          <w:numId w:val="9"/>
        </w:numPr>
        <w:spacing w:line="280" w:lineRule="atLeast"/>
        <w:rPr>
          <w:sz w:val="20"/>
          <w:lang w:val="sl-SI"/>
        </w:rPr>
      </w:pPr>
      <w:r w:rsidRPr="00544375">
        <w:rPr>
          <w:sz w:val="20"/>
          <w:lang w:val="sl-SI"/>
        </w:rPr>
        <w:t xml:space="preserve">delovnim časom, </w:t>
      </w:r>
    </w:p>
    <w:p w14:paraId="38B9F5C6" w14:textId="77777777" w:rsidR="00CE4715" w:rsidRPr="00544375" w:rsidRDefault="00CE4715" w:rsidP="006327C8">
      <w:pPr>
        <w:pStyle w:val="Telobesedila3"/>
        <w:numPr>
          <w:ilvl w:val="1"/>
          <w:numId w:val="9"/>
        </w:numPr>
        <w:spacing w:line="280" w:lineRule="atLeast"/>
        <w:rPr>
          <w:sz w:val="20"/>
          <w:lang w:val="sl-SI"/>
        </w:rPr>
      </w:pPr>
      <w:r w:rsidRPr="00544375">
        <w:rPr>
          <w:sz w:val="20"/>
          <w:lang w:val="sl-SI"/>
        </w:rPr>
        <w:t xml:space="preserve">počitki, </w:t>
      </w:r>
    </w:p>
    <w:p w14:paraId="51167888" w14:textId="77777777" w:rsidR="00CE4715" w:rsidRPr="00544375" w:rsidRDefault="00CE4715" w:rsidP="006327C8">
      <w:pPr>
        <w:pStyle w:val="Telobesedila3"/>
        <w:numPr>
          <w:ilvl w:val="1"/>
          <w:numId w:val="9"/>
        </w:numPr>
        <w:spacing w:line="280" w:lineRule="atLeast"/>
        <w:rPr>
          <w:sz w:val="20"/>
          <w:lang w:val="sl-SI"/>
        </w:rPr>
      </w:pPr>
      <w:r w:rsidRPr="00544375">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544375" w:rsidRDefault="00CE4715" w:rsidP="00CE4715">
      <w:pPr>
        <w:pStyle w:val="Telobesedila3"/>
        <w:spacing w:line="280" w:lineRule="atLeast"/>
        <w:rPr>
          <w:sz w:val="20"/>
          <w:lang w:val="sl-SI"/>
        </w:rPr>
      </w:pPr>
      <w:r w:rsidRPr="00544375">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544375" w:rsidRDefault="00CE4715" w:rsidP="00CE4715">
      <w:pPr>
        <w:pStyle w:val="Telobesedila3"/>
        <w:spacing w:line="280" w:lineRule="atLeast"/>
        <w:rPr>
          <w:sz w:val="20"/>
          <w:lang w:val="sl-SI"/>
        </w:rPr>
      </w:pPr>
      <w:r w:rsidRPr="00544375">
        <w:rPr>
          <w:sz w:val="20"/>
          <w:lang w:val="sl-SI"/>
        </w:rPr>
        <w:t xml:space="preserve"> </w:t>
      </w:r>
    </w:p>
    <w:p w14:paraId="62A33EEC" w14:textId="77777777" w:rsidR="00CE4715" w:rsidRPr="00544375" w:rsidRDefault="00CE4715" w:rsidP="00CE4715">
      <w:pPr>
        <w:pStyle w:val="Telobesedila3"/>
        <w:spacing w:line="280" w:lineRule="atLeast"/>
        <w:rPr>
          <w:sz w:val="20"/>
          <w:lang w:val="sl-SI"/>
        </w:rPr>
      </w:pPr>
      <w:r w:rsidRPr="00544375">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544375" w:rsidRDefault="00CE4715" w:rsidP="00CE4715">
      <w:pPr>
        <w:pStyle w:val="Telobesedila3"/>
        <w:spacing w:line="280" w:lineRule="atLeast"/>
        <w:rPr>
          <w:sz w:val="20"/>
          <w:lang w:val="sl-SI"/>
        </w:rPr>
      </w:pPr>
    </w:p>
    <w:p w14:paraId="5D2FBD29" w14:textId="77777777" w:rsidR="00CE4715" w:rsidRPr="00544375" w:rsidRDefault="00CE4715" w:rsidP="00CE4715">
      <w:pPr>
        <w:pStyle w:val="Telobesedila3"/>
        <w:spacing w:line="280" w:lineRule="atLeast"/>
        <w:rPr>
          <w:sz w:val="20"/>
          <w:lang w:val="sl-SI"/>
        </w:rPr>
      </w:pPr>
      <w:r w:rsidRPr="00544375">
        <w:rPr>
          <w:sz w:val="20"/>
          <w:lang w:val="sl-SI"/>
        </w:rPr>
        <w:t>(3) Če naročnik v roku 30 dni od seznanitve s kršitvijo ne začne novega postopka javnega naročila, se šteje, da je pogodba razvezana trideseti dan od seznanitve s kršitvijo.</w:t>
      </w:r>
    </w:p>
    <w:p w14:paraId="4BC57B60" w14:textId="77777777" w:rsidR="00A458E5" w:rsidRPr="00544375" w:rsidRDefault="00A458E5" w:rsidP="00362962">
      <w:pPr>
        <w:pStyle w:val="Telobesedila3"/>
        <w:spacing w:line="280" w:lineRule="atLeast"/>
        <w:jc w:val="center"/>
        <w:rPr>
          <w:b/>
          <w:sz w:val="20"/>
          <w:lang w:val="sl-SI"/>
        </w:rPr>
      </w:pPr>
      <w:bookmarkStart w:id="221" w:name="_Hlk521588911"/>
    </w:p>
    <w:p w14:paraId="0BE87B42" w14:textId="69D9A7CF" w:rsidR="003225BB" w:rsidRPr="00544375" w:rsidRDefault="00E02B31" w:rsidP="00362962">
      <w:pPr>
        <w:pStyle w:val="Telobesedila3"/>
        <w:spacing w:line="280" w:lineRule="atLeast"/>
        <w:jc w:val="center"/>
        <w:rPr>
          <w:b/>
          <w:sz w:val="20"/>
          <w:lang w:val="sl-SI"/>
        </w:rPr>
      </w:pPr>
      <w:r w:rsidRPr="00544375">
        <w:rPr>
          <w:b/>
          <w:sz w:val="20"/>
          <w:lang w:val="sl-SI"/>
        </w:rPr>
        <w:t>19</w:t>
      </w:r>
      <w:r w:rsidR="003225BB" w:rsidRPr="00544375">
        <w:rPr>
          <w:b/>
          <w:sz w:val="20"/>
          <w:lang w:val="sl-SI"/>
        </w:rPr>
        <w:t>. člen</w:t>
      </w:r>
    </w:p>
    <w:p w14:paraId="36CB5D6D" w14:textId="77777777" w:rsidR="003225BB" w:rsidRPr="00544375" w:rsidRDefault="003225BB" w:rsidP="00362962">
      <w:pPr>
        <w:pStyle w:val="Telobesedila3"/>
        <w:spacing w:line="280" w:lineRule="atLeast"/>
        <w:jc w:val="center"/>
        <w:rPr>
          <w:b/>
          <w:sz w:val="20"/>
          <w:lang w:val="sl-SI"/>
        </w:rPr>
      </w:pPr>
    </w:p>
    <w:p w14:paraId="63D2C1C9" w14:textId="1446F5AC" w:rsidR="00A458E5" w:rsidRPr="00544375" w:rsidRDefault="003225BB" w:rsidP="009F6CA3">
      <w:pPr>
        <w:spacing w:line="280" w:lineRule="atLeast"/>
        <w:rPr>
          <w:szCs w:val="20"/>
        </w:rPr>
      </w:pPr>
      <w:bookmarkStart w:id="222" w:name="_Hlk521588904"/>
      <w:r w:rsidRPr="0054437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23" w:name="_Hlk521588936"/>
      <w:bookmarkEnd w:id="221"/>
      <w:bookmarkEnd w:id="222"/>
    </w:p>
    <w:p w14:paraId="4A9BBFCD" w14:textId="77777777" w:rsidR="009F6CA3" w:rsidRPr="00544375" w:rsidRDefault="009F6CA3" w:rsidP="009F6CA3">
      <w:pPr>
        <w:spacing w:line="280" w:lineRule="atLeast"/>
        <w:rPr>
          <w:szCs w:val="20"/>
        </w:rPr>
      </w:pPr>
    </w:p>
    <w:p w14:paraId="5A212E84" w14:textId="12A6339F" w:rsidR="00FD6C5C" w:rsidRPr="00544375" w:rsidRDefault="00B2688F" w:rsidP="00362962">
      <w:pPr>
        <w:spacing w:line="280" w:lineRule="atLeast"/>
        <w:jc w:val="center"/>
        <w:rPr>
          <w:b/>
          <w:szCs w:val="20"/>
        </w:rPr>
      </w:pPr>
      <w:r w:rsidRPr="00544375">
        <w:rPr>
          <w:b/>
          <w:szCs w:val="20"/>
        </w:rPr>
        <w:t>2</w:t>
      </w:r>
      <w:r w:rsidR="00E02B31" w:rsidRPr="00544375">
        <w:rPr>
          <w:b/>
          <w:szCs w:val="20"/>
        </w:rPr>
        <w:t>0</w:t>
      </w:r>
      <w:r w:rsidR="00FD6C5C" w:rsidRPr="00544375">
        <w:rPr>
          <w:b/>
          <w:szCs w:val="20"/>
        </w:rPr>
        <w:t>. člen</w:t>
      </w:r>
    </w:p>
    <w:p w14:paraId="46026E58" w14:textId="77777777" w:rsidR="00FD6C5C" w:rsidRPr="00544375" w:rsidRDefault="00FD6C5C" w:rsidP="00362962">
      <w:pPr>
        <w:spacing w:line="280" w:lineRule="atLeast"/>
        <w:rPr>
          <w:szCs w:val="20"/>
        </w:rPr>
      </w:pPr>
    </w:p>
    <w:p w14:paraId="7B3225B4" w14:textId="77777777" w:rsidR="005D70A6" w:rsidRPr="00544375" w:rsidRDefault="005D70A6" w:rsidP="00362962">
      <w:pPr>
        <w:spacing w:line="280" w:lineRule="atLeast"/>
      </w:pPr>
      <w:r w:rsidRPr="00544375">
        <w:t>Pogodba je sestavljena iz naslednjih delov, ki predstavljajo enovito celoto:</w:t>
      </w:r>
    </w:p>
    <w:p w14:paraId="4DDD57B6" w14:textId="77777777" w:rsidR="005D70A6" w:rsidRPr="00544375" w:rsidRDefault="005D70A6" w:rsidP="006327C8">
      <w:pPr>
        <w:numPr>
          <w:ilvl w:val="0"/>
          <w:numId w:val="6"/>
        </w:numPr>
        <w:spacing w:line="280" w:lineRule="atLeast"/>
      </w:pPr>
      <w:r w:rsidRPr="00544375">
        <w:t>Osnovna pogodba s komercialnimi pogoji,</w:t>
      </w:r>
    </w:p>
    <w:p w14:paraId="3F7ABB8E" w14:textId="384A585D" w:rsidR="005D70A6" w:rsidRPr="00544375" w:rsidRDefault="005D70A6" w:rsidP="006327C8">
      <w:pPr>
        <w:numPr>
          <w:ilvl w:val="0"/>
          <w:numId w:val="6"/>
        </w:numPr>
        <w:spacing w:line="280" w:lineRule="atLeast"/>
      </w:pPr>
      <w:r w:rsidRPr="00544375">
        <w:t>Priloga</w:t>
      </w:r>
      <w:r w:rsidR="00874C5C" w:rsidRPr="00544375">
        <w:t xml:space="preserve"> </w:t>
      </w:r>
      <w:r w:rsidRPr="00544375">
        <w:t>1</w:t>
      </w:r>
      <w:r w:rsidR="00874C5C" w:rsidRPr="00544375">
        <w:t xml:space="preserve"> </w:t>
      </w:r>
      <w:r w:rsidRPr="00544375">
        <w:t>-</w:t>
      </w:r>
      <w:r w:rsidR="00874C5C" w:rsidRPr="00544375">
        <w:t xml:space="preserve"> </w:t>
      </w:r>
      <w:r w:rsidRPr="00544375">
        <w:t xml:space="preserve"> Ponudbena dokumentacija</w:t>
      </w:r>
      <w:r w:rsidR="00362962" w:rsidRPr="00544375">
        <w:t xml:space="preserve"> </w:t>
      </w:r>
      <w:r w:rsidRPr="00544375">
        <w:t xml:space="preserve">štev. ………….. </w:t>
      </w:r>
    </w:p>
    <w:p w14:paraId="627A19A4" w14:textId="5547242A" w:rsidR="005D70A6" w:rsidRPr="00544375" w:rsidRDefault="00156067" w:rsidP="006327C8">
      <w:pPr>
        <w:numPr>
          <w:ilvl w:val="0"/>
          <w:numId w:val="6"/>
        </w:numPr>
        <w:suppressAutoHyphens/>
        <w:spacing w:line="280" w:lineRule="atLeast"/>
        <w:rPr>
          <w:rFonts w:cs="Arial"/>
          <w:szCs w:val="20"/>
        </w:rPr>
      </w:pPr>
      <w:r w:rsidRPr="00544375">
        <w:rPr>
          <w:rFonts w:cs="Arial"/>
          <w:szCs w:val="20"/>
        </w:rPr>
        <w:t xml:space="preserve">Priloga 2 – Garancija za dobro izvedbo pogodbenih obveznosti </w:t>
      </w:r>
    </w:p>
    <w:bookmarkEnd w:id="223"/>
    <w:p w14:paraId="0136875E" w14:textId="77777777" w:rsidR="005D70A6" w:rsidRPr="00544375" w:rsidRDefault="005D70A6" w:rsidP="00362962">
      <w:pPr>
        <w:spacing w:line="280" w:lineRule="atLeast"/>
        <w:ind w:left="360"/>
        <w:rPr>
          <w:rFonts w:cs="Arial"/>
        </w:rPr>
      </w:pPr>
    </w:p>
    <w:p w14:paraId="4E5E9784" w14:textId="7849AD1D" w:rsidR="005D70A6" w:rsidRPr="00544375" w:rsidRDefault="005D70A6" w:rsidP="00362962">
      <w:pPr>
        <w:pStyle w:val="Telobesedila3"/>
        <w:spacing w:line="280" w:lineRule="atLeast"/>
        <w:rPr>
          <w:sz w:val="20"/>
          <w:lang w:val="sl-SI"/>
        </w:rPr>
      </w:pPr>
      <w:bookmarkStart w:id="224" w:name="_Hlk521588947"/>
      <w:r w:rsidRPr="00544375">
        <w:rPr>
          <w:sz w:val="20"/>
          <w:lang w:val="sl-SI"/>
        </w:rPr>
        <w:t>Pogodba je sestavljena v petih izvodih, od katerih prejme naročnik tri izvode, ponudnik pa dva izvoda</w:t>
      </w:r>
      <w:r w:rsidR="003225BB" w:rsidRPr="00544375">
        <w:rPr>
          <w:sz w:val="20"/>
          <w:lang w:val="sl-SI"/>
        </w:rPr>
        <w:t>.</w:t>
      </w:r>
      <w:bookmarkEnd w:id="224"/>
    </w:p>
    <w:p w14:paraId="6D5CEE4D" w14:textId="77777777" w:rsidR="00E02B31" w:rsidRPr="00544375" w:rsidRDefault="00E02B31" w:rsidP="00362962">
      <w:pPr>
        <w:pStyle w:val="Telobesedila3"/>
        <w:spacing w:line="280" w:lineRule="atLeast"/>
        <w:rPr>
          <w:sz w:val="20"/>
          <w:lang w:val="sl-SI"/>
        </w:rPr>
      </w:pPr>
    </w:p>
    <w:p w14:paraId="486D588E" w14:textId="1CA4165C" w:rsidR="005D70A6" w:rsidRPr="00544375" w:rsidRDefault="005D70A6" w:rsidP="00E02B31">
      <w:pPr>
        <w:spacing w:line="280" w:lineRule="atLeast"/>
        <w:rPr>
          <w:rFonts w:cs="Arial"/>
          <w:szCs w:val="20"/>
        </w:rPr>
      </w:pPr>
      <w:bookmarkStart w:id="225" w:name="_Hlk521588960"/>
      <w:r w:rsidRPr="00544375">
        <w:rPr>
          <w:rFonts w:cs="Arial"/>
          <w:szCs w:val="20"/>
        </w:rPr>
        <w:t xml:space="preserve">PODPIS IN ŽIG POOBLAŠČENIH PREDSTAVNIKOV NAROČNIKA IN PONUDNIKA – POGODBA ŠT. </w:t>
      </w:r>
      <w:r w:rsidR="00E04BF2" w:rsidRPr="00544375">
        <w:rPr>
          <w:rFonts w:cs="Arial"/>
          <w:szCs w:val="20"/>
        </w:rPr>
        <w:t>JN-B1042</w:t>
      </w:r>
      <w:r w:rsidRPr="00544375">
        <w:rPr>
          <w:rFonts w:cs="Arial"/>
          <w:szCs w:val="20"/>
        </w:rPr>
        <w:t xml:space="preserve"> – </w:t>
      </w:r>
      <w:r w:rsidR="00B80448" w:rsidRPr="00544375">
        <w:rPr>
          <w:rFonts w:cs="Arial"/>
          <w:bCs/>
          <w:szCs w:val="20"/>
        </w:rPr>
        <w:t xml:space="preserve">Prenova VMWARE </w:t>
      </w:r>
      <w:proofErr w:type="spellStart"/>
      <w:r w:rsidR="00B80448" w:rsidRPr="00544375">
        <w:rPr>
          <w:rFonts w:cs="Arial"/>
          <w:bCs/>
          <w:szCs w:val="20"/>
        </w:rPr>
        <w:t>rDC</w:t>
      </w:r>
      <w:proofErr w:type="spellEnd"/>
      <w:r w:rsidR="00B80448" w:rsidRPr="00544375">
        <w:rPr>
          <w:rFonts w:cs="Arial"/>
          <w:bCs/>
          <w:szCs w:val="20"/>
        </w:rPr>
        <w:t xml:space="preserve"> strežnikov</w:t>
      </w:r>
      <w:r w:rsidRPr="00544375">
        <w:rPr>
          <w:rFonts w:cs="Arial"/>
          <w:bCs/>
          <w:color w:val="000000"/>
          <w:szCs w:val="20"/>
        </w:rPr>
        <w:t>.</w:t>
      </w:r>
      <w:bookmarkEnd w:id="225"/>
    </w:p>
    <w:p w14:paraId="37F6193D" w14:textId="77777777" w:rsidR="00A458E5" w:rsidRPr="00544375" w:rsidRDefault="00A458E5" w:rsidP="00DC2F05">
      <w:pPr>
        <w:pStyle w:val="Telobesedila3"/>
        <w:tabs>
          <w:tab w:val="center" w:pos="1980"/>
          <w:tab w:val="center" w:pos="7020"/>
        </w:tabs>
        <w:spacing w:line="276" w:lineRule="auto"/>
        <w:rPr>
          <w:sz w:val="20"/>
          <w:lang w:val="sl-SI"/>
        </w:rPr>
      </w:pPr>
    </w:p>
    <w:p w14:paraId="7E5B4DEF" w14:textId="77777777" w:rsidR="00A458E5" w:rsidRPr="00544375" w:rsidRDefault="00A458E5" w:rsidP="00DC2F05">
      <w:pPr>
        <w:pStyle w:val="Telobesedila3"/>
        <w:tabs>
          <w:tab w:val="center" w:pos="1980"/>
          <w:tab w:val="center" w:pos="7020"/>
        </w:tabs>
        <w:spacing w:line="276" w:lineRule="auto"/>
        <w:rPr>
          <w:sz w:val="20"/>
          <w:lang w:val="sl-SI"/>
        </w:rPr>
      </w:pPr>
    </w:p>
    <w:p w14:paraId="3CFC71D8" w14:textId="77331937" w:rsidR="00DC2F05" w:rsidRPr="00544375" w:rsidRDefault="00DC2F05" w:rsidP="00DC2F05">
      <w:pPr>
        <w:pStyle w:val="Telobesedila3"/>
        <w:tabs>
          <w:tab w:val="center" w:pos="1980"/>
          <w:tab w:val="center" w:pos="7020"/>
        </w:tabs>
        <w:spacing w:line="276" w:lineRule="auto"/>
        <w:rPr>
          <w:sz w:val="20"/>
          <w:lang w:val="sl-SI"/>
        </w:rPr>
      </w:pPr>
      <w:r w:rsidRPr="00544375">
        <w:rPr>
          <w:sz w:val="20"/>
          <w:lang w:val="sl-SI"/>
        </w:rPr>
        <w:t>Ljubljana, dne..................</w:t>
      </w:r>
      <w:r w:rsidRPr="00544375">
        <w:rPr>
          <w:sz w:val="20"/>
          <w:lang w:val="sl-SI"/>
        </w:rPr>
        <w:tab/>
        <w:t>......................., dne.................</w:t>
      </w:r>
    </w:p>
    <w:p w14:paraId="3BA83BDE" w14:textId="77777777" w:rsidR="00DC2F05" w:rsidRPr="00544375" w:rsidRDefault="00DC2F05" w:rsidP="00DC2F05">
      <w:pPr>
        <w:tabs>
          <w:tab w:val="center" w:pos="1980"/>
          <w:tab w:val="center" w:pos="7020"/>
        </w:tabs>
        <w:spacing w:line="276" w:lineRule="auto"/>
        <w:rPr>
          <w:rFonts w:cs="Arial"/>
        </w:rPr>
      </w:pPr>
    </w:p>
    <w:p w14:paraId="400D89AB"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NAROČNIK:</w:t>
      </w:r>
      <w:r w:rsidRPr="00544375">
        <w:rPr>
          <w:rFonts w:cs="Calibri"/>
          <w:noProof/>
          <w:lang w:eastAsia="ar-SA"/>
        </w:rPr>
        <w:tab/>
        <w:t>PONUDNIK:</w:t>
      </w:r>
    </w:p>
    <w:p w14:paraId="62672CAD"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2B29D499"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Radiotelevizija Slovenija, Javni zavod</w:t>
      </w:r>
      <w:r w:rsidRPr="00544375">
        <w:rPr>
          <w:rFonts w:cs="Calibri"/>
          <w:noProof/>
          <w:lang w:eastAsia="ar-SA"/>
        </w:rPr>
        <w:tab/>
      </w:r>
      <w:r w:rsidRPr="00544375">
        <w:rPr>
          <w:rFonts w:cs="Calibri"/>
          <w:noProof/>
          <w:sz w:val="24"/>
          <w:szCs w:val="32"/>
          <w:lang w:eastAsia="ar-SA"/>
        </w:rPr>
        <w:t>________________________</w:t>
      </w:r>
    </w:p>
    <w:p w14:paraId="7ECDACB2"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336734EE"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Uprava javnega zavoda Radiotelevizije Slovenija</w:t>
      </w:r>
      <w:r w:rsidRPr="00544375">
        <w:rPr>
          <w:rFonts w:cs="Calibri"/>
          <w:noProof/>
          <w:lang w:eastAsia="ar-SA"/>
        </w:rPr>
        <w:tab/>
      </w:r>
      <w:r w:rsidRPr="00544375">
        <w:rPr>
          <w:rFonts w:cs="Calibri"/>
          <w:noProof/>
          <w:sz w:val="24"/>
          <w:szCs w:val="32"/>
          <w:lang w:eastAsia="ar-SA"/>
        </w:rPr>
        <w:t>________________________</w:t>
      </w:r>
    </w:p>
    <w:p w14:paraId="19666980"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08EA2194"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Zvezdan Martić</w:t>
      </w:r>
      <w:r w:rsidRPr="00544375">
        <w:rPr>
          <w:rFonts w:cs="Calibri"/>
          <w:noProof/>
          <w:lang w:eastAsia="ar-SA"/>
        </w:rPr>
        <w:tab/>
      </w:r>
      <w:r w:rsidRPr="00544375">
        <w:rPr>
          <w:rFonts w:cs="Calibri"/>
          <w:noProof/>
          <w:sz w:val="24"/>
          <w:szCs w:val="32"/>
          <w:lang w:eastAsia="ar-SA"/>
        </w:rPr>
        <w:t>________________________</w:t>
      </w:r>
    </w:p>
    <w:p w14:paraId="1916E896"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Predsednik uprave RTV Slovenija</w:t>
      </w:r>
    </w:p>
    <w:p w14:paraId="1EE5705A" w14:textId="77777777" w:rsidR="00DC2F05" w:rsidRPr="00544375" w:rsidRDefault="00DC2F05" w:rsidP="00DC2F05">
      <w:pPr>
        <w:tabs>
          <w:tab w:val="center" w:pos="1980"/>
          <w:tab w:val="center" w:pos="7020"/>
        </w:tabs>
        <w:suppressAutoHyphens/>
        <w:spacing w:line="280" w:lineRule="exact"/>
        <w:rPr>
          <w:rFonts w:cs="Calibri"/>
          <w:noProof/>
          <w:sz w:val="24"/>
          <w:szCs w:val="32"/>
          <w:lang w:eastAsia="ar-SA"/>
        </w:rPr>
      </w:pPr>
      <w:r w:rsidRPr="00544375">
        <w:rPr>
          <w:rFonts w:cs="Calibri"/>
          <w:noProof/>
          <w:sz w:val="24"/>
          <w:szCs w:val="32"/>
          <w:lang w:eastAsia="ar-SA"/>
        </w:rPr>
        <w:tab/>
        <w:t>________________________</w:t>
      </w:r>
      <w:r w:rsidRPr="00544375">
        <w:rPr>
          <w:rFonts w:cs="Calibri"/>
          <w:noProof/>
          <w:sz w:val="24"/>
          <w:szCs w:val="32"/>
          <w:lang w:eastAsia="ar-SA"/>
        </w:rPr>
        <w:tab/>
        <w:t>________________________</w:t>
      </w:r>
    </w:p>
    <w:p w14:paraId="6313E677"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r>
    </w:p>
    <w:p w14:paraId="0D7D3ECC"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r>
    </w:p>
    <w:p w14:paraId="18DECA3D"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Simon Kardum</w:t>
      </w:r>
    </w:p>
    <w:p w14:paraId="36014D7E"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 xml:space="preserve">Član uprave RTV Slovenija </w:t>
      </w:r>
      <w:r w:rsidRPr="00544375">
        <w:rPr>
          <w:rFonts w:cs="Calibri"/>
          <w:noProof/>
          <w:lang w:eastAsia="ar-SA"/>
        </w:rPr>
        <w:tab/>
        <w:t>Žig:</w:t>
      </w:r>
    </w:p>
    <w:p w14:paraId="6B06B19D" w14:textId="77777777" w:rsidR="00DC2F05" w:rsidRPr="00544375" w:rsidRDefault="00DC2F05" w:rsidP="00DC2F05">
      <w:pPr>
        <w:tabs>
          <w:tab w:val="center" w:pos="1980"/>
          <w:tab w:val="center" w:pos="7020"/>
        </w:tabs>
        <w:suppressAutoHyphens/>
        <w:spacing w:line="280" w:lineRule="exact"/>
        <w:rPr>
          <w:rFonts w:cs="Calibri"/>
          <w:noProof/>
          <w:sz w:val="24"/>
          <w:szCs w:val="32"/>
          <w:lang w:eastAsia="ar-SA"/>
        </w:rPr>
      </w:pPr>
      <w:r w:rsidRPr="00544375">
        <w:rPr>
          <w:rFonts w:cs="Calibri"/>
          <w:noProof/>
          <w:sz w:val="24"/>
          <w:szCs w:val="32"/>
          <w:lang w:eastAsia="ar-SA"/>
        </w:rPr>
        <w:tab/>
        <w:t>________________________</w:t>
      </w:r>
    </w:p>
    <w:p w14:paraId="7AD8C1E0"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6892B9AA"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5FE9A25F"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Andrej Trček</w:t>
      </w:r>
    </w:p>
    <w:p w14:paraId="2106FAC5"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Član uprave RTV Slovenija</w:t>
      </w:r>
    </w:p>
    <w:p w14:paraId="23CF0C65" w14:textId="77777777" w:rsidR="00DC2F05" w:rsidRPr="00544375" w:rsidRDefault="00DC2F05" w:rsidP="00DC2F05">
      <w:pPr>
        <w:tabs>
          <w:tab w:val="center" w:pos="1980"/>
          <w:tab w:val="center" w:pos="7020"/>
        </w:tabs>
        <w:suppressAutoHyphens/>
        <w:spacing w:line="280" w:lineRule="exact"/>
        <w:rPr>
          <w:rFonts w:cs="Calibri"/>
          <w:noProof/>
          <w:sz w:val="24"/>
          <w:szCs w:val="32"/>
          <w:lang w:eastAsia="ar-SA"/>
        </w:rPr>
      </w:pPr>
      <w:r w:rsidRPr="00544375">
        <w:rPr>
          <w:rFonts w:cs="Calibri"/>
          <w:noProof/>
          <w:sz w:val="24"/>
          <w:szCs w:val="32"/>
          <w:lang w:eastAsia="ar-SA"/>
        </w:rPr>
        <w:tab/>
        <w:t>_________________________</w:t>
      </w:r>
    </w:p>
    <w:p w14:paraId="591B3457"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03B3C98C"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2347AE78"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Franci Pavšer</w:t>
      </w:r>
    </w:p>
    <w:p w14:paraId="0FFCE453"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Član uprave RTV Slovenija</w:t>
      </w:r>
    </w:p>
    <w:p w14:paraId="73CFF680"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t>Delavski direktor</w:t>
      </w:r>
    </w:p>
    <w:p w14:paraId="0C308F1A" w14:textId="77777777" w:rsidR="00DC2F05" w:rsidRPr="00544375" w:rsidRDefault="00DC2F05" w:rsidP="00DC2F05">
      <w:pPr>
        <w:tabs>
          <w:tab w:val="center" w:pos="1980"/>
          <w:tab w:val="center" w:pos="7020"/>
        </w:tabs>
        <w:suppressAutoHyphens/>
        <w:spacing w:line="280" w:lineRule="exact"/>
        <w:rPr>
          <w:rFonts w:cs="Calibri"/>
          <w:noProof/>
          <w:sz w:val="24"/>
          <w:szCs w:val="32"/>
          <w:lang w:eastAsia="ar-SA"/>
        </w:rPr>
      </w:pPr>
      <w:r w:rsidRPr="00544375">
        <w:rPr>
          <w:rFonts w:cs="Calibri"/>
          <w:noProof/>
          <w:sz w:val="24"/>
          <w:szCs w:val="32"/>
          <w:lang w:eastAsia="ar-SA"/>
        </w:rPr>
        <w:tab/>
        <w:t>_______________________</w:t>
      </w:r>
    </w:p>
    <w:p w14:paraId="3DEEA300" w14:textId="77777777" w:rsidR="00DC2F05" w:rsidRPr="00544375" w:rsidRDefault="00DC2F05" w:rsidP="00DC2F05">
      <w:pPr>
        <w:tabs>
          <w:tab w:val="center" w:pos="1980"/>
          <w:tab w:val="center" w:pos="7020"/>
        </w:tabs>
        <w:suppressAutoHyphens/>
        <w:spacing w:line="280" w:lineRule="exact"/>
        <w:rPr>
          <w:rFonts w:cs="Calibri"/>
          <w:noProof/>
          <w:lang w:eastAsia="ar-SA"/>
        </w:rPr>
      </w:pPr>
      <w:r w:rsidRPr="00544375">
        <w:rPr>
          <w:rFonts w:cs="Calibri"/>
          <w:noProof/>
          <w:lang w:eastAsia="ar-SA"/>
        </w:rPr>
        <w:tab/>
      </w:r>
    </w:p>
    <w:p w14:paraId="06F00694"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41390B7F" w14:textId="77777777" w:rsidR="00DC2F05" w:rsidRPr="00544375" w:rsidRDefault="00DC2F05" w:rsidP="00DC2F05">
      <w:pPr>
        <w:tabs>
          <w:tab w:val="center" w:pos="1980"/>
          <w:tab w:val="center" w:pos="7020"/>
        </w:tabs>
        <w:suppressAutoHyphens/>
        <w:spacing w:line="280" w:lineRule="exact"/>
        <w:rPr>
          <w:rFonts w:cs="Calibri"/>
          <w:noProof/>
          <w:lang w:eastAsia="ar-SA"/>
        </w:rPr>
      </w:pPr>
    </w:p>
    <w:p w14:paraId="447AD5A9" w14:textId="77777777" w:rsidR="00DC2F05" w:rsidRPr="00544375" w:rsidRDefault="00DC2F05" w:rsidP="00DC2F05">
      <w:pPr>
        <w:tabs>
          <w:tab w:val="center" w:pos="1980"/>
          <w:tab w:val="center" w:pos="7020"/>
        </w:tabs>
        <w:suppressAutoHyphens/>
        <w:spacing w:line="280" w:lineRule="exact"/>
      </w:pPr>
      <w:r w:rsidRPr="00544375">
        <w:rPr>
          <w:rFonts w:cs="Calibri"/>
          <w:noProof/>
          <w:lang w:eastAsia="ar-SA"/>
        </w:rPr>
        <w:tab/>
        <w:t>Žig:</w:t>
      </w:r>
    </w:p>
    <w:p w14:paraId="37639C05" w14:textId="77777777" w:rsidR="00DC2F05" w:rsidRPr="00544375" w:rsidRDefault="00DC2F05" w:rsidP="00DC2F05">
      <w:pPr>
        <w:pStyle w:val="BESEDILO"/>
        <w:jc w:val="right"/>
        <w:rPr>
          <w:b/>
          <w:noProof/>
        </w:rPr>
      </w:pPr>
    </w:p>
    <w:p w14:paraId="03654DAD" w14:textId="77777777" w:rsidR="00DC2F05" w:rsidRPr="00544375" w:rsidRDefault="00DC2F05" w:rsidP="00DC2F05">
      <w:pPr>
        <w:pStyle w:val="BESEDILO"/>
        <w:jc w:val="right"/>
        <w:rPr>
          <w:b/>
          <w:noProof/>
        </w:rPr>
      </w:pPr>
    </w:p>
    <w:p w14:paraId="788662D7" w14:textId="77777777" w:rsidR="005A3979" w:rsidRPr="00544375" w:rsidRDefault="005A3979" w:rsidP="00D41BA3">
      <w:pPr>
        <w:pStyle w:val="BESEDILO"/>
        <w:jc w:val="right"/>
        <w:rPr>
          <w:b/>
        </w:rPr>
      </w:pPr>
    </w:p>
    <w:p w14:paraId="266835CF" w14:textId="77777777" w:rsidR="005A3979" w:rsidRPr="00544375" w:rsidRDefault="005A3979" w:rsidP="00D41BA3">
      <w:pPr>
        <w:pStyle w:val="BESEDILO"/>
        <w:jc w:val="right"/>
        <w:rPr>
          <w:b/>
        </w:rPr>
      </w:pPr>
    </w:p>
    <w:p w14:paraId="1ED453C4" w14:textId="77777777" w:rsidR="005A3979" w:rsidRPr="00544375" w:rsidRDefault="005A3979" w:rsidP="00D41BA3">
      <w:pPr>
        <w:pStyle w:val="BESEDILO"/>
        <w:jc w:val="right"/>
        <w:rPr>
          <w:b/>
        </w:rPr>
      </w:pPr>
    </w:p>
    <w:p w14:paraId="260E9342" w14:textId="2A0CFA2A" w:rsidR="00D41BA3" w:rsidRPr="00544375" w:rsidRDefault="00D41BA3" w:rsidP="00EF4600">
      <w:pPr>
        <w:jc w:val="left"/>
        <w:rPr>
          <w:b/>
        </w:rPr>
      </w:pPr>
      <w:r w:rsidRPr="00544375">
        <w:rPr>
          <w:b/>
        </w:rPr>
        <w:t>OBR-</w:t>
      </w:r>
      <w:r w:rsidR="002870ED" w:rsidRPr="00544375">
        <w:rPr>
          <w:b/>
        </w:rPr>
        <w:t>1</w:t>
      </w:r>
      <w:r w:rsidR="00C7765A" w:rsidRPr="00544375">
        <w:rPr>
          <w:b/>
        </w:rPr>
        <w:t>1</w:t>
      </w:r>
    </w:p>
    <w:p w14:paraId="0A20DA7E" w14:textId="1211088D" w:rsidR="00167F8E" w:rsidRPr="00544375" w:rsidRDefault="00167F8E" w:rsidP="00167F8E">
      <w:pPr>
        <w:pStyle w:val="BESEDILO"/>
        <w:rPr>
          <w:i/>
        </w:rPr>
      </w:pPr>
      <w:r w:rsidRPr="00544375">
        <w:t>Ponudnik ..................................................</w:t>
      </w:r>
      <w:r w:rsidRPr="00544375">
        <w:rPr>
          <w:i/>
        </w:rPr>
        <w:tab/>
      </w:r>
      <w:r w:rsidRPr="00544375">
        <w:rPr>
          <w:i/>
        </w:rPr>
        <w:tab/>
      </w:r>
      <w:r w:rsidRPr="00544375">
        <w:rPr>
          <w:i/>
        </w:rPr>
        <w:tab/>
      </w:r>
      <w:r w:rsidRPr="00544375">
        <w:rPr>
          <w:i/>
        </w:rPr>
        <w:tab/>
      </w:r>
      <w:r w:rsidRPr="00544375">
        <w:rPr>
          <w:i/>
        </w:rPr>
        <w:tab/>
      </w:r>
      <w:r w:rsidRPr="00544375">
        <w:rPr>
          <w:i/>
        </w:rPr>
        <w:tab/>
      </w:r>
      <w:r w:rsidRPr="00544375">
        <w:rPr>
          <w:i/>
        </w:rPr>
        <w:tab/>
      </w:r>
      <w:r w:rsidRPr="00544375">
        <w:rPr>
          <w:i/>
        </w:rPr>
        <w:tab/>
      </w:r>
      <w:r w:rsidRPr="00544375">
        <w:rPr>
          <w:i/>
        </w:rPr>
        <w:tab/>
      </w:r>
      <w:r w:rsidRPr="00544375">
        <w:rPr>
          <w:i/>
        </w:rPr>
        <w:tab/>
      </w:r>
    </w:p>
    <w:p w14:paraId="296AD962" w14:textId="77777777" w:rsidR="00167F8E" w:rsidRPr="00544375" w:rsidRDefault="00167F8E" w:rsidP="00167F8E">
      <w:pPr>
        <w:pStyle w:val="BESEDILO"/>
      </w:pPr>
      <w:r w:rsidRPr="00544375">
        <w:t>Naslov .......................................................</w:t>
      </w:r>
    </w:p>
    <w:p w14:paraId="032254A1" w14:textId="77777777" w:rsidR="00167F8E" w:rsidRPr="00544375" w:rsidRDefault="00167F8E" w:rsidP="00167F8E">
      <w:pPr>
        <w:pStyle w:val="BESEDILO"/>
      </w:pPr>
    </w:p>
    <w:p w14:paraId="571557AA" w14:textId="77777777" w:rsidR="00167F8E" w:rsidRPr="00544375" w:rsidRDefault="00167F8E" w:rsidP="00167F8E">
      <w:pPr>
        <w:pStyle w:val="BESEDILO"/>
      </w:pPr>
      <w:r w:rsidRPr="00544375">
        <w:t>....................................................................</w:t>
      </w:r>
    </w:p>
    <w:p w14:paraId="68D0F0EB" w14:textId="77777777" w:rsidR="00167F8E" w:rsidRPr="00544375" w:rsidRDefault="00167F8E" w:rsidP="00167F8E">
      <w:pPr>
        <w:pStyle w:val="BESEDILO"/>
      </w:pPr>
    </w:p>
    <w:p w14:paraId="32B76840" w14:textId="77777777" w:rsidR="00167F8E" w:rsidRPr="00544375" w:rsidRDefault="00167F8E" w:rsidP="00167F8E">
      <w:pPr>
        <w:pStyle w:val="BESEDILO"/>
      </w:pPr>
    </w:p>
    <w:p w14:paraId="412722E9" w14:textId="77777777" w:rsidR="00167F8E" w:rsidRPr="00544375" w:rsidRDefault="00167F8E" w:rsidP="00167F8E">
      <w:pPr>
        <w:pStyle w:val="BESEDILO"/>
      </w:pPr>
    </w:p>
    <w:p w14:paraId="15731F50" w14:textId="77777777" w:rsidR="00167F8E" w:rsidRPr="00544375" w:rsidRDefault="00167F8E" w:rsidP="00167F8E">
      <w:pPr>
        <w:pStyle w:val="BESEDILO"/>
      </w:pPr>
    </w:p>
    <w:p w14:paraId="7C84EB4B" w14:textId="342F01EB" w:rsidR="00167F8E" w:rsidRPr="00544375" w:rsidRDefault="00BD730A" w:rsidP="00167F8E">
      <w:pPr>
        <w:pStyle w:val="Naslov2"/>
        <w:numPr>
          <w:ilvl w:val="0"/>
          <w:numId w:val="0"/>
        </w:numPr>
        <w:jc w:val="center"/>
        <w:rPr>
          <w:b/>
        </w:rPr>
      </w:pPr>
      <w:bookmarkStart w:id="226" w:name="_Toc360107197"/>
      <w:bookmarkStart w:id="227" w:name="_Toc370472202"/>
      <w:bookmarkStart w:id="228" w:name="_Toc435370625"/>
      <w:bookmarkStart w:id="229" w:name="_Toc146711436"/>
      <w:r w:rsidRPr="00544375">
        <w:rPr>
          <w:b/>
        </w:rPr>
        <w:t>Izjava o posredovanju podatkov o razkritju lastništva ponudnika</w:t>
      </w:r>
      <w:bookmarkEnd w:id="226"/>
      <w:bookmarkEnd w:id="227"/>
      <w:bookmarkEnd w:id="228"/>
      <w:bookmarkEnd w:id="229"/>
    </w:p>
    <w:p w14:paraId="12439509" w14:textId="3FAA7D51" w:rsidR="00167F8E" w:rsidRPr="00544375" w:rsidRDefault="00167F8E" w:rsidP="00B6123A">
      <w:pPr>
        <w:pStyle w:val="BESEDILO"/>
        <w:jc w:val="center"/>
        <w:rPr>
          <w:b/>
        </w:rPr>
      </w:pPr>
      <w:r w:rsidRPr="00544375">
        <w:rPr>
          <w:b/>
        </w:rPr>
        <w:t xml:space="preserve">ZA JAVNO NAROČILO </w:t>
      </w:r>
      <w:r w:rsidR="00BF1C59" w:rsidRPr="00544375">
        <w:rPr>
          <w:b/>
        </w:rPr>
        <w:t>JN-B</w:t>
      </w:r>
      <w:r w:rsidR="00B310B2" w:rsidRPr="00544375">
        <w:rPr>
          <w:b/>
        </w:rPr>
        <w:t>10</w:t>
      </w:r>
      <w:r w:rsidR="007514DA" w:rsidRPr="00544375">
        <w:rPr>
          <w:b/>
        </w:rPr>
        <w:t>4</w:t>
      </w:r>
      <w:r w:rsidR="002D41A2" w:rsidRPr="00544375">
        <w:rPr>
          <w:b/>
        </w:rPr>
        <w:t>2</w:t>
      </w:r>
    </w:p>
    <w:p w14:paraId="45B92641" w14:textId="77777777" w:rsidR="00167F8E" w:rsidRPr="00544375" w:rsidRDefault="00167F8E" w:rsidP="00167F8E">
      <w:pPr>
        <w:pStyle w:val="BESEDILO"/>
        <w:rPr>
          <w:b/>
          <w:u w:val="single"/>
        </w:rPr>
      </w:pPr>
    </w:p>
    <w:p w14:paraId="6AFD56FD" w14:textId="77777777" w:rsidR="00167F8E" w:rsidRPr="00544375" w:rsidRDefault="00167F8E" w:rsidP="00167F8E">
      <w:pPr>
        <w:pStyle w:val="BESEDILO"/>
        <w:rPr>
          <w:b/>
          <w:u w:val="single"/>
        </w:rPr>
      </w:pPr>
    </w:p>
    <w:p w14:paraId="13FF1DC6" w14:textId="77777777" w:rsidR="00167F8E" w:rsidRPr="00544375" w:rsidRDefault="00167F8E" w:rsidP="00167F8E">
      <w:pPr>
        <w:pStyle w:val="BESEDILO"/>
        <w:rPr>
          <w:b/>
          <w:u w:val="single"/>
        </w:rPr>
      </w:pPr>
    </w:p>
    <w:p w14:paraId="3D260421" w14:textId="77777777" w:rsidR="00167F8E" w:rsidRPr="00544375" w:rsidRDefault="00167F8E" w:rsidP="00167F8E">
      <w:pPr>
        <w:pStyle w:val="BESEDILO"/>
        <w:rPr>
          <w:b/>
          <w:u w:val="single"/>
        </w:rPr>
      </w:pPr>
    </w:p>
    <w:p w14:paraId="76793F99" w14:textId="77777777" w:rsidR="00167F8E" w:rsidRPr="00544375" w:rsidRDefault="00167F8E" w:rsidP="00167F8E">
      <w:pPr>
        <w:pStyle w:val="BESEDILO"/>
        <w:rPr>
          <w:b/>
          <w:u w:val="single"/>
        </w:rPr>
      </w:pPr>
    </w:p>
    <w:p w14:paraId="2489DA14" w14:textId="77777777" w:rsidR="00167F8E" w:rsidRPr="00544375" w:rsidRDefault="00167F8E" w:rsidP="00167F8E">
      <w:pPr>
        <w:pStyle w:val="BESEDILO"/>
        <w:rPr>
          <w:b/>
          <w:u w:val="single"/>
        </w:rPr>
      </w:pPr>
    </w:p>
    <w:p w14:paraId="577FF0BB" w14:textId="77777777" w:rsidR="00167F8E" w:rsidRPr="00544375" w:rsidRDefault="00167F8E" w:rsidP="00167F8E">
      <w:pPr>
        <w:pStyle w:val="BESEDILO"/>
      </w:pPr>
      <w:r w:rsidRPr="00544375">
        <w:t xml:space="preserve">Pod kazensko in materialno odgovornostjo izjavljamo, da bomo naročniku v roku osmih dni od prejema poziva naročnika posredovali </w:t>
      </w:r>
      <w:r w:rsidRPr="00544375">
        <w:rPr>
          <w:b/>
          <w:i/>
        </w:rPr>
        <w:t>Izjavo o udeležbi fizičnih in pravnih oseb v lastništvu ponudnika</w:t>
      </w:r>
      <w:r w:rsidRPr="00544375">
        <w:rPr>
          <w:b/>
        </w:rPr>
        <w:t>,</w:t>
      </w:r>
      <w:r w:rsidRPr="00544375">
        <w:t xml:space="preserve"> ki je priložena v </w:t>
      </w:r>
      <w:r w:rsidR="0037438C" w:rsidRPr="00544375">
        <w:t xml:space="preserve">nadaljevanju </w:t>
      </w:r>
      <w:r w:rsidRPr="00544375">
        <w:t xml:space="preserve">te </w:t>
      </w:r>
      <w:r w:rsidR="00FB71C0" w:rsidRPr="00544375">
        <w:rPr>
          <w:rFonts w:cs="Arial"/>
          <w:color w:val="282828"/>
        </w:rPr>
        <w:t>dokumentacije v zvezi z oddajo javnega naročila</w:t>
      </w:r>
      <w:r w:rsidRPr="00544375">
        <w:t>.</w:t>
      </w:r>
    </w:p>
    <w:p w14:paraId="62430A00" w14:textId="77777777" w:rsidR="00167F8E" w:rsidRPr="00544375" w:rsidRDefault="00167F8E" w:rsidP="00167F8E">
      <w:pPr>
        <w:pStyle w:val="BESEDILO"/>
      </w:pPr>
    </w:p>
    <w:p w14:paraId="40E39A8F" w14:textId="77777777" w:rsidR="00167F8E" w:rsidRPr="00544375" w:rsidRDefault="00167F8E" w:rsidP="00167F8E">
      <w:pPr>
        <w:pStyle w:val="BESEDILO"/>
      </w:pPr>
    </w:p>
    <w:p w14:paraId="76AD43C0" w14:textId="77777777" w:rsidR="00167F8E" w:rsidRPr="00544375" w:rsidRDefault="00167F8E" w:rsidP="00167F8E">
      <w:pPr>
        <w:pStyle w:val="BESEDILO"/>
      </w:pPr>
    </w:p>
    <w:p w14:paraId="700D1ADA" w14:textId="77777777" w:rsidR="00167F8E" w:rsidRPr="00544375" w:rsidRDefault="00167F8E" w:rsidP="00167F8E">
      <w:pPr>
        <w:pStyle w:val="BESEDILO"/>
      </w:pPr>
    </w:p>
    <w:p w14:paraId="41CC1202" w14:textId="77777777" w:rsidR="00167F8E" w:rsidRPr="00544375" w:rsidRDefault="00167F8E" w:rsidP="00167F8E">
      <w:pPr>
        <w:pStyle w:val="BESEDILO"/>
      </w:pPr>
    </w:p>
    <w:p w14:paraId="4CDBB775" w14:textId="77777777" w:rsidR="00167F8E" w:rsidRPr="00544375" w:rsidRDefault="00167F8E" w:rsidP="00167F8E">
      <w:pPr>
        <w:pStyle w:val="BESEDILO"/>
      </w:pPr>
    </w:p>
    <w:p w14:paraId="2419F074" w14:textId="77777777" w:rsidR="00167F8E" w:rsidRPr="00544375" w:rsidRDefault="00167F8E" w:rsidP="00167F8E">
      <w:pPr>
        <w:pStyle w:val="BESEDILO"/>
      </w:pPr>
    </w:p>
    <w:p w14:paraId="122A49AA" w14:textId="77777777" w:rsidR="00167F8E" w:rsidRPr="00544375" w:rsidRDefault="00167F8E" w:rsidP="00167F8E">
      <w:pPr>
        <w:pStyle w:val="BESEDILO"/>
      </w:pPr>
    </w:p>
    <w:p w14:paraId="7B58C915" w14:textId="77777777" w:rsidR="00167F8E" w:rsidRPr="00544375" w:rsidRDefault="00167F8E" w:rsidP="00167F8E">
      <w:pPr>
        <w:pStyle w:val="BESEDILO"/>
      </w:pPr>
    </w:p>
    <w:p w14:paraId="18273207" w14:textId="77777777" w:rsidR="00167F8E" w:rsidRPr="00544375" w:rsidRDefault="00167F8E" w:rsidP="00167F8E">
      <w:pPr>
        <w:pStyle w:val="BESEDILO"/>
      </w:pPr>
    </w:p>
    <w:p w14:paraId="32B6F2B6" w14:textId="77777777" w:rsidR="00167F8E" w:rsidRPr="00544375" w:rsidRDefault="00167F8E" w:rsidP="00167F8E">
      <w:pPr>
        <w:pStyle w:val="BESEDILO"/>
      </w:pPr>
    </w:p>
    <w:p w14:paraId="2F8A047D" w14:textId="77777777" w:rsidR="00167F8E" w:rsidRPr="00544375" w:rsidRDefault="00167F8E" w:rsidP="00167F8E">
      <w:pPr>
        <w:pStyle w:val="BESEDILO"/>
      </w:pPr>
    </w:p>
    <w:p w14:paraId="5CDAF71D" w14:textId="77777777" w:rsidR="00167F8E" w:rsidRPr="00544375" w:rsidRDefault="00167F8E" w:rsidP="00167F8E">
      <w:pPr>
        <w:pStyle w:val="BESEDILO"/>
      </w:pPr>
    </w:p>
    <w:p w14:paraId="57470D38" w14:textId="77777777" w:rsidR="00167F8E" w:rsidRPr="00544375" w:rsidRDefault="00167F8E" w:rsidP="00167F8E">
      <w:pPr>
        <w:pStyle w:val="BESEDILO"/>
      </w:pPr>
    </w:p>
    <w:p w14:paraId="5BD2F695" w14:textId="577BBD65" w:rsidR="00167F8E" w:rsidRPr="00544375" w:rsidRDefault="00167F8E" w:rsidP="00167F8E">
      <w:pPr>
        <w:pStyle w:val="BESEDILO"/>
      </w:pPr>
    </w:p>
    <w:p w14:paraId="411D9E90" w14:textId="2858D01B" w:rsidR="00705239" w:rsidRPr="00544375" w:rsidRDefault="00705239" w:rsidP="00167F8E">
      <w:pPr>
        <w:pStyle w:val="BESEDILO"/>
      </w:pPr>
    </w:p>
    <w:p w14:paraId="723474D2" w14:textId="61729466" w:rsidR="00705239" w:rsidRPr="00544375" w:rsidRDefault="00705239" w:rsidP="00167F8E">
      <w:pPr>
        <w:pStyle w:val="BESEDILO"/>
      </w:pPr>
    </w:p>
    <w:p w14:paraId="03B3ED7E" w14:textId="28AAA57C" w:rsidR="00705239" w:rsidRPr="00544375" w:rsidRDefault="00705239" w:rsidP="00167F8E">
      <w:pPr>
        <w:pStyle w:val="BESEDILO"/>
      </w:pPr>
    </w:p>
    <w:p w14:paraId="359B4E0E" w14:textId="220E37EB" w:rsidR="00705239" w:rsidRPr="00544375" w:rsidRDefault="00705239" w:rsidP="00167F8E">
      <w:pPr>
        <w:pStyle w:val="BESEDILO"/>
      </w:pPr>
    </w:p>
    <w:p w14:paraId="1683FB21" w14:textId="6045E2C6" w:rsidR="00705239" w:rsidRPr="00544375" w:rsidRDefault="00705239" w:rsidP="00167F8E">
      <w:pPr>
        <w:pStyle w:val="BESEDILO"/>
      </w:pPr>
    </w:p>
    <w:p w14:paraId="7419B233" w14:textId="18D63A6D" w:rsidR="00705239" w:rsidRPr="00544375" w:rsidRDefault="00705239" w:rsidP="00167F8E">
      <w:pPr>
        <w:pStyle w:val="BESEDILO"/>
      </w:pPr>
    </w:p>
    <w:p w14:paraId="6D8C30A6" w14:textId="36335454" w:rsidR="00705239" w:rsidRPr="00544375" w:rsidRDefault="00705239" w:rsidP="00167F8E">
      <w:pPr>
        <w:pStyle w:val="BESEDILO"/>
      </w:pPr>
    </w:p>
    <w:p w14:paraId="6A36F673" w14:textId="5999951C" w:rsidR="00705239" w:rsidRPr="00544375" w:rsidRDefault="00705239" w:rsidP="00167F8E">
      <w:pPr>
        <w:pStyle w:val="BESEDILO"/>
      </w:pPr>
    </w:p>
    <w:p w14:paraId="73FA2C42" w14:textId="5F80DF0E" w:rsidR="00705239" w:rsidRPr="00544375" w:rsidRDefault="00705239" w:rsidP="00167F8E">
      <w:pPr>
        <w:pStyle w:val="BESEDILO"/>
      </w:pPr>
    </w:p>
    <w:p w14:paraId="6DF9F852" w14:textId="29B852A2" w:rsidR="00705239" w:rsidRPr="00544375" w:rsidRDefault="00705239" w:rsidP="00167F8E">
      <w:pPr>
        <w:pStyle w:val="BESEDILO"/>
      </w:pPr>
    </w:p>
    <w:p w14:paraId="1F46D99C" w14:textId="7C16F775" w:rsidR="00705239" w:rsidRPr="00544375" w:rsidRDefault="00705239" w:rsidP="00167F8E">
      <w:pPr>
        <w:pStyle w:val="BESEDILO"/>
      </w:pPr>
    </w:p>
    <w:p w14:paraId="18202FC7" w14:textId="25D5AAE7" w:rsidR="00705239" w:rsidRPr="00544375" w:rsidRDefault="00705239" w:rsidP="00167F8E">
      <w:pPr>
        <w:pStyle w:val="BESEDILO"/>
      </w:pPr>
    </w:p>
    <w:p w14:paraId="110A2FF2" w14:textId="4EDE0A17" w:rsidR="00705239" w:rsidRPr="00544375" w:rsidRDefault="00705239" w:rsidP="00167F8E">
      <w:pPr>
        <w:pStyle w:val="BESEDILO"/>
      </w:pPr>
    </w:p>
    <w:p w14:paraId="42EBF7F5" w14:textId="77777777" w:rsidR="00705239" w:rsidRPr="00544375" w:rsidRDefault="00705239" w:rsidP="00167F8E">
      <w:pPr>
        <w:pStyle w:val="BESEDILO"/>
      </w:pPr>
    </w:p>
    <w:p w14:paraId="474A98C8" w14:textId="77777777" w:rsidR="00167F8E" w:rsidRPr="00544375" w:rsidRDefault="00167F8E" w:rsidP="00167F8E">
      <w:pPr>
        <w:pStyle w:val="BESEDILO"/>
      </w:pPr>
    </w:p>
    <w:p w14:paraId="13D404A7" w14:textId="77777777" w:rsidR="00167F8E" w:rsidRPr="00544375" w:rsidRDefault="00167F8E" w:rsidP="00167F8E">
      <w:pPr>
        <w:pStyle w:val="BESEDILO"/>
      </w:pPr>
    </w:p>
    <w:p w14:paraId="47C345E5" w14:textId="77777777" w:rsidR="00167F8E" w:rsidRPr="00544375" w:rsidRDefault="00167F8E" w:rsidP="00C41B12">
      <w:pPr>
        <w:pStyle w:val="BESEDILO"/>
        <w:jc w:val="center"/>
      </w:pPr>
      <w:r w:rsidRPr="00544375">
        <w:t xml:space="preserve">Kraj in datum: </w:t>
      </w:r>
      <w:r w:rsidRPr="00544375">
        <w:tab/>
      </w:r>
      <w:r w:rsidRPr="00544375">
        <w:tab/>
      </w:r>
      <w:r w:rsidRPr="00544375">
        <w:tab/>
      </w:r>
      <w:r w:rsidRPr="00544375">
        <w:tab/>
        <w:t>Žig:</w:t>
      </w:r>
      <w:r w:rsidRPr="00544375">
        <w:tab/>
      </w:r>
      <w:r w:rsidRPr="00544375">
        <w:tab/>
      </w:r>
      <w:r w:rsidRPr="00544375">
        <w:tab/>
        <w:t>Podpis zastopnika</w:t>
      </w:r>
    </w:p>
    <w:p w14:paraId="295D4A1E" w14:textId="7C35F361" w:rsidR="00167F8E" w:rsidRPr="00544375" w:rsidRDefault="00C41B12" w:rsidP="00C41B12">
      <w:pPr>
        <w:pStyle w:val="BESEDILO"/>
        <w:jc w:val="center"/>
      </w:pPr>
      <w:r w:rsidRPr="00544375">
        <w:tab/>
      </w:r>
      <w:r w:rsidRPr="00544375">
        <w:tab/>
      </w:r>
      <w:r w:rsidRPr="00544375">
        <w:tab/>
      </w:r>
      <w:r w:rsidRPr="00544375">
        <w:tab/>
      </w:r>
      <w:r w:rsidRPr="00544375">
        <w:tab/>
      </w:r>
      <w:r w:rsidRPr="00544375">
        <w:tab/>
      </w:r>
      <w:r w:rsidRPr="00544375">
        <w:tab/>
        <w:t>o</w:t>
      </w:r>
      <w:r w:rsidR="00167F8E" w:rsidRPr="00544375">
        <w:t>z. prokurista:</w:t>
      </w:r>
    </w:p>
    <w:p w14:paraId="7AF13843" w14:textId="77777777" w:rsidR="00167F8E" w:rsidRPr="00544375" w:rsidRDefault="00167F8E" w:rsidP="00C41B12">
      <w:pPr>
        <w:pStyle w:val="BESEDILO"/>
        <w:jc w:val="center"/>
      </w:pPr>
    </w:p>
    <w:p w14:paraId="13085A9A" w14:textId="3CC6DDEE" w:rsidR="00167F8E" w:rsidRPr="00544375" w:rsidRDefault="00167F8E" w:rsidP="00C41B12">
      <w:pPr>
        <w:pStyle w:val="BESEDILO"/>
        <w:jc w:val="center"/>
      </w:pPr>
      <w:r w:rsidRPr="00544375">
        <w:t>........................................</w:t>
      </w:r>
      <w:r w:rsidRPr="00544375">
        <w:tab/>
      </w:r>
      <w:r w:rsidRPr="00544375">
        <w:tab/>
      </w:r>
      <w:r w:rsidRPr="00544375">
        <w:tab/>
      </w:r>
      <w:r w:rsidRPr="00544375">
        <w:tab/>
      </w:r>
      <w:r w:rsidRPr="00544375">
        <w:tab/>
      </w:r>
      <w:r w:rsidR="00C41B12" w:rsidRPr="00544375">
        <w:tab/>
      </w:r>
      <w:r w:rsidRPr="00544375">
        <w:t>.........................................</w:t>
      </w:r>
    </w:p>
    <w:p w14:paraId="42888DF4" w14:textId="77777777" w:rsidR="00167F8E" w:rsidRPr="00544375" w:rsidRDefault="00167F8E" w:rsidP="00167F8E">
      <w:pPr>
        <w:pStyle w:val="BESEDILO"/>
      </w:pPr>
    </w:p>
    <w:p w14:paraId="0BBA9279" w14:textId="77777777" w:rsidR="00167F8E" w:rsidRPr="00544375" w:rsidRDefault="00167F8E" w:rsidP="00167F8E">
      <w:pPr>
        <w:pStyle w:val="BESEDILO"/>
        <w:rPr>
          <w:u w:val="single"/>
        </w:rPr>
      </w:pPr>
    </w:p>
    <w:p w14:paraId="0F91F4B7" w14:textId="77777777" w:rsidR="00167F8E" w:rsidRPr="00544375" w:rsidRDefault="00167F8E" w:rsidP="00167F8E">
      <w:pPr>
        <w:pStyle w:val="BESEDILO"/>
      </w:pPr>
    </w:p>
    <w:p w14:paraId="6D65D244" w14:textId="77777777" w:rsidR="00167F8E" w:rsidRPr="00544375" w:rsidRDefault="00167F8E" w:rsidP="00167F8E">
      <w:pPr>
        <w:pStyle w:val="BESEDILO"/>
      </w:pPr>
    </w:p>
    <w:p w14:paraId="764066F9" w14:textId="3A37A308" w:rsidR="00167F8E" w:rsidRPr="00544375" w:rsidRDefault="00167F8E" w:rsidP="00167F8E">
      <w:pPr>
        <w:pStyle w:val="BESEDILO"/>
      </w:pPr>
      <w:r w:rsidRPr="00544375">
        <w:t xml:space="preserve">Zaradi namena iz šestega odstavka 14. </w:t>
      </w:r>
      <w:r w:rsidR="005D7493" w:rsidRPr="00544375">
        <w:t>č</w:t>
      </w:r>
      <w:r w:rsidRPr="00544375">
        <w:t xml:space="preserve">lena Zakona o integriteti in preprečevanju korupcije (Ur. l. RS, št. </w:t>
      </w:r>
      <w:r w:rsidR="00FD626B" w:rsidRPr="00544375">
        <w:t>69/11 in spremembe</w:t>
      </w:r>
      <w:r w:rsidRPr="00544375">
        <w:t xml:space="preserve">), </w:t>
      </w:r>
      <w:proofErr w:type="spellStart"/>
      <w:r w:rsidRPr="00544375">
        <w:t>t.j</w:t>
      </w:r>
      <w:proofErr w:type="spellEnd"/>
      <w:r w:rsidRPr="00544375">
        <w:t>. zaradi zagotovitve transparentnosti in posla in preprečitve korupcijskih tveganj pri sklepanju pravnih poslov kot zakoniti zastopnik ponudnika v postopku javnega naročanja podajam naslednjo</w:t>
      </w:r>
    </w:p>
    <w:p w14:paraId="1FBB4A6E" w14:textId="77777777" w:rsidR="00167F8E" w:rsidRPr="00544375" w:rsidRDefault="00167F8E" w:rsidP="00167F8E">
      <w:pPr>
        <w:pStyle w:val="BESEDILO"/>
      </w:pPr>
    </w:p>
    <w:p w14:paraId="6F232E0F" w14:textId="77777777" w:rsidR="00167F8E" w:rsidRPr="00544375" w:rsidRDefault="00167F8E" w:rsidP="00167F8E">
      <w:pPr>
        <w:pStyle w:val="BESEDILO"/>
      </w:pPr>
    </w:p>
    <w:p w14:paraId="33AAD5F5" w14:textId="5DCF13DF" w:rsidR="00167F8E" w:rsidRPr="00544375" w:rsidRDefault="00BD730A" w:rsidP="00167F8E">
      <w:pPr>
        <w:pStyle w:val="Naslov2"/>
        <w:numPr>
          <w:ilvl w:val="0"/>
          <w:numId w:val="0"/>
        </w:numPr>
        <w:jc w:val="center"/>
        <w:rPr>
          <w:b/>
        </w:rPr>
      </w:pPr>
      <w:bookmarkStart w:id="230" w:name="_Toc146711437"/>
      <w:r w:rsidRPr="00544375">
        <w:rPr>
          <w:b/>
        </w:rPr>
        <w:t>Izjava o udeležbi fizičnih in pravnih oseb v lastništvu ponudnika</w:t>
      </w:r>
      <w:bookmarkEnd w:id="230"/>
    </w:p>
    <w:p w14:paraId="3BDEF00C" w14:textId="4892FCB8" w:rsidR="00167F8E" w:rsidRPr="00544375" w:rsidRDefault="00167F8E" w:rsidP="00167F8E">
      <w:pPr>
        <w:pStyle w:val="BESEDILO"/>
        <w:jc w:val="center"/>
        <w:rPr>
          <w:b/>
        </w:rPr>
      </w:pPr>
      <w:r w:rsidRPr="00544375">
        <w:rPr>
          <w:b/>
        </w:rPr>
        <w:t xml:space="preserve">ZA JAVNO NAROČILO </w:t>
      </w:r>
      <w:r w:rsidR="00BF1C59" w:rsidRPr="00544375">
        <w:rPr>
          <w:b/>
        </w:rPr>
        <w:t>JN-B</w:t>
      </w:r>
      <w:r w:rsidR="00B310B2" w:rsidRPr="00544375">
        <w:rPr>
          <w:b/>
        </w:rPr>
        <w:t>10</w:t>
      </w:r>
      <w:r w:rsidR="007514DA" w:rsidRPr="00544375">
        <w:rPr>
          <w:b/>
        </w:rPr>
        <w:t>4</w:t>
      </w:r>
      <w:r w:rsidR="002D41A2" w:rsidRPr="00544375">
        <w:rPr>
          <w:b/>
        </w:rPr>
        <w:t>2</w:t>
      </w:r>
    </w:p>
    <w:p w14:paraId="41FAFA18" w14:textId="77777777" w:rsidR="00167F8E" w:rsidRPr="00544375" w:rsidRDefault="00167F8E" w:rsidP="00167F8E">
      <w:pPr>
        <w:pStyle w:val="BESEDILO"/>
      </w:pPr>
    </w:p>
    <w:p w14:paraId="54593007" w14:textId="77777777" w:rsidR="00167F8E" w:rsidRPr="00544375" w:rsidRDefault="00167F8E" w:rsidP="00167F8E">
      <w:pPr>
        <w:pStyle w:val="BESEDILO"/>
        <w:rPr>
          <w:b/>
        </w:rPr>
      </w:pPr>
      <w:r w:rsidRPr="00544375">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544375"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544375" w:rsidRDefault="00167F8E" w:rsidP="00167F8E">
            <w:pPr>
              <w:pStyle w:val="BESEDILO"/>
              <w:rPr>
                <w:bCs/>
              </w:rPr>
            </w:pPr>
            <w:r w:rsidRPr="00544375">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544375" w:rsidRDefault="00167F8E" w:rsidP="00167F8E">
            <w:pPr>
              <w:pStyle w:val="BESEDILO"/>
              <w:rPr>
                <w:b/>
                <w:bCs/>
              </w:rPr>
            </w:pPr>
          </w:p>
        </w:tc>
      </w:tr>
      <w:tr w:rsidR="00167F8E" w:rsidRPr="00544375"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544375" w:rsidRDefault="00167F8E" w:rsidP="00167F8E">
            <w:pPr>
              <w:pStyle w:val="BESEDILO"/>
              <w:rPr>
                <w:bCs/>
              </w:rPr>
            </w:pPr>
            <w:r w:rsidRPr="00544375">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544375" w:rsidRDefault="00167F8E" w:rsidP="00167F8E">
            <w:pPr>
              <w:pStyle w:val="BESEDILO"/>
              <w:rPr>
                <w:bCs/>
              </w:rPr>
            </w:pPr>
          </w:p>
        </w:tc>
      </w:tr>
      <w:tr w:rsidR="00167F8E" w:rsidRPr="00544375"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544375" w:rsidRDefault="00167F8E" w:rsidP="00167F8E">
            <w:pPr>
              <w:pStyle w:val="BESEDILO"/>
              <w:rPr>
                <w:bCs/>
              </w:rPr>
            </w:pPr>
            <w:r w:rsidRPr="00544375">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544375" w:rsidRDefault="00167F8E" w:rsidP="00167F8E">
            <w:pPr>
              <w:pStyle w:val="BESEDILO"/>
              <w:rPr>
                <w:bCs/>
              </w:rPr>
            </w:pPr>
          </w:p>
        </w:tc>
      </w:tr>
      <w:tr w:rsidR="00167F8E" w:rsidRPr="00544375"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544375" w:rsidRDefault="00167F8E" w:rsidP="00167F8E">
            <w:pPr>
              <w:pStyle w:val="BESEDILO"/>
              <w:rPr>
                <w:bCs/>
              </w:rPr>
            </w:pPr>
            <w:r w:rsidRPr="00544375">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544375" w:rsidRDefault="00167F8E" w:rsidP="00167F8E">
            <w:pPr>
              <w:pStyle w:val="BESEDILO"/>
              <w:rPr>
                <w:bCs/>
              </w:rPr>
            </w:pPr>
          </w:p>
          <w:p w14:paraId="41B85DEC" w14:textId="47DBA870" w:rsidR="00167F8E" w:rsidRPr="00544375" w:rsidRDefault="00167F8E" w:rsidP="00167F8E">
            <w:pPr>
              <w:pStyle w:val="BESEDILO"/>
              <w:rPr>
                <w:bCs/>
              </w:rPr>
            </w:pPr>
            <w:r w:rsidRPr="00544375">
              <w:rPr>
                <w:bCs/>
              </w:rPr>
              <w:t>DA</w:t>
            </w:r>
            <w:r w:rsidR="00954F8A" w:rsidRPr="00544375">
              <w:rPr>
                <w:bCs/>
              </w:rPr>
              <w:t xml:space="preserve"> </w:t>
            </w:r>
            <w:r w:rsidRPr="00544375">
              <w:rPr>
                <w:bCs/>
              </w:rPr>
              <w:t>-</w:t>
            </w:r>
            <w:r w:rsidR="00954F8A" w:rsidRPr="00544375">
              <w:rPr>
                <w:bCs/>
              </w:rPr>
              <w:t xml:space="preserve"> </w:t>
            </w:r>
            <w:r w:rsidRPr="00544375">
              <w:rPr>
                <w:bCs/>
              </w:rPr>
              <w:t>NE</w:t>
            </w:r>
          </w:p>
        </w:tc>
      </w:tr>
    </w:tbl>
    <w:p w14:paraId="3B32907C" w14:textId="77777777" w:rsidR="00167F8E" w:rsidRPr="00544375" w:rsidRDefault="00167F8E" w:rsidP="00167F8E">
      <w:pPr>
        <w:pStyle w:val="BESEDILO"/>
      </w:pPr>
    </w:p>
    <w:p w14:paraId="1DDDA916" w14:textId="77777777" w:rsidR="00167F8E" w:rsidRPr="00544375" w:rsidRDefault="00167F8E" w:rsidP="00167F8E">
      <w:pPr>
        <w:pStyle w:val="BESEDILO"/>
        <w:rPr>
          <w:b/>
        </w:rPr>
      </w:pPr>
      <w:r w:rsidRPr="00544375">
        <w:rPr>
          <w:b/>
        </w:rPr>
        <w:t>Lastniška struktura ponudnika:</w:t>
      </w:r>
    </w:p>
    <w:p w14:paraId="5BAC61C5" w14:textId="77777777" w:rsidR="00167F8E" w:rsidRPr="00544375" w:rsidRDefault="00167F8E" w:rsidP="00167F8E">
      <w:pPr>
        <w:pStyle w:val="BESEDILO"/>
        <w:rPr>
          <w:b/>
          <w:i/>
        </w:rPr>
      </w:pPr>
    </w:p>
    <w:p w14:paraId="7F2FA5EB" w14:textId="77777777" w:rsidR="00167F8E" w:rsidRPr="00544375" w:rsidRDefault="00167F8E" w:rsidP="000867E4">
      <w:pPr>
        <w:pStyle w:val="BESEDILO"/>
        <w:numPr>
          <w:ilvl w:val="0"/>
          <w:numId w:val="4"/>
        </w:numPr>
        <w:rPr>
          <w:b/>
        </w:rPr>
      </w:pPr>
      <w:r w:rsidRPr="00544375">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544375"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544375" w:rsidRDefault="00167F8E" w:rsidP="00167F8E">
            <w:pPr>
              <w:pStyle w:val="BESEDILO"/>
              <w:rPr>
                <w:bCs/>
              </w:rPr>
            </w:pPr>
            <w:r w:rsidRPr="00544375">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544375" w:rsidRDefault="00167F8E" w:rsidP="00167F8E">
            <w:pPr>
              <w:pStyle w:val="BESEDILO"/>
              <w:rPr>
                <w:b/>
                <w:bCs/>
              </w:rPr>
            </w:pPr>
          </w:p>
        </w:tc>
      </w:tr>
      <w:tr w:rsidR="00167F8E" w:rsidRPr="00544375"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544375" w:rsidRDefault="00167F8E" w:rsidP="00167F8E">
            <w:pPr>
              <w:pStyle w:val="BESEDILO"/>
              <w:rPr>
                <w:bCs/>
              </w:rPr>
            </w:pPr>
            <w:r w:rsidRPr="00544375">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544375" w:rsidRDefault="00167F8E" w:rsidP="00167F8E">
            <w:pPr>
              <w:pStyle w:val="BESEDILO"/>
              <w:rPr>
                <w:bCs/>
              </w:rPr>
            </w:pPr>
          </w:p>
        </w:tc>
      </w:tr>
      <w:tr w:rsidR="00167F8E" w:rsidRPr="00544375"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544375" w:rsidRDefault="00167F8E" w:rsidP="00167F8E">
            <w:pPr>
              <w:pStyle w:val="BESEDILO"/>
              <w:rPr>
                <w:bCs/>
              </w:rPr>
            </w:pPr>
            <w:r w:rsidRPr="00544375">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544375" w:rsidRDefault="00167F8E" w:rsidP="00167F8E">
            <w:pPr>
              <w:pStyle w:val="BESEDILO"/>
              <w:rPr>
                <w:bCs/>
              </w:rPr>
            </w:pPr>
          </w:p>
        </w:tc>
      </w:tr>
      <w:tr w:rsidR="00167F8E" w:rsidRPr="00544375"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544375" w:rsidRDefault="00167F8E" w:rsidP="00167F8E">
            <w:pPr>
              <w:pStyle w:val="BESEDILO"/>
              <w:rPr>
                <w:bCs/>
              </w:rPr>
            </w:pPr>
            <w:r w:rsidRPr="00544375">
              <w:rPr>
                <w:bCs/>
              </w:rPr>
              <w:t>Tihi družbenik (ustrezno označi)</w:t>
            </w:r>
          </w:p>
          <w:p w14:paraId="54A99A82" w14:textId="0508DA68" w:rsidR="00167F8E" w:rsidRPr="00544375" w:rsidRDefault="00167F8E" w:rsidP="00167F8E">
            <w:pPr>
              <w:pStyle w:val="BESEDILO"/>
              <w:rPr>
                <w:bCs/>
              </w:rPr>
            </w:pPr>
            <w:r w:rsidRPr="00544375">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544375" w:rsidRDefault="00167F8E" w:rsidP="00167F8E">
            <w:pPr>
              <w:pStyle w:val="BESEDILO"/>
              <w:rPr>
                <w:bCs/>
              </w:rPr>
            </w:pPr>
          </w:p>
          <w:p w14:paraId="5808EBB1" w14:textId="3B686F13" w:rsidR="00167F8E" w:rsidRPr="00544375" w:rsidRDefault="00167F8E" w:rsidP="00167F8E">
            <w:pPr>
              <w:pStyle w:val="BESEDILO"/>
              <w:rPr>
                <w:bCs/>
              </w:rPr>
            </w:pPr>
            <w:r w:rsidRPr="00544375">
              <w:rPr>
                <w:bCs/>
              </w:rPr>
              <w:t>DA</w:t>
            </w:r>
            <w:r w:rsidR="00954F8A" w:rsidRPr="00544375">
              <w:rPr>
                <w:bCs/>
              </w:rPr>
              <w:t xml:space="preserve"> </w:t>
            </w:r>
            <w:r w:rsidRPr="00544375">
              <w:rPr>
                <w:bCs/>
              </w:rPr>
              <w:t>-</w:t>
            </w:r>
            <w:r w:rsidR="00954F8A" w:rsidRPr="00544375">
              <w:rPr>
                <w:bCs/>
              </w:rPr>
              <w:t xml:space="preserve"> </w:t>
            </w:r>
            <w:r w:rsidRPr="00544375">
              <w:rPr>
                <w:bCs/>
              </w:rPr>
              <w:t>NE</w:t>
            </w:r>
          </w:p>
          <w:p w14:paraId="6946CCA0" w14:textId="77777777" w:rsidR="00167F8E" w:rsidRPr="00544375" w:rsidRDefault="00167F8E" w:rsidP="00167F8E">
            <w:pPr>
              <w:pStyle w:val="BESEDILO"/>
              <w:rPr>
                <w:bCs/>
              </w:rPr>
            </w:pPr>
          </w:p>
        </w:tc>
      </w:tr>
    </w:tbl>
    <w:p w14:paraId="12DCA876" w14:textId="77777777" w:rsidR="00167F8E" w:rsidRPr="00544375"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544375"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544375" w:rsidRDefault="00167F8E" w:rsidP="00167F8E">
            <w:pPr>
              <w:pStyle w:val="BESEDILO"/>
              <w:rPr>
                <w:bCs/>
              </w:rPr>
            </w:pPr>
            <w:r w:rsidRPr="00544375">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544375" w:rsidRDefault="00167F8E" w:rsidP="00167F8E">
            <w:pPr>
              <w:pStyle w:val="BESEDILO"/>
              <w:rPr>
                <w:b/>
                <w:bCs/>
              </w:rPr>
            </w:pPr>
          </w:p>
        </w:tc>
      </w:tr>
      <w:tr w:rsidR="00167F8E" w:rsidRPr="00544375"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544375" w:rsidRDefault="00167F8E" w:rsidP="00167F8E">
            <w:pPr>
              <w:pStyle w:val="BESEDILO"/>
              <w:rPr>
                <w:bCs/>
              </w:rPr>
            </w:pPr>
            <w:r w:rsidRPr="00544375">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544375" w:rsidRDefault="00167F8E" w:rsidP="00167F8E">
            <w:pPr>
              <w:pStyle w:val="BESEDILO"/>
              <w:rPr>
                <w:bCs/>
              </w:rPr>
            </w:pPr>
          </w:p>
        </w:tc>
      </w:tr>
      <w:tr w:rsidR="00167F8E" w:rsidRPr="00544375"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544375" w:rsidRDefault="00167F8E" w:rsidP="00167F8E">
            <w:pPr>
              <w:pStyle w:val="BESEDILO"/>
              <w:rPr>
                <w:bCs/>
              </w:rPr>
            </w:pPr>
            <w:r w:rsidRPr="00544375">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544375" w:rsidRDefault="00167F8E" w:rsidP="00167F8E">
            <w:pPr>
              <w:pStyle w:val="BESEDILO"/>
              <w:rPr>
                <w:bCs/>
              </w:rPr>
            </w:pPr>
          </w:p>
        </w:tc>
      </w:tr>
      <w:tr w:rsidR="00167F8E" w:rsidRPr="00544375"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544375" w:rsidRDefault="00167F8E" w:rsidP="00167F8E">
            <w:pPr>
              <w:pStyle w:val="BESEDILO"/>
              <w:rPr>
                <w:bCs/>
              </w:rPr>
            </w:pPr>
            <w:r w:rsidRPr="00544375">
              <w:rPr>
                <w:bCs/>
              </w:rPr>
              <w:t>Tihi družbenik (DA – NE)</w:t>
            </w:r>
          </w:p>
          <w:p w14:paraId="73EF2A99" w14:textId="3FAF8513" w:rsidR="00167F8E" w:rsidRPr="00544375" w:rsidRDefault="00167F8E" w:rsidP="00167F8E">
            <w:pPr>
              <w:pStyle w:val="BESEDILO"/>
              <w:rPr>
                <w:bCs/>
              </w:rPr>
            </w:pPr>
            <w:r w:rsidRPr="00544375">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544375" w:rsidRDefault="00167F8E" w:rsidP="00167F8E">
            <w:pPr>
              <w:pStyle w:val="BESEDILO"/>
              <w:rPr>
                <w:bCs/>
              </w:rPr>
            </w:pPr>
          </w:p>
        </w:tc>
      </w:tr>
    </w:tbl>
    <w:p w14:paraId="460C3F4F" w14:textId="77777777" w:rsidR="00167F8E" w:rsidRPr="00544375" w:rsidRDefault="00167F8E" w:rsidP="00167F8E">
      <w:pPr>
        <w:pStyle w:val="BESEDILO"/>
      </w:pPr>
      <w:r w:rsidRPr="00544375">
        <w:t xml:space="preserve"> (ustrezno nadaljujte seznam)</w:t>
      </w:r>
    </w:p>
    <w:p w14:paraId="5EE58C32" w14:textId="77777777" w:rsidR="00167F8E" w:rsidRPr="00544375" w:rsidRDefault="00167F8E" w:rsidP="00167F8E">
      <w:pPr>
        <w:pStyle w:val="BESEDILO"/>
      </w:pPr>
    </w:p>
    <w:p w14:paraId="2740337B" w14:textId="77777777" w:rsidR="00167F8E" w:rsidRPr="00544375" w:rsidRDefault="00167F8E" w:rsidP="000867E4">
      <w:pPr>
        <w:pStyle w:val="BESEDILO"/>
        <w:numPr>
          <w:ilvl w:val="0"/>
          <w:numId w:val="4"/>
        </w:numPr>
        <w:rPr>
          <w:b/>
        </w:rPr>
      </w:pPr>
      <w:r w:rsidRPr="00544375">
        <w:rPr>
          <w:b/>
        </w:rPr>
        <w:t>PODATKI O UDELEŽBI PRAVNIH OSEB V LASTNIŠTVU PONUDNIKA (VKLJUČNO S TIHIMI DRUŽBENIKI)</w:t>
      </w:r>
    </w:p>
    <w:p w14:paraId="6503BCF0" w14:textId="77777777" w:rsidR="00167F8E" w:rsidRPr="00544375"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544375"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544375" w:rsidRDefault="00167F8E" w:rsidP="00167F8E">
            <w:pPr>
              <w:pStyle w:val="BESEDILO"/>
              <w:rPr>
                <w:bCs/>
              </w:rPr>
            </w:pPr>
            <w:r w:rsidRPr="00544375">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544375" w:rsidRDefault="00167F8E" w:rsidP="00167F8E">
            <w:pPr>
              <w:pStyle w:val="BESEDILO"/>
              <w:rPr>
                <w:b/>
                <w:bCs/>
              </w:rPr>
            </w:pPr>
          </w:p>
        </w:tc>
      </w:tr>
      <w:tr w:rsidR="00167F8E" w:rsidRPr="00544375"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544375" w:rsidRDefault="00167F8E" w:rsidP="00167F8E">
            <w:pPr>
              <w:pStyle w:val="BESEDILO"/>
              <w:rPr>
                <w:bCs/>
              </w:rPr>
            </w:pPr>
            <w:r w:rsidRPr="00544375">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544375" w:rsidRDefault="00167F8E" w:rsidP="00167F8E">
            <w:pPr>
              <w:pStyle w:val="BESEDILO"/>
              <w:rPr>
                <w:bCs/>
              </w:rPr>
            </w:pPr>
          </w:p>
        </w:tc>
      </w:tr>
      <w:tr w:rsidR="00167F8E" w:rsidRPr="00544375"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544375" w:rsidRDefault="00167F8E" w:rsidP="00167F8E">
            <w:pPr>
              <w:pStyle w:val="BESEDILO"/>
              <w:rPr>
                <w:bCs/>
              </w:rPr>
            </w:pPr>
            <w:r w:rsidRPr="00544375">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544375" w:rsidRDefault="00167F8E" w:rsidP="00167F8E">
            <w:pPr>
              <w:pStyle w:val="BESEDILO"/>
              <w:rPr>
                <w:bCs/>
              </w:rPr>
            </w:pPr>
          </w:p>
        </w:tc>
      </w:tr>
      <w:tr w:rsidR="00167F8E" w:rsidRPr="00544375"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544375" w:rsidRDefault="00167F8E" w:rsidP="00167F8E">
            <w:pPr>
              <w:pStyle w:val="BESEDILO"/>
              <w:rPr>
                <w:bCs/>
              </w:rPr>
            </w:pPr>
            <w:r w:rsidRPr="00544375">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544375" w:rsidRDefault="00167F8E" w:rsidP="00167F8E">
            <w:pPr>
              <w:pStyle w:val="BESEDILO"/>
              <w:rPr>
                <w:bCs/>
              </w:rPr>
            </w:pPr>
          </w:p>
        </w:tc>
      </w:tr>
      <w:tr w:rsidR="00167F8E" w:rsidRPr="00544375"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544375" w:rsidRDefault="00167F8E" w:rsidP="00167F8E">
            <w:pPr>
              <w:pStyle w:val="BESEDILO"/>
              <w:rPr>
                <w:bCs/>
              </w:rPr>
            </w:pPr>
            <w:r w:rsidRPr="00544375">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544375" w:rsidRDefault="00167F8E" w:rsidP="00C120AA">
            <w:pPr>
              <w:pStyle w:val="BESEDILO"/>
              <w:jc w:val="center"/>
              <w:rPr>
                <w:bCs/>
              </w:rPr>
            </w:pPr>
            <w:r w:rsidRPr="00544375">
              <w:rPr>
                <w:bCs/>
              </w:rPr>
              <w:t>DA</w:t>
            </w:r>
            <w:r w:rsidR="00954F8A" w:rsidRPr="00544375">
              <w:rPr>
                <w:bCs/>
              </w:rPr>
              <w:t xml:space="preserve"> </w:t>
            </w:r>
            <w:r w:rsidRPr="00544375">
              <w:rPr>
                <w:bCs/>
              </w:rPr>
              <w:t>-</w:t>
            </w:r>
            <w:r w:rsidR="00954F8A" w:rsidRPr="00544375">
              <w:rPr>
                <w:bCs/>
              </w:rPr>
              <w:t xml:space="preserve"> </w:t>
            </w:r>
            <w:r w:rsidRPr="00544375">
              <w:rPr>
                <w:bCs/>
              </w:rPr>
              <w:t>NE</w:t>
            </w:r>
          </w:p>
        </w:tc>
      </w:tr>
    </w:tbl>
    <w:p w14:paraId="4D20083E" w14:textId="77777777" w:rsidR="00167F8E" w:rsidRPr="00544375" w:rsidRDefault="00167F8E" w:rsidP="00167F8E">
      <w:pPr>
        <w:pStyle w:val="BESEDILO"/>
        <w:rPr>
          <w:b/>
          <w:bCs/>
        </w:rPr>
      </w:pPr>
    </w:p>
    <w:p w14:paraId="60E902C5" w14:textId="77777777" w:rsidR="00167F8E" w:rsidRPr="00544375" w:rsidRDefault="00167F8E" w:rsidP="00167F8E">
      <w:pPr>
        <w:pStyle w:val="BESEDILO"/>
      </w:pPr>
      <w:r w:rsidRPr="00544375">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544375"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544375" w:rsidRDefault="00167F8E" w:rsidP="00167F8E">
            <w:pPr>
              <w:pStyle w:val="BESEDILO"/>
              <w:rPr>
                <w:bCs/>
              </w:rPr>
            </w:pPr>
            <w:r w:rsidRPr="00544375">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544375" w:rsidRDefault="00167F8E" w:rsidP="00167F8E">
            <w:pPr>
              <w:pStyle w:val="BESEDILO"/>
              <w:rPr>
                <w:b/>
                <w:bCs/>
              </w:rPr>
            </w:pPr>
          </w:p>
        </w:tc>
      </w:tr>
      <w:tr w:rsidR="00167F8E" w:rsidRPr="00544375"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544375" w:rsidRDefault="00167F8E" w:rsidP="00167F8E">
            <w:pPr>
              <w:pStyle w:val="BESEDILO"/>
              <w:rPr>
                <w:bCs/>
              </w:rPr>
            </w:pPr>
            <w:r w:rsidRPr="00544375">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544375" w:rsidRDefault="00167F8E" w:rsidP="00167F8E">
            <w:pPr>
              <w:pStyle w:val="BESEDILO"/>
              <w:rPr>
                <w:bCs/>
              </w:rPr>
            </w:pPr>
          </w:p>
        </w:tc>
      </w:tr>
      <w:tr w:rsidR="00167F8E" w:rsidRPr="00544375"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544375" w:rsidRDefault="00167F8E" w:rsidP="00167F8E">
            <w:pPr>
              <w:pStyle w:val="BESEDILO"/>
              <w:rPr>
                <w:bCs/>
              </w:rPr>
            </w:pPr>
            <w:r w:rsidRPr="00544375">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544375" w:rsidRDefault="00167F8E" w:rsidP="00167F8E">
            <w:pPr>
              <w:pStyle w:val="BESEDILO"/>
              <w:rPr>
                <w:bCs/>
              </w:rPr>
            </w:pPr>
          </w:p>
        </w:tc>
      </w:tr>
      <w:tr w:rsidR="00167F8E" w:rsidRPr="00544375"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544375" w:rsidRDefault="00167F8E" w:rsidP="00167F8E">
            <w:pPr>
              <w:pStyle w:val="BESEDILO"/>
              <w:rPr>
                <w:bCs/>
              </w:rPr>
            </w:pPr>
            <w:r w:rsidRPr="00544375">
              <w:rPr>
                <w:bCs/>
              </w:rPr>
              <w:t>Tihi družbenik (DA – NE)</w:t>
            </w:r>
          </w:p>
          <w:p w14:paraId="74300B41" w14:textId="4B90F3B5" w:rsidR="00167F8E" w:rsidRPr="00544375" w:rsidRDefault="00167F8E" w:rsidP="00167F8E">
            <w:pPr>
              <w:pStyle w:val="BESEDILO"/>
              <w:rPr>
                <w:bCs/>
              </w:rPr>
            </w:pPr>
            <w:r w:rsidRPr="00544375">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544375" w:rsidRDefault="00167F8E" w:rsidP="00167F8E">
            <w:pPr>
              <w:pStyle w:val="BESEDILO"/>
              <w:rPr>
                <w:bCs/>
              </w:rPr>
            </w:pPr>
          </w:p>
        </w:tc>
      </w:tr>
    </w:tbl>
    <w:p w14:paraId="6BC1A48E" w14:textId="77777777" w:rsidR="00167F8E" w:rsidRPr="00544375" w:rsidRDefault="00167F8E" w:rsidP="00167F8E">
      <w:pPr>
        <w:pStyle w:val="BESEDILO"/>
      </w:pPr>
    </w:p>
    <w:p w14:paraId="7ED2C4EE" w14:textId="77777777" w:rsidR="00167F8E" w:rsidRPr="00544375" w:rsidRDefault="00167F8E" w:rsidP="00167F8E">
      <w:pPr>
        <w:pStyle w:val="BESEDILO"/>
      </w:pPr>
      <w:r w:rsidRPr="00544375">
        <w:t>(ustrezno nadaljujte seznam)</w:t>
      </w:r>
    </w:p>
    <w:p w14:paraId="76D9EDA5" w14:textId="77777777" w:rsidR="00167F8E" w:rsidRPr="00544375" w:rsidRDefault="00167F8E" w:rsidP="00167F8E">
      <w:pPr>
        <w:pStyle w:val="BESEDILO"/>
      </w:pPr>
    </w:p>
    <w:p w14:paraId="217ED7A4" w14:textId="77777777" w:rsidR="00167F8E" w:rsidRPr="00544375" w:rsidRDefault="00167F8E" w:rsidP="00167F8E">
      <w:pPr>
        <w:pStyle w:val="BESEDILO"/>
      </w:pPr>
    </w:p>
    <w:p w14:paraId="1A237C6E" w14:textId="77777777" w:rsidR="00167F8E" w:rsidRPr="00544375" w:rsidRDefault="00167F8E" w:rsidP="00167F8E">
      <w:pPr>
        <w:pStyle w:val="BESEDILO"/>
      </w:pPr>
    </w:p>
    <w:p w14:paraId="5E69573C" w14:textId="77777777" w:rsidR="00167F8E" w:rsidRPr="00544375" w:rsidRDefault="00167F8E" w:rsidP="00167F8E">
      <w:pPr>
        <w:pStyle w:val="BESEDILO"/>
      </w:pPr>
    </w:p>
    <w:p w14:paraId="0A447962" w14:textId="77777777" w:rsidR="00167F8E" w:rsidRPr="00544375" w:rsidRDefault="00167F8E" w:rsidP="00167F8E">
      <w:pPr>
        <w:pStyle w:val="BESEDILO"/>
      </w:pPr>
    </w:p>
    <w:p w14:paraId="7FF15D3E" w14:textId="77777777" w:rsidR="00167F8E" w:rsidRPr="00544375" w:rsidRDefault="00167F8E" w:rsidP="00167F8E">
      <w:pPr>
        <w:pStyle w:val="BESEDILO"/>
      </w:pPr>
    </w:p>
    <w:p w14:paraId="69932003" w14:textId="77777777" w:rsidR="00167F8E" w:rsidRPr="00544375" w:rsidRDefault="00167F8E" w:rsidP="000867E4">
      <w:pPr>
        <w:pStyle w:val="BESEDILO"/>
        <w:numPr>
          <w:ilvl w:val="0"/>
          <w:numId w:val="4"/>
        </w:numPr>
        <w:rPr>
          <w:b/>
        </w:rPr>
      </w:pPr>
      <w:r w:rsidRPr="00544375">
        <w:rPr>
          <w:b/>
        </w:rPr>
        <w:t>PODATKI O POVEZANIH DRUŽBAH</w:t>
      </w:r>
    </w:p>
    <w:p w14:paraId="4C40031B" w14:textId="77777777" w:rsidR="00167F8E" w:rsidRPr="00544375"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544375"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544375" w:rsidRDefault="00167F8E" w:rsidP="00167F8E">
            <w:pPr>
              <w:pStyle w:val="BESEDILO"/>
              <w:rPr>
                <w:bCs/>
              </w:rPr>
            </w:pPr>
            <w:r w:rsidRPr="00544375">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544375" w:rsidRDefault="00167F8E" w:rsidP="00167F8E">
            <w:pPr>
              <w:pStyle w:val="BESEDILO"/>
              <w:rPr>
                <w:b/>
                <w:bCs/>
              </w:rPr>
            </w:pPr>
          </w:p>
        </w:tc>
      </w:tr>
      <w:tr w:rsidR="00167F8E" w:rsidRPr="00544375"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544375" w:rsidRDefault="00167F8E" w:rsidP="00167F8E">
            <w:pPr>
              <w:pStyle w:val="BESEDILO"/>
              <w:rPr>
                <w:bCs/>
              </w:rPr>
            </w:pPr>
            <w:r w:rsidRPr="00544375">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544375" w:rsidRDefault="00167F8E" w:rsidP="00167F8E">
            <w:pPr>
              <w:pStyle w:val="BESEDILO"/>
              <w:rPr>
                <w:bCs/>
              </w:rPr>
            </w:pPr>
          </w:p>
        </w:tc>
      </w:tr>
      <w:tr w:rsidR="00167F8E" w:rsidRPr="00544375"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544375" w:rsidRDefault="00167F8E" w:rsidP="00167F8E">
            <w:pPr>
              <w:pStyle w:val="BESEDILO"/>
              <w:rPr>
                <w:bCs/>
              </w:rPr>
            </w:pPr>
            <w:r w:rsidRPr="00544375">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544375" w:rsidRDefault="00167F8E" w:rsidP="00167F8E">
            <w:pPr>
              <w:pStyle w:val="BESEDILO"/>
              <w:rPr>
                <w:bCs/>
              </w:rPr>
            </w:pPr>
          </w:p>
        </w:tc>
      </w:tr>
      <w:tr w:rsidR="00167F8E" w:rsidRPr="00544375"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544375"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544375" w:rsidRDefault="00167F8E" w:rsidP="00167F8E">
            <w:pPr>
              <w:pStyle w:val="BESEDILO"/>
              <w:rPr>
                <w:bCs/>
              </w:rPr>
            </w:pPr>
          </w:p>
        </w:tc>
      </w:tr>
    </w:tbl>
    <w:p w14:paraId="31FF4ABF" w14:textId="77777777" w:rsidR="00167F8E" w:rsidRPr="00544375" w:rsidRDefault="00167F8E" w:rsidP="00167F8E">
      <w:pPr>
        <w:pStyle w:val="BESEDILO"/>
        <w:rPr>
          <w:b/>
        </w:rPr>
      </w:pPr>
      <w:r w:rsidRPr="00544375">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544375"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544375" w:rsidRDefault="00167F8E" w:rsidP="00167F8E">
            <w:pPr>
              <w:pStyle w:val="BESEDILO"/>
              <w:rPr>
                <w:bCs/>
              </w:rPr>
            </w:pPr>
            <w:r w:rsidRPr="00544375">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544375" w:rsidRDefault="00167F8E" w:rsidP="00167F8E">
            <w:pPr>
              <w:pStyle w:val="BESEDILO"/>
              <w:rPr>
                <w:b/>
                <w:bCs/>
              </w:rPr>
            </w:pPr>
          </w:p>
        </w:tc>
      </w:tr>
      <w:tr w:rsidR="00167F8E" w:rsidRPr="00544375"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544375" w:rsidRDefault="00167F8E" w:rsidP="00167F8E">
            <w:pPr>
              <w:pStyle w:val="BESEDILO"/>
              <w:rPr>
                <w:bCs/>
              </w:rPr>
            </w:pPr>
            <w:r w:rsidRPr="00544375">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544375" w:rsidRDefault="00167F8E" w:rsidP="00167F8E">
            <w:pPr>
              <w:pStyle w:val="BESEDILO"/>
              <w:rPr>
                <w:bCs/>
              </w:rPr>
            </w:pPr>
          </w:p>
        </w:tc>
      </w:tr>
      <w:tr w:rsidR="00167F8E" w:rsidRPr="00544375"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544375" w:rsidRDefault="00167F8E" w:rsidP="00167F8E">
            <w:pPr>
              <w:pStyle w:val="BESEDILO"/>
              <w:rPr>
                <w:bCs/>
              </w:rPr>
            </w:pPr>
            <w:r w:rsidRPr="00544375">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544375" w:rsidRDefault="00167F8E" w:rsidP="00167F8E">
            <w:pPr>
              <w:pStyle w:val="BESEDILO"/>
              <w:rPr>
                <w:bCs/>
              </w:rPr>
            </w:pPr>
          </w:p>
        </w:tc>
      </w:tr>
      <w:tr w:rsidR="00167F8E" w:rsidRPr="00544375"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544375" w:rsidRDefault="00167F8E" w:rsidP="00167F8E">
            <w:pPr>
              <w:pStyle w:val="BESEDILO"/>
              <w:rPr>
                <w:b/>
                <w:bCs/>
              </w:rPr>
            </w:pPr>
            <w:r w:rsidRPr="00544375">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544375" w:rsidRDefault="00167F8E" w:rsidP="00167F8E">
            <w:pPr>
              <w:pStyle w:val="BESEDILO"/>
              <w:rPr>
                <w:bCs/>
              </w:rPr>
            </w:pPr>
          </w:p>
        </w:tc>
      </w:tr>
    </w:tbl>
    <w:p w14:paraId="5C9D77E1" w14:textId="77777777" w:rsidR="00167F8E" w:rsidRPr="00544375" w:rsidRDefault="00167F8E" w:rsidP="00167F8E">
      <w:pPr>
        <w:pStyle w:val="BESEDILO"/>
      </w:pPr>
    </w:p>
    <w:p w14:paraId="200CDD4A" w14:textId="77777777" w:rsidR="00167F8E" w:rsidRPr="00544375" w:rsidRDefault="00167F8E" w:rsidP="00167F8E">
      <w:pPr>
        <w:pStyle w:val="BESEDILO"/>
      </w:pPr>
      <w:r w:rsidRPr="00544375">
        <w:t>(ustrezno nadaljujte seznam)</w:t>
      </w:r>
    </w:p>
    <w:p w14:paraId="28921E99" w14:textId="77777777" w:rsidR="00167F8E" w:rsidRPr="00544375" w:rsidRDefault="00167F8E" w:rsidP="00167F8E">
      <w:pPr>
        <w:pStyle w:val="BESEDILO"/>
      </w:pPr>
    </w:p>
    <w:p w14:paraId="08ACAEB3" w14:textId="77777777" w:rsidR="00167F8E" w:rsidRPr="00544375" w:rsidRDefault="00167F8E" w:rsidP="00167F8E">
      <w:pPr>
        <w:pStyle w:val="BESEDILO"/>
      </w:pPr>
      <w:r w:rsidRPr="00544375">
        <w:t>Izjavljam, da sem kot fizične osebe – udeležence v lastništvu ponudnika navedel:</w:t>
      </w:r>
    </w:p>
    <w:p w14:paraId="63B6B7B5" w14:textId="77777777" w:rsidR="00167F8E" w:rsidRPr="00544375" w:rsidRDefault="00167F8E" w:rsidP="000867E4">
      <w:pPr>
        <w:pStyle w:val="BESEDILO"/>
        <w:numPr>
          <w:ilvl w:val="0"/>
          <w:numId w:val="5"/>
        </w:numPr>
      </w:pPr>
      <w:r w:rsidRPr="00544375">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544375" w:rsidRDefault="00167F8E" w:rsidP="000867E4">
      <w:pPr>
        <w:pStyle w:val="BESEDILO"/>
        <w:numPr>
          <w:ilvl w:val="0"/>
          <w:numId w:val="5"/>
        </w:numPr>
      </w:pPr>
      <w:r w:rsidRPr="00544375">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544375" w:rsidRDefault="00167F8E" w:rsidP="00167F8E">
      <w:pPr>
        <w:pStyle w:val="BESEDILO"/>
      </w:pPr>
    </w:p>
    <w:p w14:paraId="2342A538" w14:textId="77777777" w:rsidR="00167F8E" w:rsidRPr="00544375" w:rsidRDefault="00167F8E" w:rsidP="00167F8E">
      <w:pPr>
        <w:pStyle w:val="BESEDILO"/>
      </w:pPr>
      <w:r w:rsidRPr="00544375">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544375" w:rsidRDefault="00167F8E" w:rsidP="00167F8E">
      <w:pPr>
        <w:pStyle w:val="BESEDILO"/>
      </w:pPr>
    </w:p>
    <w:p w14:paraId="155AE450" w14:textId="77777777" w:rsidR="00167F8E" w:rsidRPr="00544375" w:rsidRDefault="00167F8E" w:rsidP="00167F8E">
      <w:pPr>
        <w:pStyle w:val="BESEDILO"/>
      </w:pPr>
      <w:r w:rsidRPr="00544375">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544375" w:rsidRDefault="00167F8E" w:rsidP="00167F8E">
      <w:pPr>
        <w:pStyle w:val="BESEDILO"/>
      </w:pPr>
    </w:p>
    <w:p w14:paraId="184F0F48" w14:textId="61E3E2D0" w:rsidR="00167F8E" w:rsidRPr="00544375" w:rsidRDefault="00167F8E" w:rsidP="00167F8E">
      <w:pPr>
        <w:pStyle w:val="BESEDILO"/>
      </w:pPr>
    </w:p>
    <w:p w14:paraId="7E813401" w14:textId="77777777" w:rsidR="00E95BB0" w:rsidRPr="00544375" w:rsidRDefault="00E95BB0" w:rsidP="00167F8E">
      <w:pPr>
        <w:pStyle w:val="BESEDILO"/>
      </w:pPr>
    </w:p>
    <w:p w14:paraId="2C09F966" w14:textId="77777777" w:rsidR="00167F8E" w:rsidRPr="00544375" w:rsidRDefault="00167F8E" w:rsidP="00167F8E">
      <w:pPr>
        <w:pStyle w:val="BESEDILO"/>
      </w:pPr>
      <w:r w:rsidRPr="00544375">
        <w:t>Kraj in datum:</w:t>
      </w:r>
      <w:r w:rsidRPr="00544375">
        <w:tab/>
      </w:r>
      <w:r w:rsidRPr="00544375">
        <w:tab/>
      </w:r>
      <w:r w:rsidRPr="00544375">
        <w:tab/>
      </w:r>
      <w:r w:rsidRPr="00544375">
        <w:tab/>
      </w:r>
      <w:r w:rsidRPr="00544375">
        <w:tab/>
      </w:r>
      <w:r w:rsidRPr="00544375">
        <w:tab/>
        <w:t>Ime in priimek zakonitega zastopnika:</w:t>
      </w:r>
    </w:p>
    <w:p w14:paraId="15B19965" w14:textId="77777777" w:rsidR="00167F8E" w:rsidRPr="00544375" w:rsidRDefault="00167F8E" w:rsidP="00167F8E">
      <w:pPr>
        <w:pStyle w:val="BESEDILO"/>
      </w:pPr>
    </w:p>
    <w:p w14:paraId="59567B47" w14:textId="4A98817F" w:rsidR="00167F8E" w:rsidRPr="00544375" w:rsidRDefault="00167F8E" w:rsidP="00167F8E">
      <w:pPr>
        <w:pStyle w:val="BESEDILO"/>
      </w:pPr>
      <w:r w:rsidRPr="00544375">
        <w:t>____________________________</w:t>
      </w:r>
      <w:r w:rsidRPr="00544375">
        <w:tab/>
      </w:r>
      <w:r w:rsidRPr="00544375">
        <w:tab/>
      </w:r>
      <w:r w:rsidRPr="00544375">
        <w:tab/>
      </w:r>
      <w:r w:rsidR="00E95BB0" w:rsidRPr="00544375">
        <w:tab/>
      </w:r>
      <w:r w:rsidRPr="00544375">
        <w:t>_____________________________</w:t>
      </w:r>
    </w:p>
    <w:p w14:paraId="65C4267C" w14:textId="77777777" w:rsidR="00167F8E" w:rsidRPr="00544375" w:rsidRDefault="00167F8E" w:rsidP="00167F8E">
      <w:pPr>
        <w:pStyle w:val="BESEDILO"/>
      </w:pPr>
    </w:p>
    <w:p w14:paraId="31055F21" w14:textId="77777777" w:rsidR="00167F8E" w:rsidRPr="00544375" w:rsidRDefault="00167F8E" w:rsidP="00167F8E">
      <w:pPr>
        <w:pStyle w:val="BESEDILO"/>
      </w:pPr>
      <w:r w:rsidRPr="00544375">
        <w:tab/>
      </w:r>
    </w:p>
    <w:p w14:paraId="361F4709" w14:textId="4B4CF1C5" w:rsidR="00167F8E" w:rsidRPr="00544375" w:rsidRDefault="00E95BB0" w:rsidP="00291F85">
      <w:pPr>
        <w:pStyle w:val="BESEDILO"/>
        <w:jc w:val="center"/>
      </w:pPr>
      <w:r w:rsidRPr="00544375">
        <w:tab/>
      </w:r>
      <w:r w:rsidRPr="00544375">
        <w:tab/>
      </w:r>
      <w:r w:rsidRPr="00544375">
        <w:tab/>
      </w:r>
      <w:r w:rsidRPr="00544375">
        <w:tab/>
      </w:r>
      <w:r w:rsidRPr="00544375">
        <w:tab/>
      </w:r>
      <w:r w:rsidRPr="00544375">
        <w:tab/>
      </w:r>
      <w:r w:rsidR="00167F8E" w:rsidRPr="00544375">
        <w:t>Podpis in žig:</w:t>
      </w:r>
    </w:p>
    <w:p w14:paraId="68F4FA23" w14:textId="5EBBF1AC" w:rsidR="00AB6BDE" w:rsidRPr="00544375" w:rsidRDefault="00AB6BDE" w:rsidP="00916D78">
      <w:pPr>
        <w:pStyle w:val="BESEDILO"/>
      </w:pPr>
    </w:p>
    <w:p w14:paraId="6B332EAB" w14:textId="25925880" w:rsidR="00486127" w:rsidRPr="00544375" w:rsidRDefault="00486127" w:rsidP="00916D78">
      <w:pPr>
        <w:pStyle w:val="BESEDILO"/>
      </w:pPr>
    </w:p>
    <w:p w14:paraId="7A59DC12" w14:textId="645C99DF" w:rsidR="00486127" w:rsidRPr="00544375" w:rsidRDefault="00486127" w:rsidP="00916D78">
      <w:pPr>
        <w:pStyle w:val="BESEDILO"/>
      </w:pPr>
    </w:p>
    <w:p w14:paraId="4F87D940" w14:textId="29A652E7" w:rsidR="00486127" w:rsidRPr="00544375" w:rsidRDefault="00486127" w:rsidP="00916D78">
      <w:pPr>
        <w:pStyle w:val="BESEDILO"/>
      </w:pPr>
    </w:p>
    <w:p w14:paraId="6CC73BE9" w14:textId="32524B3D" w:rsidR="00486127" w:rsidRPr="00544375" w:rsidRDefault="00486127" w:rsidP="00916D78">
      <w:pPr>
        <w:pStyle w:val="BESEDILO"/>
      </w:pPr>
    </w:p>
    <w:p w14:paraId="1A1D24BA" w14:textId="6B16A492" w:rsidR="00486127" w:rsidRPr="00544375" w:rsidRDefault="00486127" w:rsidP="00916D78">
      <w:pPr>
        <w:pStyle w:val="BESEDILO"/>
      </w:pPr>
    </w:p>
    <w:p w14:paraId="403C2E24" w14:textId="5FC2E242" w:rsidR="00486127" w:rsidRPr="00544375" w:rsidRDefault="00486127" w:rsidP="00916D78">
      <w:pPr>
        <w:pStyle w:val="BESEDILO"/>
      </w:pPr>
    </w:p>
    <w:p w14:paraId="526EED3F" w14:textId="0490599D" w:rsidR="00486127" w:rsidRPr="00544375" w:rsidRDefault="00486127" w:rsidP="00916D78">
      <w:pPr>
        <w:pStyle w:val="BESEDILO"/>
      </w:pPr>
    </w:p>
    <w:p w14:paraId="30CA99B4" w14:textId="677754AC" w:rsidR="00486127" w:rsidRPr="00544375" w:rsidRDefault="00486127" w:rsidP="00916D78">
      <w:pPr>
        <w:pStyle w:val="BESEDILO"/>
      </w:pPr>
    </w:p>
    <w:p w14:paraId="67F832DB" w14:textId="37C3FCBC" w:rsidR="00486127" w:rsidRPr="00544375" w:rsidRDefault="00486127" w:rsidP="00916D78">
      <w:pPr>
        <w:pStyle w:val="BESEDILO"/>
      </w:pPr>
    </w:p>
    <w:p w14:paraId="74C397D4" w14:textId="0EA49090" w:rsidR="00486127" w:rsidRPr="00544375" w:rsidRDefault="00486127" w:rsidP="00916D78">
      <w:pPr>
        <w:pStyle w:val="BESEDILO"/>
      </w:pPr>
    </w:p>
    <w:p w14:paraId="5A4A9131" w14:textId="79B0FD6F" w:rsidR="00486127" w:rsidRPr="00544375" w:rsidRDefault="00486127" w:rsidP="00916D78">
      <w:pPr>
        <w:pStyle w:val="BESEDILO"/>
      </w:pPr>
    </w:p>
    <w:p w14:paraId="15F7761A" w14:textId="517A70C7" w:rsidR="00486127" w:rsidRPr="00544375" w:rsidRDefault="00486127" w:rsidP="00916D78">
      <w:pPr>
        <w:pStyle w:val="BESEDILO"/>
      </w:pPr>
    </w:p>
    <w:p w14:paraId="61455802" w14:textId="3C4E3D23" w:rsidR="00486127" w:rsidRPr="00544375" w:rsidRDefault="00486127" w:rsidP="00916D78">
      <w:pPr>
        <w:pStyle w:val="BESEDILO"/>
      </w:pPr>
    </w:p>
    <w:p w14:paraId="0AA95F13" w14:textId="12E23D60" w:rsidR="00486127" w:rsidRPr="00544375" w:rsidRDefault="00486127" w:rsidP="00916D78">
      <w:pPr>
        <w:pStyle w:val="BESEDILO"/>
      </w:pPr>
    </w:p>
    <w:p w14:paraId="2DB4EA3C" w14:textId="08B942C6" w:rsidR="0080652C" w:rsidRPr="00544375" w:rsidRDefault="0080652C" w:rsidP="00F4208A">
      <w:pPr>
        <w:pStyle w:val="Naslov2"/>
        <w:numPr>
          <w:ilvl w:val="0"/>
          <w:numId w:val="0"/>
        </w:numPr>
        <w:rPr>
          <w:caps w:val="0"/>
          <w:kern w:val="16"/>
        </w:rPr>
      </w:pPr>
    </w:p>
    <w:p w14:paraId="464367DE" w14:textId="77777777" w:rsidR="005F2B3D" w:rsidRPr="00544375" w:rsidRDefault="005F2B3D" w:rsidP="005F2B3D"/>
    <w:p w14:paraId="2747C1A6" w14:textId="3C3048C8" w:rsidR="00B324C3" w:rsidRPr="00544375" w:rsidRDefault="00B324C3" w:rsidP="004B394E">
      <w:pPr>
        <w:rPr>
          <w:rFonts w:cs="Arial"/>
        </w:rPr>
      </w:pPr>
    </w:p>
    <w:sectPr w:rsidR="00B324C3" w:rsidRPr="00544375" w:rsidSect="00EC3C5E">
      <w:footerReference w:type="default" r:id="rId21"/>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4C6A" w14:textId="77777777" w:rsidR="001E7111" w:rsidRDefault="001E7111" w:rsidP="00A108D5">
      <w:r>
        <w:separator/>
      </w:r>
    </w:p>
  </w:endnote>
  <w:endnote w:type="continuationSeparator" w:id="0">
    <w:p w14:paraId="0FCE83A1" w14:textId="77777777" w:rsidR="001E7111" w:rsidRDefault="001E7111"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E50BEF" w:rsidRDefault="00E50BEF">
        <w:pPr>
          <w:pStyle w:val="Noga"/>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248661B0" w:rsidR="00E50BEF" w:rsidRDefault="00E50BEF" w:rsidP="00FC21DB">
    <w:pPr>
      <w:pStyle w:val="Glava"/>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BB18DF">
      <w:rPr>
        <w:rFonts w:ascii="Arial" w:hAnsi="Arial" w:cs="Arial"/>
        <w:sz w:val="14"/>
        <w:szCs w:val="14"/>
        <w:lang w:val="sl-SI"/>
      </w:rPr>
      <w:t>B104</w:t>
    </w:r>
    <w:r w:rsidR="007D4580">
      <w:rPr>
        <w:rFonts w:ascii="Arial" w:hAnsi="Arial" w:cs="Arial"/>
        <w:sz w:val="14"/>
        <w:szCs w:val="14"/>
        <w:lang w:val="sl-SI"/>
      </w:rPr>
      <w:t>2</w:t>
    </w:r>
    <w:r w:rsidR="00BB18DF">
      <w:rPr>
        <w:rFonts w:ascii="Arial" w:hAnsi="Arial" w:cs="Arial"/>
        <w:sz w:val="14"/>
        <w:szCs w:val="14"/>
        <w:lang w:val="sl-SI"/>
      </w:rPr>
      <w:t xml:space="preserve"> / </w:t>
    </w:r>
    <w:r w:rsidR="007D4580">
      <w:rPr>
        <w:rFonts w:ascii="Arial" w:hAnsi="Arial" w:cs="Arial"/>
        <w:sz w:val="14"/>
        <w:szCs w:val="14"/>
        <w:lang w:val="sl-SI"/>
      </w:rPr>
      <w:t>P</w:t>
    </w:r>
    <w:r w:rsidR="007D4580" w:rsidRPr="007D4580">
      <w:rPr>
        <w:rFonts w:ascii="Arial" w:hAnsi="Arial" w:cs="Arial"/>
        <w:sz w:val="14"/>
        <w:szCs w:val="14"/>
        <w:lang w:val="sl-SI"/>
      </w:rPr>
      <w:t xml:space="preserve">renova VMWARE </w:t>
    </w:r>
    <w:proofErr w:type="spellStart"/>
    <w:r w:rsidR="007D4580" w:rsidRPr="007D4580">
      <w:rPr>
        <w:rFonts w:ascii="Arial" w:hAnsi="Arial" w:cs="Arial"/>
        <w:sz w:val="14"/>
        <w:szCs w:val="14"/>
        <w:lang w:val="sl-SI"/>
      </w:rPr>
      <w:t>rDC</w:t>
    </w:r>
    <w:proofErr w:type="spellEnd"/>
    <w:r w:rsidR="007D4580" w:rsidRPr="007D4580">
      <w:rPr>
        <w:rFonts w:ascii="Arial" w:hAnsi="Arial" w:cs="Arial"/>
        <w:sz w:val="14"/>
        <w:szCs w:val="14"/>
        <w:lang w:val="sl-SI"/>
      </w:rPr>
      <w:t xml:space="preserve"> strežnikov</w:t>
    </w:r>
  </w:p>
  <w:p w14:paraId="40C3AA15" w14:textId="77777777" w:rsidR="00E50BEF" w:rsidRPr="00BB18DF" w:rsidRDefault="00E50BEF">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96C0" w14:textId="77777777" w:rsidR="001E7111" w:rsidRDefault="001E7111" w:rsidP="00A108D5">
      <w:r>
        <w:separator/>
      </w:r>
    </w:p>
  </w:footnote>
  <w:footnote w:type="continuationSeparator" w:id="0">
    <w:p w14:paraId="05E4F86D" w14:textId="77777777" w:rsidR="001E7111" w:rsidRDefault="001E7111"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1CB6E08"/>
    <w:multiLevelType w:val="hybridMultilevel"/>
    <w:tmpl w:val="6E58A00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900"/>
        </w:tabs>
        <w:ind w:left="900" w:hanging="360"/>
      </w:pPr>
      <w:rPr>
        <w:rFonts w:ascii="Symbol" w:hAnsi="Symbol" w:hint="default"/>
      </w:rPr>
    </w:lvl>
    <w:lvl w:ilvl="2" w:tplc="FFFFFFFF" w:tentative="1">
      <w:start w:val="1"/>
      <w:numFmt w:val="lowerRoman"/>
      <w:lvlText w:val="%3."/>
      <w:lvlJc w:val="right"/>
      <w:pPr>
        <w:tabs>
          <w:tab w:val="num" w:pos="1620"/>
        </w:tabs>
        <w:ind w:left="1620" w:hanging="180"/>
      </w:pPr>
    </w:lvl>
    <w:lvl w:ilvl="3" w:tplc="FFFFFFFF" w:tentative="1">
      <w:start w:val="1"/>
      <w:numFmt w:val="decimal"/>
      <w:lvlText w:val="%4."/>
      <w:lvlJc w:val="left"/>
      <w:pPr>
        <w:tabs>
          <w:tab w:val="num" w:pos="2340"/>
        </w:tabs>
        <w:ind w:left="234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2" w15:restartNumberingAfterBreak="0">
    <w:nsid w:val="050E0848"/>
    <w:multiLevelType w:val="hybridMultilevel"/>
    <w:tmpl w:val="6E58A006"/>
    <w:lvl w:ilvl="0" w:tplc="FFFFFFFF">
      <w:start w:val="1"/>
      <w:numFmt w:val="decimal"/>
      <w:lvlText w:val="%1."/>
      <w:lvlJc w:val="left"/>
      <w:pPr>
        <w:tabs>
          <w:tab w:val="num" w:pos="360"/>
        </w:tabs>
        <w:ind w:left="360" w:hanging="360"/>
      </w:pPr>
    </w:lvl>
    <w:lvl w:ilvl="1" w:tplc="04240001">
      <w:start w:val="1"/>
      <w:numFmt w:val="bullet"/>
      <w:lvlText w:val=""/>
      <w:lvlJc w:val="left"/>
      <w:pPr>
        <w:tabs>
          <w:tab w:val="num" w:pos="900"/>
        </w:tabs>
        <w:ind w:left="900" w:hanging="360"/>
      </w:pPr>
      <w:rPr>
        <w:rFonts w:ascii="Symbol" w:hAnsi="Symbol" w:hint="default"/>
      </w:rPr>
    </w:lvl>
    <w:lvl w:ilvl="2" w:tplc="FFFFFFFF" w:tentative="1">
      <w:start w:val="1"/>
      <w:numFmt w:val="lowerRoman"/>
      <w:lvlText w:val="%3."/>
      <w:lvlJc w:val="right"/>
      <w:pPr>
        <w:tabs>
          <w:tab w:val="num" w:pos="1620"/>
        </w:tabs>
        <w:ind w:left="1620" w:hanging="180"/>
      </w:pPr>
    </w:lvl>
    <w:lvl w:ilvl="3" w:tplc="FFFFFFFF" w:tentative="1">
      <w:start w:val="1"/>
      <w:numFmt w:val="decimal"/>
      <w:lvlText w:val="%4."/>
      <w:lvlJc w:val="left"/>
      <w:pPr>
        <w:tabs>
          <w:tab w:val="num" w:pos="2340"/>
        </w:tabs>
        <w:ind w:left="234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3" w15:restartNumberingAfterBreak="0">
    <w:nsid w:val="0ADC3F26"/>
    <w:multiLevelType w:val="hybridMultilevel"/>
    <w:tmpl w:val="2AD46F7E"/>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F14743B"/>
    <w:multiLevelType w:val="hybridMultilevel"/>
    <w:tmpl w:val="AA68D8DE"/>
    <w:lvl w:ilvl="0" w:tplc="17206C7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E36DD5"/>
    <w:multiLevelType w:val="hybridMultilevel"/>
    <w:tmpl w:val="C7DE061C"/>
    <w:lvl w:ilvl="0" w:tplc="0424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900"/>
        </w:tabs>
        <w:ind w:left="900" w:hanging="360"/>
      </w:pPr>
      <w:rPr>
        <w:rFonts w:ascii="Symbol" w:hAnsi="Symbol" w:hint="default"/>
      </w:rPr>
    </w:lvl>
    <w:lvl w:ilvl="2" w:tplc="FFFFFFFF" w:tentative="1">
      <w:start w:val="1"/>
      <w:numFmt w:val="lowerRoman"/>
      <w:lvlText w:val="%3."/>
      <w:lvlJc w:val="right"/>
      <w:pPr>
        <w:tabs>
          <w:tab w:val="num" w:pos="1620"/>
        </w:tabs>
        <w:ind w:left="1620" w:hanging="180"/>
      </w:pPr>
    </w:lvl>
    <w:lvl w:ilvl="3" w:tplc="FFFFFFFF" w:tentative="1">
      <w:start w:val="1"/>
      <w:numFmt w:val="decimal"/>
      <w:lvlText w:val="%4."/>
      <w:lvlJc w:val="left"/>
      <w:pPr>
        <w:tabs>
          <w:tab w:val="num" w:pos="2340"/>
        </w:tabs>
        <w:ind w:left="234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9"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D801C1"/>
    <w:multiLevelType w:val="multilevel"/>
    <w:tmpl w:val="2E700324"/>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718"/>
        </w:tabs>
        <w:ind w:left="718" w:hanging="576"/>
      </w:pPr>
    </w:lvl>
    <w:lvl w:ilvl="2">
      <w:start w:val="1"/>
      <w:numFmt w:val="decimal"/>
      <w:pStyle w:val="Naslov3"/>
      <w:lvlText w:val="%1.%2.%3"/>
      <w:lvlJc w:val="left"/>
      <w:pPr>
        <w:tabs>
          <w:tab w:val="num" w:pos="720"/>
        </w:tabs>
        <w:ind w:left="720" w:hanging="720"/>
      </w:pPr>
      <w:rPr>
        <w:b/>
        <w:bCs w:val="0"/>
      </w:rPr>
    </w:lvl>
    <w:lvl w:ilvl="3">
      <w:start w:val="1"/>
      <w:numFmt w:val="decimal"/>
      <w:pStyle w:val="Naslov4"/>
      <w:lvlText w:val="%1.%2.%3.%4"/>
      <w:lvlJc w:val="left"/>
      <w:pPr>
        <w:tabs>
          <w:tab w:val="num" w:pos="1432"/>
        </w:tabs>
        <w:ind w:left="1432"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3" w15:restartNumberingAfterBreak="0">
    <w:nsid w:val="2C975784"/>
    <w:multiLevelType w:val="hybridMultilevel"/>
    <w:tmpl w:val="8EBAF12E"/>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525B2C"/>
    <w:multiLevelType w:val="hybridMultilevel"/>
    <w:tmpl w:val="5DC831F6"/>
    <w:lvl w:ilvl="0" w:tplc="6F4AC8E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284A28"/>
    <w:multiLevelType w:val="hybridMultilevel"/>
    <w:tmpl w:val="644E7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15:restartNumberingAfterBreak="0">
    <w:nsid w:val="7A637E3C"/>
    <w:multiLevelType w:val="hybridMultilevel"/>
    <w:tmpl w:val="964C681C"/>
    <w:lvl w:ilvl="0" w:tplc="0424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900"/>
        </w:tabs>
        <w:ind w:left="900" w:hanging="360"/>
      </w:pPr>
      <w:rPr>
        <w:rFonts w:ascii="Symbol" w:hAnsi="Symbol" w:hint="default"/>
      </w:rPr>
    </w:lvl>
    <w:lvl w:ilvl="2" w:tplc="FFFFFFFF" w:tentative="1">
      <w:start w:val="1"/>
      <w:numFmt w:val="lowerRoman"/>
      <w:lvlText w:val="%3."/>
      <w:lvlJc w:val="right"/>
      <w:pPr>
        <w:tabs>
          <w:tab w:val="num" w:pos="1620"/>
        </w:tabs>
        <w:ind w:left="1620" w:hanging="180"/>
      </w:pPr>
    </w:lvl>
    <w:lvl w:ilvl="3" w:tplc="FFFFFFFF" w:tentative="1">
      <w:start w:val="1"/>
      <w:numFmt w:val="decimal"/>
      <w:lvlText w:val="%4."/>
      <w:lvlJc w:val="left"/>
      <w:pPr>
        <w:tabs>
          <w:tab w:val="num" w:pos="2340"/>
        </w:tabs>
        <w:ind w:left="234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num w:numId="1" w16cid:durableId="899636670">
    <w:abstractNumId w:val="22"/>
  </w:num>
  <w:num w:numId="2" w16cid:durableId="1472484030">
    <w:abstractNumId w:val="36"/>
  </w:num>
  <w:num w:numId="3" w16cid:durableId="27921724">
    <w:abstractNumId w:val="33"/>
  </w:num>
  <w:num w:numId="4" w16cid:durableId="1916742217">
    <w:abstractNumId w:val="24"/>
  </w:num>
  <w:num w:numId="5" w16cid:durableId="75516742">
    <w:abstractNumId w:val="35"/>
  </w:num>
  <w:num w:numId="6" w16cid:durableId="198519412">
    <w:abstractNumId w:val="25"/>
  </w:num>
  <w:num w:numId="7" w16cid:durableId="2088384769">
    <w:abstractNumId w:val="20"/>
  </w:num>
  <w:num w:numId="8" w16cid:durableId="1748528321">
    <w:abstractNumId w:val="30"/>
  </w:num>
  <w:num w:numId="9" w16cid:durableId="197477931">
    <w:abstractNumId w:val="29"/>
  </w:num>
  <w:num w:numId="10" w16cid:durableId="566650836">
    <w:abstractNumId w:val="21"/>
  </w:num>
  <w:num w:numId="11" w16cid:durableId="198590330">
    <w:abstractNumId w:val="31"/>
  </w:num>
  <w:num w:numId="12" w16cid:durableId="31000468">
    <w:abstractNumId w:val="19"/>
  </w:num>
  <w:num w:numId="13" w16cid:durableId="1703045219">
    <w:abstractNumId w:val="14"/>
  </w:num>
  <w:num w:numId="14" w16cid:durableId="1986078419">
    <w:abstractNumId w:val="15"/>
  </w:num>
  <w:num w:numId="15" w16cid:durableId="1019114615">
    <w:abstractNumId w:val="32"/>
  </w:num>
  <w:num w:numId="16" w16cid:durableId="1919441012">
    <w:abstractNumId w:val="27"/>
  </w:num>
  <w:num w:numId="17" w16cid:durableId="255939301">
    <w:abstractNumId w:val="16"/>
  </w:num>
  <w:num w:numId="18" w16cid:durableId="1057823660">
    <w:abstractNumId w:val="26"/>
  </w:num>
  <w:num w:numId="19" w16cid:durableId="5638026">
    <w:abstractNumId w:val="34"/>
  </w:num>
  <w:num w:numId="20" w16cid:durableId="1586067190">
    <w:abstractNumId w:val="23"/>
  </w:num>
  <w:num w:numId="21" w16cid:durableId="1762140019">
    <w:abstractNumId w:val="17"/>
  </w:num>
  <w:num w:numId="22" w16cid:durableId="792672591">
    <w:abstractNumId w:val="28"/>
  </w:num>
  <w:num w:numId="23" w16cid:durableId="658580158">
    <w:abstractNumId w:val="12"/>
  </w:num>
  <w:num w:numId="24" w16cid:durableId="14271179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656067">
    <w:abstractNumId w:val="13"/>
  </w:num>
  <w:num w:numId="26" w16cid:durableId="2140024476">
    <w:abstractNumId w:val="22"/>
  </w:num>
  <w:num w:numId="27" w16cid:durableId="1747342145">
    <w:abstractNumId w:val="11"/>
  </w:num>
  <w:num w:numId="28" w16cid:durableId="625356571">
    <w:abstractNumId w:val="37"/>
  </w:num>
  <w:num w:numId="29" w16cid:durableId="1206256225">
    <w:abstractNumId w:val="18"/>
  </w:num>
  <w:num w:numId="30" w16cid:durableId="113452377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8D"/>
    <w:rsid w:val="0000099B"/>
    <w:rsid w:val="0000166C"/>
    <w:rsid w:val="00002191"/>
    <w:rsid w:val="000023C9"/>
    <w:rsid w:val="00002BC2"/>
    <w:rsid w:val="000047B1"/>
    <w:rsid w:val="00005ACB"/>
    <w:rsid w:val="00006DC6"/>
    <w:rsid w:val="000074BD"/>
    <w:rsid w:val="00010025"/>
    <w:rsid w:val="00010B62"/>
    <w:rsid w:val="0001185E"/>
    <w:rsid w:val="00012AEE"/>
    <w:rsid w:val="00012AEF"/>
    <w:rsid w:val="000148CA"/>
    <w:rsid w:val="00016D45"/>
    <w:rsid w:val="00017099"/>
    <w:rsid w:val="00017D2E"/>
    <w:rsid w:val="00020BD8"/>
    <w:rsid w:val="00022300"/>
    <w:rsid w:val="00022350"/>
    <w:rsid w:val="0002288D"/>
    <w:rsid w:val="00022F94"/>
    <w:rsid w:val="0002300C"/>
    <w:rsid w:val="00023E99"/>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29B"/>
    <w:rsid w:val="0003549D"/>
    <w:rsid w:val="000354A4"/>
    <w:rsid w:val="00035663"/>
    <w:rsid w:val="00036BF4"/>
    <w:rsid w:val="00037336"/>
    <w:rsid w:val="00041B41"/>
    <w:rsid w:val="00041F31"/>
    <w:rsid w:val="00042D61"/>
    <w:rsid w:val="00042F7A"/>
    <w:rsid w:val="000443C9"/>
    <w:rsid w:val="00044FD0"/>
    <w:rsid w:val="00046ED3"/>
    <w:rsid w:val="00052041"/>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5712"/>
    <w:rsid w:val="00066439"/>
    <w:rsid w:val="00066FCA"/>
    <w:rsid w:val="00070397"/>
    <w:rsid w:val="00071A0C"/>
    <w:rsid w:val="000720B7"/>
    <w:rsid w:val="00073CF9"/>
    <w:rsid w:val="0007438F"/>
    <w:rsid w:val="0007658D"/>
    <w:rsid w:val="000770F9"/>
    <w:rsid w:val="00077423"/>
    <w:rsid w:val="000779FC"/>
    <w:rsid w:val="000801EC"/>
    <w:rsid w:val="0008191E"/>
    <w:rsid w:val="00083105"/>
    <w:rsid w:val="00083A87"/>
    <w:rsid w:val="00085937"/>
    <w:rsid w:val="00086315"/>
    <w:rsid w:val="000865DD"/>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A7908"/>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9E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4D94"/>
    <w:rsid w:val="000E53C7"/>
    <w:rsid w:val="000E62D7"/>
    <w:rsid w:val="000E6454"/>
    <w:rsid w:val="000E64B6"/>
    <w:rsid w:val="000E749C"/>
    <w:rsid w:val="000E7A46"/>
    <w:rsid w:val="000F1101"/>
    <w:rsid w:val="000F38D3"/>
    <w:rsid w:val="000F395F"/>
    <w:rsid w:val="000F4638"/>
    <w:rsid w:val="000F466D"/>
    <w:rsid w:val="000F5B0D"/>
    <w:rsid w:val="000F5C64"/>
    <w:rsid w:val="000F6A8B"/>
    <w:rsid w:val="000F7757"/>
    <w:rsid w:val="001004ED"/>
    <w:rsid w:val="00100BCA"/>
    <w:rsid w:val="00101E2E"/>
    <w:rsid w:val="00102726"/>
    <w:rsid w:val="00102D8C"/>
    <w:rsid w:val="001036D4"/>
    <w:rsid w:val="00106517"/>
    <w:rsid w:val="00106C95"/>
    <w:rsid w:val="00107AAB"/>
    <w:rsid w:val="0011022C"/>
    <w:rsid w:val="00110F1A"/>
    <w:rsid w:val="0011213D"/>
    <w:rsid w:val="00113F21"/>
    <w:rsid w:val="0011653A"/>
    <w:rsid w:val="001174DE"/>
    <w:rsid w:val="00122874"/>
    <w:rsid w:val="00125D14"/>
    <w:rsid w:val="00126EE5"/>
    <w:rsid w:val="00127968"/>
    <w:rsid w:val="00127E3B"/>
    <w:rsid w:val="00130474"/>
    <w:rsid w:val="00132B86"/>
    <w:rsid w:val="001334E6"/>
    <w:rsid w:val="00133EF9"/>
    <w:rsid w:val="00136AD0"/>
    <w:rsid w:val="0013724B"/>
    <w:rsid w:val="00137D76"/>
    <w:rsid w:val="00140DAA"/>
    <w:rsid w:val="00141C79"/>
    <w:rsid w:val="001424F5"/>
    <w:rsid w:val="001431B7"/>
    <w:rsid w:val="0014341A"/>
    <w:rsid w:val="00145776"/>
    <w:rsid w:val="0015052E"/>
    <w:rsid w:val="0015087F"/>
    <w:rsid w:val="00150EAB"/>
    <w:rsid w:val="00151DE1"/>
    <w:rsid w:val="00152478"/>
    <w:rsid w:val="0015253A"/>
    <w:rsid w:val="00152666"/>
    <w:rsid w:val="00153EAE"/>
    <w:rsid w:val="00153F8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77BBC"/>
    <w:rsid w:val="00180942"/>
    <w:rsid w:val="001812A7"/>
    <w:rsid w:val="00181C9B"/>
    <w:rsid w:val="00182294"/>
    <w:rsid w:val="0018298E"/>
    <w:rsid w:val="00182FD2"/>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2866"/>
    <w:rsid w:val="001D5C62"/>
    <w:rsid w:val="001E014F"/>
    <w:rsid w:val="001E2457"/>
    <w:rsid w:val="001E5C0B"/>
    <w:rsid w:val="001E7111"/>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12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6619"/>
    <w:rsid w:val="00226E16"/>
    <w:rsid w:val="002270D6"/>
    <w:rsid w:val="002300A8"/>
    <w:rsid w:val="002316A9"/>
    <w:rsid w:val="00231C63"/>
    <w:rsid w:val="0023210D"/>
    <w:rsid w:val="002333C2"/>
    <w:rsid w:val="0023563B"/>
    <w:rsid w:val="00235F86"/>
    <w:rsid w:val="0023764C"/>
    <w:rsid w:val="00237A12"/>
    <w:rsid w:val="00237F30"/>
    <w:rsid w:val="00242EA4"/>
    <w:rsid w:val="0024737C"/>
    <w:rsid w:val="00250BB0"/>
    <w:rsid w:val="002520D9"/>
    <w:rsid w:val="002543ED"/>
    <w:rsid w:val="002547F5"/>
    <w:rsid w:val="0025487E"/>
    <w:rsid w:val="0025488E"/>
    <w:rsid w:val="00254C24"/>
    <w:rsid w:val="00257638"/>
    <w:rsid w:val="002600D4"/>
    <w:rsid w:val="00260291"/>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19AC"/>
    <w:rsid w:val="00282D03"/>
    <w:rsid w:val="002857B9"/>
    <w:rsid w:val="00285B77"/>
    <w:rsid w:val="002870ED"/>
    <w:rsid w:val="00287B22"/>
    <w:rsid w:val="00287EB2"/>
    <w:rsid w:val="002911F5"/>
    <w:rsid w:val="0029180B"/>
    <w:rsid w:val="00291F85"/>
    <w:rsid w:val="0029266B"/>
    <w:rsid w:val="002943EE"/>
    <w:rsid w:val="00295392"/>
    <w:rsid w:val="002A2B07"/>
    <w:rsid w:val="002A6207"/>
    <w:rsid w:val="002A62DB"/>
    <w:rsid w:val="002B0F66"/>
    <w:rsid w:val="002B1111"/>
    <w:rsid w:val="002B2332"/>
    <w:rsid w:val="002B2CB0"/>
    <w:rsid w:val="002B405B"/>
    <w:rsid w:val="002B42B6"/>
    <w:rsid w:val="002B48A9"/>
    <w:rsid w:val="002B49B5"/>
    <w:rsid w:val="002B522C"/>
    <w:rsid w:val="002B5BF4"/>
    <w:rsid w:val="002B5C2E"/>
    <w:rsid w:val="002B6B63"/>
    <w:rsid w:val="002B7F3D"/>
    <w:rsid w:val="002C036D"/>
    <w:rsid w:val="002C139D"/>
    <w:rsid w:val="002C23D2"/>
    <w:rsid w:val="002C40C5"/>
    <w:rsid w:val="002C553E"/>
    <w:rsid w:val="002C5BFB"/>
    <w:rsid w:val="002C609E"/>
    <w:rsid w:val="002D04B6"/>
    <w:rsid w:val="002D0AF3"/>
    <w:rsid w:val="002D3461"/>
    <w:rsid w:val="002D41A2"/>
    <w:rsid w:val="002D5BC7"/>
    <w:rsid w:val="002D5FD9"/>
    <w:rsid w:val="002D63E3"/>
    <w:rsid w:val="002D7136"/>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0690D"/>
    <w:rsid w:val="00306F9E"/>
    <w:rsid w:val="003113F3"/>
    <w:rsid w:val="003131B5"/>
    <w:rsid w:val="003132CD"/>
    <w:rsid w:val="003132D2"/>
    <w:rsid w:val="00313A2E"/>
    <w:rsid w:val="00313C11"/>
    <w:rsid w:val="0031422A"/>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2658"/>
    <w:rsid w:val="0033424D"/>
    <w:rsid w:val="00334412"/>
    <w:rsid w:val="0033465F"/>
    <w:rsid w:val="00335BB8"/>
    <w:rsid w:val="003366BA"/>
    <w:rsid w:val="0033759A"/>
    <w:rsid w:val="00337733"/>
    <w:rsid w:val="00337A1D"/>
    <w:rsid w:val="0034210F"/>
    <w:rsid w:val="003431A7"/>
    <w:rsid w:val="003435C2"/>
    <w:rsid w:val="00343C4E"/>
    <w:rsid w:val="00344470"/>
    <w:rsid w:val="003449F8"/>
    <w:rsid w:val="00344B40"/>
    <w:rsid w:val="00344D2F"/>
    <w:rsid w:val="0034502B"/>
    <w:rsid w:val="00345392"/>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B97"/>
    <w:rsid w:val="003D0EF5"/>
    <w:rsid w:val="003D181E"/>
    <w:rsid w:val="003D5E36"/>
    <w:rsid w:val="003D63D6"/>
    <w:rsid w:val="003D7060"/>
    <w:rsid w:val="003E28B2"/>
    <w:rsid w:val="003E4873"/>
    <w:rsid w:val="003E4B02"/>
    <w:rsid w:val="003E513C"/>
    <w:rsid w:val="003F0444"/>
    <w:rsid w:val="003F0D41"/>
    <w:rsid w:val="003F145F"/>
    <w:rsid w:val="003F16B2"/>
    <w:rsid w:val="003F1791"/>
    <w:rsid w:val="003F6B50"/>
    <w:rsid w:val="003F7A5D"/>
    <w:rsid w:val="003F7E0A"/>
    <w:rsid w:val="004007A9"/>
    <w:rsid w:val="00400D95"/>
    <w:rsid w:val="00403609"/>
    <w:rsid w:val="00403D40"/>
    <w:rsid w:val="0040536F"/>
    <w:rsid w:val="004066C6"/>
    <w:rsid w:val="0041028B"/>
    <w:rsid w:val="0041247C"/>
    <w:rsid w:val="00412998"/>
    <w:rsid w:val="00413419"/>
    <w:rsid w:val="00413CEB"/>
    <w:rsid w:val="004144AC"/>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5615"/>
    <w:rsid w:val="00456404"/>
    <w:rsid w:val="0046195B"/>
    <w:rsid w:val="00461AA9"/>
    <w:rsid w:val="0046293B"/>
    <w:rsid w:val="004636C6"/>
    <w:rsid w:val="0046585D"/>
    <w:rsid w:val="00465A2D"/>
    <w:rsid w:val="0046681F"/>
    <w:rsid w:val="00467198"/>
    <w:rsid w:val="004672CE"/>
    <w:rsid w:val="0046790B"/>
    <w:rsid w:val="00467C45"/>
    <w:rsid w:val="00471258"/>
    <w:rsid w:val="00472C4E"/>
    <w:rsid w:val="00472F09"/>
    <w:rsid w:val="00475721"/>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1BF6"/>
    <w:rsid w:val="004A210F"/>
    <w:rsid w:val="004A310F"/>
    <w:rsid w:val="004A418C"/>
    <w:rsid w:val="004A4B3F"/>
    <w:rsid w:val="004A6AB8"/>
    <w:rsid w:val="004B07E3"/>
    <w:rsid w:val="004B0B97"/>
    <w:rsid w:val="004B394E"/>
    <w:rsid w:val="004B4091"/>
    <w:rsid w:val="004B7402"/>
    <w:rsid w:val="004B7950"/>
    <w:rsid w:val="004C0049"/>
    <w:rsid w:val="004C00F9"/>
    <w:rsid w:val="004C21F1"/>
    <w:rsid w:val="004C3230"/>
    <w:rsid w:val="004C78D5"/>
    <w:rsid w:val="004D0306"/>
    <w:rsid w:val="004D11E2"/>
    <w:rsid w:val="004D5BB3"/>
    <w:rsid w:val="004D669E"/>
    <w:rsid w:val="004D7259"/>
    <w:rsid w:val="004E3DF5"/>
    <w:rsid w:val="004E418F"/>
    <w:rsid w:val="004E5CA9"/>
    <w:rsid w:val="004F0277"/>
    <w:rsid w:val="004F1C96"/>
    <w:rsid w:val="004F2399"/>
    <w:rsid w:val="004F266F"/>
    <w:rsid w:val="004F561E"/>
    <w:rsid w:val="004F66E3"/>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0A71"/>
    <w:rsid w:val="005119C2"/>
    <w:rsid w:val="00511CB3"/>
    <w:rsid w:val="005121F8"/>
    <w:rsid w:val="00512859"/>
    <w:rsid w:val="00512FB7"/>
    <w:rsid w:val="00513024"/>
    <w:rsid w:val="00514119"/>
    <w:rsid w:val="00517100"/>
    <w:rsid w:val="00517A0F"/>
    <w:rsid w:val="00521BA2"/>
    <w:rsid w:val="00523348"/>
    <w:rsid w:val="005253C5"/>
    <w:rsid w:val="00526113"/>
    <w:rsid w:val="00526497"/>
    <w:rsid w:val="0053082F"/>
    <w:rsid w:val="005308C8"/>
    <w:rsid w:val="00530D17"/>
    <w:rsid w:val="00531BE9"/>
    <w:rsid w:val="00535DD0"/>
    <w:rsid w:val="00536A14"/>
    <w:rsid w:val="00537328"/>
    <w:rsid w:val="00537440"/>
    <w:rsid w:val="00542072"/>
    <w:rsid w:val="005432AC"/>
    <w:rsid w:val="005432DE"/>
    <w:rsid w:val="00543769"/>
    <w:rsid w:val="00544375"/>
    <w:rsid w:val="00546D05"/>
    <w:rsid w:val="00547C78"/>
    <w:rsid w:val="00550409"/>
    <w:rsid w:val="00552407"/>
    <w:rsid w:val="00552F19"/>
    <w:rsid w:val="0055381D"/>
    <w:rsid w:val="00553C49"/>
    <w:rsid w:val="00554341"/>
    <w:rsid w:val="00554505"/>
    <w:rsid w:val="0055798F"/>
    <w:rsid w:val="00560D4C"/>
    <w:rsid w:val="0056111C"/>
    <w:rsid w:val="005638FF"/>
    <w:rsid w:val="00563907"/>
    <w:rsid w:val="00563C0C"/>
    <w:rsid w:val="005660E7"/>
    <w:rsid w:val="005703B1"/>
    <w:rsid w:val="0057049D"/>
    <w:rsid w:val="00572DF4"/>
    <w:rsid w:val="0057329C"/>
    <w:rsid w:val="00575F98"/>
    <w:rsid w:val="00577AA5"/>
    <w:rsid w:val="0058142A"/>
    <w:rsid w:val="00582236"/>
    <w:rsid w:val="00582A38"/>
    <w:rsid w:val="005835A1"/>
    <w:rsid w:val="00583BDF"/>
    <w:rsid w:val="00583DB7"/>
    <w:rsid w:val="00583EF9"/>
    <w:rsid w:val="00584ECA"/>
    <w:rsid w:val="00585733"/>
    <w:rsid w:val="00586F82"/>
    <w:rsid w:val="00591C8D"/>
    <w:rsid w:val="00592192"/>
    <w:rsid w:val="00592299"/>
    <w:rsid w:val="00592E0F"/>
    <w:rsid w:val="00594016"/>
    <w:rsid w:val="00594169"/>
    <w:rsid w:val="00594C0C"/>
    <w:rsid w:val="00594CF5"/>
    <w:rsid w:val="00595B47"/>
    <w:rsid w:val="00595B77"/>
    <w:rsid w:val="005961D8"/>
    <w:rsid w:val="00596F1D"/>
    <w:rsid w:val="005A06BD"/>
    <w:rsid w:val="005A201B"/>
    <w:rsid w:val="005A2291"/>
    <w:rsid w:val="005A2BD3"/>
    <w:rsid w:val="005A35A6"/>
    <w:rsid w:val="005A3715"/>
    <w:rsid w:val="005A3979"/>
    <w:rsid w:val="005A3D47"/>
    <w:rsid w:val="005A47BD"/>
    <w:rsid w:val="005A5EC9"/>
    <w:rsid w:val="005A6467"/>
    <w:rsid w:val="005B0106"/>
    <w:rsid w:val="005B04A2"/>
    <w:rsid w:val="005B211D"/>
    <w:rsid w:val="005B374D"/>
    <w:rsid w:val="005B3E99"/>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74"/>
    <w:rsid w:val="005D7B8A"/>
    <w:rsid w:val="005E0326"/>
    <w:rsid w:val="005E2176"/>
    <w:rsid w:val="005E3102"/>
    <w:rsid w:val="005E348D"/>
    <w:rsid w:val="005E4EC2"/>
    <w:rsid w:val="005E6A11"/>
    <w:rsid w:val="005E6D83"/>
    <w:rsid w:val="005E6E8B"/>
    <w:rsid w:val="005F00B3"/>
    <w:rsid w:val="005F02D0"/>
    <w:rsid w:val="005F2B3D"/>
    <w:rsid w:val="005F361A"/>
    <w:rsid w:val="005F4752"/>
    <w:rsid w:val="00600657"/>
    <w:rsid w:val="00600EF5"/>
    <w:rsid w:val="00601760"/>
    <w:rsid w:val="00602C9F"/>
    <w:rsid w:val="00606756"/>
    <w:rsid w:val="00610509"/>
    <w:rsid w:val="00611295"/>
    <w:rsid w:val="006123FE"/>
    <w:rsid w:val="006124A6"/>
    <w:rsid w:val="0061430C"/>
    <w:rsid w:val="0061598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4B21"/>
    <w:rsid w:val="00634D80"/>
    <w:rsid w:val="00635B91"/>
    <w:rsid w:val="00635F7D"/>
    <w:rsid w:val="00636078"/>
    <w:rsid w:val="00637FC0"/>
    <w:rsid w:val="00637FEB"/>
    <w:rsid w:val="00641733"/>
    <w:rsid w:val="00641DA9"/>
    <w:rsid w:val="00642107"/>
    <w:rsid w:val="0064384A"/>
    <w:rsid w:val="00644E71"/>
    <w:rsid w:val="00645002"/>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932"/>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26AD"/>
    <w:rsid w:val="0068312D"/>
    <w:rsid w:val="006834D2"/>
    <w:rsid w:val="006840FC"/>
    <w:rsid w:val="0068487E"/>
    <w:rsid w:val="00684FAE"/>
    <w:rsid w:val="0068580B"/>
    <w:rsid w:val="00685DA4"/>
    <w:rsid w:val="00687915"/>
    <w:rsid w:val="00692DA1"/>
    <w:rsid w:val="00693058"/>
    <w:rsid w:val="00693CD1"/>
    <w:rsid w:val="00694E57"/>
    <w:rsid w:val="00697A9A"/>
    <w:rsid w:val="006A08B8"/>
    <w:rsid w:val="006A1379"/>
    <w:rsid w:val="006A20F2"/>
    <w:rsid w:val="006A2E72"/>
    <w:rsid w:val="006A2E91"/>
    <w:rsid w:val="006A486E"/>
    <w:rsid w:val="006A4C20"/>
    <w:rsid w:val="006A4DD0"/>
    <w:rsid w:val="006A63EA"/>
    <w:rsid w:val="006A6CFD"/>
    <w:rsid w:val="006A6E81"/>
    <w:rsid w:val="006A6F6A"/>
    <w:rsid w:val="006A787D"/>
    <w:rsid w:val="006B0346"/>
    <w:rsid w:val="006B0F9D"/>
    <w:rsid w:val="006B10C4"/>
    <w:rsid w:val="006B1181"/>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D00A5"/>
    <w:rsid w:val="006D04F7"/>
    <w:rsid w:val="006D06BA"/>
    <w:rsid w:val="006D0DAE"/>
    <w:rsid w:val="006D11BC"/>
    <w:rsid w:val="006D2BB3"/>
    <w:rsid w:val="006D4866"/>
    <w:rsid w:val="006D6518"/>
    <w:rsid w:val="006D7167"/>
    <w:rsid w:val="006E0060"/>
    <w:rsid w:val="006E0C8F"/>
    <w:rsid w:val="006E0E69"/>
    <w:rsid w:val="006E33F5"/>
    <w:rsid w:val="006E43BC"/>
    <w:rsid w:val="006E4BCF"/>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0E26"/>
    <w:rsid w:val="0073163D"/>
    <w:rsid w:val="00732585"/>
    <w:rsid w:val="00732C33"/>
    <w:rsid w:val="00732F20"/>
    <w:rsid w:val="007333DF"/>
    <w:rsid w:val="00734807"/>
    <w:rsid w:val="0073780F"/>
    <w:rsid w:val="007408F5"/>
    <w:rsid w:val="007444A0"/>
    <w:rsid w:val="00747184"/>
    <w:rsid w:val="007473FE"/>
    <w:rsid w:val="00750166"/>
    <w:rsid w:val="007514DA"/>
    <w:rsid w:val="00753069"/>
    <w:rsid w:val="00753F12"/>
    <w:rsid w:val="00754313"/>
    <w:rsid w:val="00754454"/>
    <w:rsid w:val="00755EB4"/>
    <w:rsid w:val="007574F8"/>
    <w:rsid w:val="00760A93"/>
    <w:rsid w:val="00762135"/>
    <w:rsid w:val="00762144"/>
    <w:rsid w:val="0076257E"/>
    <w:rsid w:val="00762FBD"/>
    <w:rsid w:val="0076386A"/>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40D"/>
    <w:rsid w:val="00780B7B"/>
    <w:rsid w:val="00781E22"/>
    <w:rsid w:val="00781F52"/>
    <w:rsid w:val="00783E65"/>
    <w:rsid w:val="00785658"/>
    <w:rsid w:val="007856F7"/>
    <w:rsid w:val="00785A9B"/>
    <w:rsid w:val="00786623"/>
    <w:rsid w:val="0078704E"/>
    <w:rsid w:val="0078751A"/>
    <w:rsid w:val="007878F0"/>
    <w:rsid w:val="00790EB8"/>
    <w:rsid w:val="00790F74"/>
    <w:rsid w:val="00791506"/>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BA1"/>
    <w:rsid w:val="007B1258"/>
    <w:rsid w:val="007B1578"/>
    <w:rsid w:val="007B1AA8"/>
    <w:rsid w:val="007B318B"/>
    <w:rsid w:val="007B3DBC"/>
    <w:rsid w:val="007B42B8"/>
    <w:rsid w:val="007B43C6"/>
    <w:rsid w:val="007B4D18"/>
    <w:rsid w:val="007B5661"/>
    <w:rsid w:val="007B5C1E"/>
    <w:rsid w:val="007B6203"/>
    <w:rsid w:val="007B6903"/>
    <w:rsid w:val="007B729D"/>
    <w:rsid w:val="007B77B1"/>
    <w:rsid w:val="007C1155"/>
    <w:rsid w:val="007C27B8"/>
    <w:rsid w:val="007C314F"/>
    <w:rsid w:val="007C342A"/>
    <w:rsid w:val="007C423A"/>
    <w:rsid w:val="007C5111"/>
    <w:rsid w:val="007C535C"/>
    <w:rsid w:val="007C6B83"/>
    <w:rsid w:val="007C73CC"/>
    <w:rsid w:val="007D12C8"/>
    <w:rsid w:val="007D13AF"/>
    <w:rsid w:val="007D1972"/>
    <w:rsid w:val="007D1993"/>
    <w:rsid w:val="007D2571"/>
    <w:rsid w:val="007D2C4C"/>
    <w:rsid w:val="007D3843"/>
    <w:rsid w:val="007D4580"/>
    <w:rsid w:val="007D5C3D"/>
    <w:rsid w:val="007D6E86"/>
    <w:rsid w:val="007E0FD3"/>
    <w:rsid w:val="007E17F5"/>
    <w:rsid w:val="007E1AE2"/>
    <w:rsid w:val="007E1B59"/>
    <w:rsid w:val="007E24FC"/>
    <w:rsid w:val="007E3598"/>
    <w:rsid w:val="007E36EE"/>
    <w:rsid w:val="007E5042"/>
    <w:rsid w:val="007E50A0"/>
    <w:rsid w:val="007E5E95"/>
    <w:rsid w:val="007F0CEA"/>
    <w:rsid w:val="007F18DB"/>
    <w:rsid w:val="007F2A5D"/>
    <w:rsid w:val="007F5B0F"/>
    <w:rsid w:val="007F5E5B"/>
    <w:rsid w:val="007F71F8"/>
    <w:rsid w:val="007F78E9"/>
    <w:rsid w:val="00800070"/>
    <w:rsid w:val="00800A88"/>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568D"/>
    <w:rsid w:val="00856E97"/>
    <w:rsid w:val="0086154B"/>
    <w:rsid w:val="0086253A"/>
    <w:rsid w:val="00863029"/>
    <w:rsid w:val="00867D21"/>
    <w:rsid w:val="0087006D"/>
    <w:rsid w:val="008717E9"/>
    <w:rsid w:val="00872E71"/>
    <w:rsid w:val="0087308B"/>
    <w:rsid w:val="00873853"/>
    <w:rsid w:val="00874729"/>
    <w:rsid w:val="00874C5C"/>
    <w:rsid w:val="0087560B"/>
    <w:rsid w:val="00875833"/>
    <w:rsid w:val="00875DF3"/>
    <w:rsid w:val="00876B79"/>
    <w:rsid w:val="00877349"/>
    <w:rsid w:val="008809E2"/>
    <w:rsid w:val="00880E65"/>
    <w:rsid w:val="0088140C"/>
    <w:rsid w:val="00883FA0"/>
    <w:rsid w:val="00884D2E"/>
    <w:rsid w:val="00884D98"/>
    <w:rsid w:val="008854DB"/>
    <w:rsid w:val="008873D4"/>
    <w:rsid w:val="00890A29"/>
    <w:rsid w:val="00891E91"/>
    <w:rsid w:val="00893003"/>
    <w:rsid w:val="0089302F"/>
    <w:rsid w:val="00893D31"/>
    <w:rsid w:val="00894747"/>
    <w:rsid w:val="00894948"/>
    <w:rsid w:val="00895471"/>
    <w:rsid w:val="0089583E"/>
    <w:rsid w:val="00895F69"/>
    <w:rsid w:val="008972F2"/>
    <w:rsid w:val="00897509"/>
    <w:rsid w:val="008A0B74"/>
    <w:rsid w:val="008A0FC6"/>
    <w:rsid w:val="008A117F"/>
    <w:rsid w:val="008A2A93"/>
    <w:rsid w:val="008A304C"/>
    <w:rsid w:val="008A51E0"/>
    <w:rsid w:val="008A6AAC"/>
    <w:rsid w:val="008A6AB1"/>
    <w:rsid w:val="008B07D2"/>
    <w:rsid w:val="008B1720"/>
    <w:rsid w:val="008B18D3"/>
    <w:rsid w:val="008B288D"/>
    <w:rsid w:val="008B3EE3"/>
    <w:rsid w:val="008B4C8B"/>
    <w:rsid w:val="008B5DFD"/>
    <w:rsid w:val="008B6E70"/>
    <w:rsid w:val="008C10D2"/>
    <w:rsid w:val="008C24DD"/>
    <w:rsid w:val="008C5CE9"/>
    <w:rsid w:val="008C68E7"/>
    <w:rsid w:val="008C69A2"/>
    <w:rsid w:val="008C722F"/>
    <w:rsid w:val="008D1A4C"/>
    <w:rsid w:val="008D1AE8"/>
    <w:rsid w:val="008D38D4"/>
    <w:rsid w:val="008D4102"/>
    <w:rsid w:val="008D4BEE"/>
    <w:rsid w:val="008D585E"/>
    <w:rsid w:val="008D5CA8"/>
    <w:rsid w:val="008D7087"/>
    <w:rsid w:val="008D7653"/>
    <w:rsid w:val="008E00B1"/>
    <w:rsid w:val="008E1707"/>
    <w:rsid w:val="008E1ED9"/>
    <w:rsid w:val="008E4BD3"/>
    <w:rsid w:val="008E4E44"/>
    <w:rsid w:val="008E7B6A"/>
    <w:rsid w:val="008F0365"/>
    <w:rsid w:val="008F0B3F"/>
    <w:rsid w:val="008F0F63"/>
    <w:rsid w:val="008F1921"/>
    <w:rsid w:val="008F1C45"/>
    <w:rsid w:val="008F23E6"/>
    <w:rsid w:val="008F25D5"/>
    <w:rsid w:val="008F2923"/>
    <w:rsid w:val="008F2CE6"/>
    <w:rsid w:val="008F34DA"/>
    <w:rsid w:val="008F3950"/>
    <w:rsid w:val="008F4687"/>
    <w:rsid w:val="008F5198"/>
    <w:rsid w:val="008F5F32"/>
    <w:rsid w:val="008F7ECD"/>
    <w:rsid w:val="00901228"/>
    <w:rsid w:val="00901BBA"/>
    <w:rsid w:val="009037D0"/>
    <w:rsid w:val="00905A26"/>
    <w:rsid w:val="009064BD"/>
    <w:rsid w:val="00907238"/>
    <w:rsid w:val="00907337"/>
    <w:rsid w:val="009077B5"/>
    <w:rsid w:val="00907A95"/>
    <w:rsid w:val="00907B2C"/>
    <w:rsid w:val="00911C8F"/>
    <w:rsid w:val="00912EE7"/>
    <w:rsid w:val="0091324D"/>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3EB1"/>
    <w:rsid w:val="009243A2"/>
    <w:rsid w:val="009248E9"/>
    <w:rsid w:val="00927BC8"/>
    <w:rsid w:val="009314AF"/>
    <w:rsid w:val="00932064"/>
    <w:rsid w:val="0093225A"/>
    <w:rsid w:val="00932C51"/>
    <w:rsid w:val="00933DC8"/>
    <w:rsid w:val="009357FC"/>
    <w:rsid w:val="009359C4"/>
    <w:rsid w:val="00935BBB"/>
    <w:rsid w:val="0093660F"/>
    <w:rsid w:val="00937556"/>
    <w:rsid w:val="00941E91"/>
    <w:rsid w:val="00941FB9"/>
    <w:rsid w:val="00943033"/>
    <w:rsid w:val="00943581"/>
    <w:rsid w:val="00945D20"/>
    <w:rsid w:val="009467BC"/>
    <w:rsid w:val="00951804"/>
    <w:rsid w:val="009525C0"/>
    <w:rsid w:val="00954F30"/>
    <w:rsid w:val="00954F8A"/>
    <w:rsid w:val="009558A7"/>
    <w:rsid w:val="00956A6F"/>
    <w:rsid w:val="00957165"/>
    <w:rsid w:val="009571C5"/>
    <w:rsid w:val="009578D3"/>
    <w:rsid w:val="009610AF"/>
    <w:rsid w:val="00963301"/>
    <w:rsid w:val="0096366F"/>
    <w:rsid w:val="0096368B"/>
    <w:rsid w:val="00963ADA"/>
    <w:rsid w:val="009647D5"/>
    <w:rsid w:val="00965A53"/>
    <w:rsid w:val="00965B23"/>
    <w:rsid w:val="00965D0A"/>
    <w:rsid w:val="009710A0"/>
    <w:rsid w:val="00971789"/>
    <w:rsid w:val="00972108"/>
    <w:rsid w:val="009736AD"/>
    <w:rsid w:val="00973B68"/>
    <w:rsid w:val="00973E89"/>
    <w:rsid w:val="0097593D"/>
    <w:rsid w:val="00975BED"/>
    <w:rsid w:val="00976E93"/>
    <w:rsid w:val="009776BF"/>
    <w:rsid w:val="009804FF"/>
    <w:rsid w:val="00983413"/>
    <w:rsid w:val="009837A2"/>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767"/>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5E9"/>
    <w:rsid w:val="009C4BA4"/>
    <w:rsid w:val="009C4BF9"/>
    <w:rsid w:val="009C5731"/>
    <w:rsid w:val="009C6A83"/>
    <w:rsid w:val="009C7931"/>
    <w:rsid w:val="009D068D"/>
    <w:rsid w:val="009D0891"/>
    <w:rsid w:val="009D1E58"/>
    <w:rsid w:val="009D2223"/>
    <w:rsid w:val="009D29AB"/>
    <w:rsid w:val="009D3392"/>
    <w:rsid w:val="009D33EA"/>
    <w:rsid w:val="009D35F1"/>
    <w:rsid w:val="009D5280"/>
    <w:rsid w:val="009D6464"/>
    <w:rsid w:val="009D66DF"/>
    <w:rsid w:val="009D6790"/>
    <w:rsid w:val="009D6CF2"/>
    <w:rsid w:val="009D6FF1"/>
    <w:rsid w:val="009E14B7"/>
    <w:rsid w:val="009E4BC8"/>
    <w:rsid w:val="009E5033"/>
    <w:rsid w:val="009E608C"/>
    <w:rsid w:val="009E636D"/>
    <w:rsid w:val="009E65AB"/>
    <w:rsid w:val="009F0860"/>
    <w:rsid w:val="009F2F7B"/>
    <w:rsid w:val="009F47DA"/>
    <w:rsid w:val="009F4E9D"/>
    <w:rsid w:val="009F4EC3"/>
    <w:rsid w:val="009F5F02"/>
    <w:rsid w:val="009F6390"/>
    <w:rsid w:val="009F6CA3"/>
    <w:rsid w:val="009F7013"/>
    <w:rsid w:val="00A00CAE"/>
    <w:rsid w:val="00A0281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CE8"/>
    <w:rsid w:val="00A35EA4"/>
    <w:rsid w:val="00A40699"/>
    <w:rsid w:val="00A42E8A"/>
    <w:rsid w:val="00A43C5B"/>
    <w:rsid w:val="00A442B5"/>
    <w:rsid w:val="00A44D96"/>
    <w:rsid w:val="00A45004"/>
    <w:rsid w:val="00A458E5"/>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3D36"/>
    <w:rsid w:val="00A64E85"/>
    <w:rsid w:val="00A65891"/>
    <w:rsid w:val="00A66200"/>
    <w:rsid w:val="00A66C5A"/>
    <w:rsid w:val="00A675B7"/>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379"/>
    <w:rsid w:val="00AA2498"/>
    <w:rsid w:val="00AA350B"/>
    <w:rsid w:val="00AA3E6C"/>
    <w:rsid w:val="00AA4370"/>
    <w:rsid w:val="00AA5D47"/>
    <w:rsid w:val="00AA6216"/>
    <w:rsid w:val="00AA6274"/>
    <w:rsid w:val="00AA7538"/>
    <w:rsid w:val="00AA75BD"/>
    <w:rsid w:val="00AB0C51"/>
    <w:rsid w:val="00AB12DD"/>
    <w:rsid w:val="00AB1657"/>
    <w:rsid w:val="00AB175C"/>
    <w:rsid w:val="00AB1E6A"/>
    <w:rsid w:val="00AB2924"/>
    <w:rsid w:val="00AB2AC0"/>
    <w:rsid w:val="00AB2F96"/>
    <w:rsid w:val="00AB343F"/>
    <w:rsid w:val="00AB6131"/>
    <w:rsid w:val="00AB63D0"/>
    <w:rsid w:val="00AB653C"/>
    <w:rsid w:val="00AB6920"/>
    <w:rsid w:val="00AB6B44"/>
    <w:rsid w:val="00AB6BDE"/>
    <w:rsid w:val="00AB7864"/>
    <w:rsid w:val="00AB7C02"/>
    <w:rsid w:val="00AC0B3D"/>
    <w:rsid w:val="00AC12A6"/>
    <w:rsid w:val="00AC1D03"/>
    <w:rsid w:val="00AC230C"/>
    <w:rsid w:val="00AC2D64"/>
    <w:rsid w:val="00AC2DA7"/>
    <w:rsid w:val="00AC3233"/>
    <w:rsid w:val="00AC75C4"/>
    <w:rsid w:val="00AC7AD6"/>
    <w:rsid w:val="00AD05F9"/>
    <w:rsid w:val="00AD09D6"/>
    <w:rsid w:val="00AD144B"/>
    <w:rsid w:val="00AD1640"/>
    <w:rsid w:val="00AD2280"/>
    <w:rsid w:val="00AD261D"/>
    <w:rsid w:val="00AD2E7D"/>
    <w:rsid w:val="00AD3D22"/>
    <w:rsid w:val="00AD4916"/>
    <w:rsid w:val="00AD5C37"/>
    <w:rsid w:val="00AD5F2A"/>
    <w:rsid w:val="00AD6DC0"/>
    <w:rsid w:val="00AE0081"/>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02CB"/>
    <w:rsid w:val="00B1242F"/>
    <w:rsid w:val="00B13B59"/>
    <w:rsid w:val="00B15994"/>
    <w:rsid w:val="00B16BCE"/>
    <w:rsid w:val="00B17AE3"/>
    <w:rsid w:val="00B20A52"/>
    <w:rsid w:val="00B21C16"/>
    <w:rsid w:val="00B225B3"/>
    <w:rsid w:val="00B22C5D"/>
    <w:rsid w:val="00B25481"/>
    <w:rsid w:val="00B25BC3"/>
    <w:rsid w:val="00B2688F"/>
    <w:rsid w:val="00B2750C"/>
    <w:rsid w:val="00B27B72"/>
    <w:rsid w:val="00B310B2"/>
    <w:rsid w:val="00B324C3"/>
    <w:rsid w:val="00B335F0"/>
    <w:rsid w:val="00B33706"/>
    <w:rsid w:val="00B34E25"/>
    <w:rsid w:val="00B356CC"/>
    <w:rsid w:val="00B366E3"/>
    <w:rsid w:val="00B42930"/>
    <w:rsid w:val="00B444B3"/>
    <w:rsid w:val="00B44E45"/>
    <w:rsid w:val="00B46858"/>
    <w:rsid w:val="00B47727"/>
    <w:rsid w:val="00B50B3B"/>
    <w:rsid w:val="00B52931"/>
    <w:rsid w:val="00B54563"/>
    <w:rsid w:val="00B54EB8"/>
    <w:rsid w:val="00B556D0"/>
    <w:rsid w:val="00B55C2A"/>
    <w:rsid w:val="00B55F7C"/>
    <w:rsid w:val="00B562D9"/>
    <w:rsid w:val="00B5630C"/>
    <w:rsid w:val="00B56989"/>
    <w:rsid w:val="00B56B27"/>
    <w:rsid w:val="00B57147"/>
    <w:rsid w:val="00B57507"/>
    <w:rsid w:val="00B606AD"/>
    <w:rsid w:val="00B610C3"/>
    <w:rsid w:val="00B611D3"/>
    <w:rsid w:val="00B6123A"/>
    <w:rsid w:val="00B6218A"/>
    <w:rsid w:val="00B63086"/>
    <w:rsid w:val="00B63268"/>
    <w:rsid w:val="00B635C9"/>
    <w:rsid w:val="00B6498A"/>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67F"/>
    <w:rsid w:val="00B77B1F"/>
    <w:rsid w:val="00B80448"/>
    <w:rsid w:val="00B80B7B"/>
    <w:rsid w:val="00B81180"/>
    <w:rsid w:val="00B82EF5"/>
    <w:rsid w:val="00B83372"/>
    <w:rsid w:val="00B83BF2"/>
    <w:rsid w:val="00B8465C"/>
    <w:rsid w:val="00B86DFF"/>
    <w:rsid w:val="00B86F94"/>
    <w:rsid w:val="00B87934"/>
    <w:rsid w:val="00B90651"/>
    <w:rsid w:val="00B922E8"/>
    <w:rsid w:val="00B924A8"/>
    <w:rsid w:val="00B92AAF"/>
    <w:rsid w:val="00B930EE"/>
    <w:rsid w:val="00B9316C"/>
    <w:rsid w:val="00B9373B"/>
    <w:rsid w:val="00B9619B"/>
    <w:rsid w:val="00B97E82"/>
    <w:rsid w:val="00BA0A97"/>
    <w:rsid w:val="00BA192B"/>
    <w:rsid w:val="00BA1CA9"/>
    <w:rsid w:val="00BA1E10"/>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18DF"/>
    <w:rsid w:val="00BB26A3"/>
    <w:rsid w:val="00BB2915"/>
    <w:rsid w:val="00BB3B55"/>
    <w:rsid w:val="00BB4F81"/>
    <w:rsid w:val="00BB5340"/>
    <w:rsid w:val="00BB56DE"/>
    <w:rsid w:val="00BB5817"/>
    <w:rsid w:val="00BB7223"/>
    <w:rsid w:val="00BB7853"/>
    <w:rsid w:val="00BC0E63"/>
    <w:rsid w:val="00BC1034"/>
    <w:rsid w:val="00BC115D"/>
    <w:rsid w:val="00BC2A49"/>
    <w:rsid w:val="00BC3236"/>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408"/>
    <w:rsid w:val="00BE652D"/>
    <w:rsid w:val="00BE6E7F"/>
    <w:rsid w:val="00BE72D7"/>
    <w:rsid w:val="00BE768A"/>
    <w:rsid w:val="00BE7B45"/>
    <w:rsid w:val="00BF0194"/>
    <w:rsid w:val="00BF06A0"/>
    <w:rsid w:val="00BF1C59"/>
    <w:rsid w:val="00BF1D85"/>
    <w:rsid w:val="00BF296F"/>
    <w:rsid w:val="00BF32D3"/>
    <w:rsid w:val="00BF34D2"/>
    <w:rsid w:val="00BF4721"/>
    <w:rsid w:val="00BF5094"/>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EB1"/>
    <w:rsid w:val="00C16015"/>
    <w:rsid w:val="00C1661B"/>
    <w:rsid w:val="00C17177"/>
    <w:rsid w:val="00C20028"/>
    <w:rsid w:val="00C2067C"/>
    <w:rsid w:val="00C2295D"/>
    <w:rsid w:val="00C22E98"/>
    <w:rsid w:val="00C23EB2"/>
    <w:rsid w:val="00C24B35"/>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5F6"/>
    <w:rsid w:val="00C62B22"/>
    <w:rsid w:val="00C641B8"/>
    <w:rsid w:val="00C66CA6"/>
    <w:rsid w:val="00C674B1"/>
    <w:rsid w:val="00C67527"/>
    <w:rsid w:val="00C678BC"/>
    <w:rsid w:val="00C67CE0"/>
    <w:rsid w:val="00C701AD"/>
    <w:rsid w:val="00C702D3"/>
    <w:rsid w:val="00C704C4"/>
    <w:rsid w:val="00C71ADA"/>
    <w:rsid w:val="00C7294C"/>
    <w:rsid w:val="00C7325D"/>
    <w:rsid w:val="00C74102"/>
    <w:rsid w:val="00C74151"/>
    <w:rsid w:val="00C75529"/>
    <w:rsid w:val="00C76705"/>
    <w:rsid w:val="00C76AC4"/>
    <w:rsid w:val="00C7765A"/>
    <w:rsid w:val="00C800DA"/>
    <w:rsid w:val="00C80ACA"/>
    <w:rsid w:val="00C80C9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C7ADA"/>
    <w:rsid w:val="00CD29A8"/>
    <w:rsid w:val="00CD4261"/>
    <w:rsid w:val="00CD5925"/>
    <w:rsid w:val="00CD63A9"/>
    <w:rsid w:val="00CD7432"/>
    <w:rsid w:val="00CD7A9B"/>
    <w:rsid w:val="00CD7D91"/>
    <w:rsid w:val="00CE0615"/>
    <w:rsid w:val="00CE068E"/>
    <w:rsid w:val="00CE3300"/>
    <w:rsid w:val="00CE3AF9"/>
    <w:rsid w:val="00CE44D5"/>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3F79"/>
    <w:rsid w:val="00D14C4A"/>
    <w:rsid w:val="00D14C97"/>
    <w:rsid w:val="00D15E9C"/>
    <w:rsid w:val="00D15F64"/>
    <w:rsid w:val="00D15FFF"/>
    <w:rsid w:val="00D1736A"/>
    <w:rsid w:val="00D17C75"/>
    <w:rsid w:val="00D21FB4"/>
    <w:rsid w:val="00D22B66"/>
    <w:rsid w:val="00D23688"/>
    <w:rsid w:val="00D2479A"/>
    <w:rsid w:val="00D247D5"/>
    <w:rsid w:val="00D2660E"/>
    <w:rsid w:val="00D30FBC"/>
    <w:rsid w:val="00D31176"/>
    <w:rsid w:val="00D32638"/>
    <w:rsid w:val="00D32A5C"/>
    <w:rsid w:val="00D32B94"/>
    <w:rsid w:val="00D3444A"/>
    <w:rsid w:val="00D34B5C"/>
    <w:rsid w:val="00D3676D"/>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5C91"/>
    <w:rsid w:val="00D56708"/>
    <w:rsid w:val="00D5696C"/>
    <w:rsid w:val="00D6084F"/>
    <w:rsid w:val="00D629D4"/>
    <w:rsid w:val="00D638C7"/>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2BE"/>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2944"/>
    <w:rsid w:val="00DA2ED2"/>
    <w:rsid w:val="00DA34C0"/>
    <w:rsid w:val="00DA3791"/>
    <w:rsid w:val="00DA4088"/>
    <w:rsid w:val="00DA4F45"/>
    <w:rsid w:val="00DB09FF"/>
    <w:rsid w:val="00DB25B7"/>
    <w:rsid w:val="00DB35A5"/>
    <w:rsid w:val="00DB5CFE"/>
    <w:rsid w:val="00DB600D"/>
    <w:rsid w:val="00DB6B9C"/>
    <w:rsid w:val="00DC083C"/>
    <w:rsid w:val="00DC108F"/>
    <w:rsid w:val="00DC2F05"/>
    <w:rsid w:val="00DC4C2E"/>
    <w:rsid w:val="00DC5839"/>
    <w:rsid w:val="00DC5FB4"/>
    <w:rsid w:val="00DC7242"/>
    <w:rsid w:val="00DC724A"/>
    <w:rsid w:val="00DC7983"/>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3C9"/>
    <w:rsid w:val="00DF2581"/>
    <w:rsid w:val="00DF2A06"/>
    <w:rsid w:val="00DF2B65"/>
    <w:rsid w:val="00DF516C"/>
    <w:rsid w:val="00DF5D45"/>
    <w:rsid w:val="00DF5FF2"/>
    <w:rsid w:val="00DF61A0"/>
    <w:rsid w:val="00DF621B"/>
    <w:rsid w:val="00DF62BE"/>
    <w:rsid w:val="00DF65EB"/>
    <w:rsid w:val="00DF6F40"/>
    <w:rsid w:val="00E010EF"/>
    <w:rsid w:val="00E016F8"/>
    <w:rsid w:val="00E01728"/>
    <w:rsid w:val="00E02061"/>
    <w:rsid w:val="00E02B31"/>
    <w:rsid w:val="00E04BF2"/>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33D"/>
    <w:rsid w:val="00E204E7"/>
    <w:rsid w:val="00E21EC4"/>
    <w:rsid w:val="00E24EF7"/>
    <w:rsid w:val="00E26200"/>
    <w:rsid w:val="00E27047"/>
    <w:rsid w:val="00E30C97"/>
    <w:rsid w:val="00E31EC1"/>
    <w:rsid w:val="00E32C07"/>
    <w:rsid w:val="00E3372A"/>
    <w:rsid w:val="00E33B69"/>
    <w:rsid w:val="00E34112"/>
    <w:rsid w:val="00E346BF"/>
    <w:rsid w:val="00E34ED4"/>
    <w:rsid w:val="00E3522B"/>
    <w:rsid w:val="00E35ADA"/>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71B8B"/>
    <w:rsid w:val="00E71D2E"/>
    <w:rsid w:val="00E72793"/>
    <w:rsid w:val="00E72E55"/>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87F01"/>
    <w:rsid w:val="00E91A06"/>
    <w:rsid w:val="00E92000"/>
    <w:rsid w:val="00E92578"/>
    <w:rsid w:val="00E92841"/>
    <w:rsid w:val="00E92EEC"/>
    <w:rsid w:val="00E95BB0"/>
    <w:rsid w:val="00E96F69"/>
    <w:rsid w:val="00EA06F0"/>
    <w:rsid w:val="00EA18CC"/>
    <w:rsid w:val="00EA30EB"/>
    <w:rsid w:val="00EA3632"/>
    <w:rsid w:val="00EA37E9"/>
    <w:rsid w:val="00EA465D"/>
    <w:rsid w:val="00EA77EA"/>
    <w:rsid w:val="00EA7EBD"/>
    <w:rsid w:val="00EB086F"/>
    <w:rsid w:val="00EB1098"/>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27E"/>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00C"/>
    <w:rsid w:val="00EE7FB4"/>
    <w:rsid w:val="00EF12E2"/>
    <w:rsid w:val="00EF1877"/>
    <w:rsid w:val="00EF24F4"/>
    <w:rsid w:val="00EF4600"/>
    <w:rsid w:val="00EF5C40"/>
    <w:rsid w:val="00EF6107"/>
    <w:rsid w:val="00EF6503"/>
    <w:rsid w:val="00EF6583"/>
    <w:rsid w:val="00EF681A"/>
    <w:rsid w:val="00EF72BB"/>
    <w:rsid w:val="00F0036B"/>
    <w:rsid w:val="00F004A6"/>
    <w:rsid w:val="00F00DFF"/>
    <w:rsid w:val="00F01CD6"/>
    <w:rsid w:val="00F03223"/>
    <w:rsid w:val="00F03519"/>
    <w:rsid w:val="00F04F3E"/>
    <w:rsid w:val="00F126B5"/>
    <w:rsid w:val="00F12818"/>
    <w:rsid w:val="00F12F18"/>
    <w:rsid w:val="00F13C5E"/>
    <w:rsid w:val="00F14732"/>
    <w:rsid w:val="00F149FE"/>
    <w:rsid w:val="00F167C4"/>
    <w:rsid w:val="00F16B06"/>
    <w:rsid w:val="00F21254"/>
    <w:rsid w:val="00F22D25"/>
    <w:rsid w:val="00F247D1"/>
    <w:rsid w:val="00F264E3"/>
    <w:rsid w:val="00F27D2E"/>
    <w:rsid w:val="00F3034B"/>
    <w:rsid w:val="00F303A2"/>
    <w:rsid w:val="00F305B1"/>
    <w:rsid w:val="00F30620"/>
    <w:rsid w:val="00F30DB7"/>
    <w:rsid w:val="00F31B9B"/>
    <w:rsid w:val="00F31F7A"/>
    <w:rsid w:val="00F3200C"/>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C5C"/>
    <w:rsid w:val="00F42E89"/>
    <w:rsid w:val="00F4329E"/>
    <w:rsid w:val="00F44360"/>
    <w:rsid w:val="00F45DA5"/>
    <w:rsid w:val="00F470B7"/>
    <w:rsid w:val="00F5021C"/>
    <w:rsid w:val="00F50760"/>
    <w:rsid w:val="00F50AFB"/>
    <w:rsid w:val="00F51D7C"/>
    <w:rsid w:val="00F528A9"/>
    <w:rsid w:val="00F547F4"/>
    <w:rsid w:val="00F55C70"/>
    <w:rsid w:val="00F5703E"/>
    <w:rsid w:val="00F607CD"/>
    <w:rsid w:val="00F60B9A"/>
    <w:rsid w:val="00F629DC"/>
    <w:rsid w:val="00F63EF9"/>
    <w:rsid w:val="00F65A89"/>
    <w:rsid w:val="00F67292"/>
    <w:rsid w:val="00F7012D"/>
    <w:rsid w:val="00F71409"/>
    <w:rsid w:val="00F714C1"/>
    <w:rsid w:val="00F71B1E"/>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BB9"/>
    <w:rsid w:val="00FD1E93"/>
    <w:rsid w:val="00FD28A5"/>
    <w:rsid w:val="00FD28B8"/>
    <w:rsid w:val="00FD38C1"/>
    <w:rsid w:val="00FD48C4"/>
    <w:rsid w:val="00FD49E6"/>
    <w:rsid w:val="00FD4BE3"/>
    <w:rsid w:val="00FD4BEC"/>
    <w:rsid w:val="00FD4D70"/>
    <w:rsid w:val="00FD5375"/>
    <w:rsid w:val="00FD60AA"/>
    <w:rsid w:val="00FD6145"/>
    <w:rsid w:val="00FD626B"/>
    <w:rsid w:val="00FD6524"/>
    <w:rsid w:val="00FD6C5C"/>
    <w:rsid w:val="00FD6CC9"/>
    <w:rsid w:val="00FE17E8"/>
    <w:rsid w:val="00FE1EBB"/>
    <w:rsid w:val="00FE26FF"/>
    <w:rsid w:val="00FE2D16"/>
    <w:rsid w:val="00FE2DC8"/>
    <w:rsid w:val="00FE53CD"/>
    <w:rsid w:val="00FE5AD5"/>
    <w:rsid w:val="00FE7C68"/>
    <w:rsid w:val="00FF02D1"/>
    <w:rsid w:val="00FF0521"/>
    <w:rsid w:val="00FF0CEB"/>
    <w:rsid w:val="00FF28D5"/>
    <w:rsid w:val="00FF2C59"/>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1E472D92-E412-4375-9CAC-9CA314906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34D2"/>
    <w:pPr>
      <w:jc w:val="both"/>
    </w:pPr>
    <w:rPr>
      <w:rFonts w:ascii="Arial" w:hAnsi="Arial"/>
      <w:szCs w:val="24"/>
      <w:lang w:eastAsia="en-US"/>
    </w:rPr>
  </w:style>
  <w:style w:type="paragraph" w:styleId="Naslov1">
    <w:name w:val="heading 1"/>
    <w:aliases w:val="H1,h1,II+,I"/>
    <w:basedOn w:val="Navaden"/>
    <w:next w:val="Navaden"/>
    <w:link w:val="Naslov1Znak"/>
    <w:qFormat/>
    <w:rsid w:val="0017406B"/>
    <w:pPr>
      <w:keepNext/>
      <w:numPr>
        <w:numId w:val="1"/>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qFormat/>
    <w:rsid w:val="0017406B"/>
    <w:pPr>
      <w:keepNext/>
      <w:numPr>
        <w:ilvl w:val="1"/>
        <w:numId w:val="1"/>
      </w:numPr>
      <w:spacing w:before="120" w:after="120"/>
      <w:outlineLvl w:val="1"/>
    </w:pPr>
    <w:rPr>
      <w:caps/>
      <w:szCs w:val="20"/>
    </w:rPr>
  </w:style>
  <w:style w:type="paragraph" w:styleId="Naslov3">
    <w:name w:val="heading 3"/>
    <w:basedOn w:val="Navaden"/>
    <w:next w:val="Navaden"/>
    <w:link w:val="Naslov3Znak"/>
    <w:qFormat/>
    <w:rsid w:val="0017406B"/>
    <w:pPr>
      <w:keepNext/>
      <w:numPr>
        <w:ilvl w:val="2"/>
        <w:numId w:val="1"/>
      </w:numPr>
      <w:spacing w:before="240" w:after="60"/>
      <w:outlineLvl w:val="2"/>
    </w:pPr>
    <w:rPr>
      <w:rFonts w:cs="Arial"/>
      <w:bCs/>
      <w:szCs w:val="26"/>
    </w:rPr>
  </w:style>
  <w:style w:type="paragraph" w:styleId="Naslov4">
    <w:name w:val="heading 4"/>
    <w:aliases w:val="H4"/>
    <w:basedOn w:val="Navaden"/>
    <w:next w:val="Navaden"/>
    <w:link w:val="Naslov4Znak"/>
    <w:qFormat/>
    <w:rsid w:val="0017406B"/>
    <w:pPr>
      <w:keepNext/>
      <w:numPr>
        <w:ilvl w:val="3"/>
        <w:numId w:val="1"/>
      </w:numPr>
      <w:tabs>
        <w:tab w:val="clear" w:pos="1432"/>
        <w:tab w:val="num" w:pos="864"/>
        <w:tab w:val="left" w:pos="1440"/>
      </w:tabs>
      <w:ind w:left="864"/>
      <w:outlineLvl w:val="3"/>
    </w:pPr>
    <w:rPr>
      <w:szCs w:val="20"/>
      <w:lang w:val="en-US"/>
    </w:rPr>
  </w:style>
  <w:style w:type="paragraph" w:styleId="Naslov5">
    <w:name w:val="heading 5"/>
    <w:basedOn w:val="Navaden"/>
    <w:next w:val="Navaden"/>
    <w:link w:val="Naslov5Znak"/>
    <w:qFormat/>
    <w:rsid w:val="0017406B"/>
    <w:pPr>
      <w:keepNext/>
      <w:numPr>
        <w:ilvl w:val="4"/>
        <w:numId w:val="1"/>
      </w:numPr>
      <w:outlineLvl w:val="4"/>
    </w:pPr>
    <w:rPr>
      <w:rFonts w:cs="Arial"/>
      <w:b/>
      <w:bCs/>
    </w:rPr>
  </w:style>
  <w:style w:type="paragraph" w:styleId="Naslov6">
    <w:name w:val="heading 6"/>
    <w:basedOn w:val="Navaden"/>
    <w:next w:val="Navaden"/>
    <w:link w:val="Naslov6Znak"/>
    <w:qFormat/>
    <w:rsid w:val="0017406B"/>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1"/>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1"/>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17406B"/>
    <w:rPr>
      <w:rFonts w:ascii="Arial" w:hAnsi="Arial"/>
      <w:caps/>
      <w:lang w:eastAsia="en-US"/>
    </w:rPr>
  </w:style>
  <w:style w:type="character" w:customStyle="1" w:styleId="Naslov3Znak">
    <w:name w:val="Naslov 3 Znak"/>
    <w:basedOn w:val="Privzetapisavaodstavka"/>
    <w:link w:val="Naslov3"/>
    <w:rsid w:val="0017406B"/>
    <w:rPr>
      <w:rFonts w:ascii="Arial" w:hAnsi="Arial" w:cs="Arial"/>
      <w:bCs/>
      <w:szCs w:val="26"/>
      <w:lang w:eastAsia="en-US"/>
    </w:rPr>
  </w:style>
  <w:style w:type="character" w:customStyle="1" w:styleId="Naslov4Znak">
    <w:name w:val="Naslov 4 Znak"/>
    <w:aliases w:val="H4 Znak"/>
    <w:basedOn w:val="Privzetapisavaodstavka"/>
    <w:link w:val="Naslov4"/>
    <w:rsid w:val="0017406B"/>
    <w:rPr>
      <w:rFonts w:ascii="Arial" w:hAnsi="Arial"/>
      <w:lang w:val="en-US"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qFormat/>
    <w:rsid w:val="0091324D"/>
    <w:pPr>
      <w:tabs>
        <w:tab w:val="left" w:pos="400"/>
        <w:tab w:val="right" w:leader="underscore" w:pos="9515"/>
      </w:tabs>
      <w:spacing w:before="120"/>
      <w:jc w:val="left"/>
    </w:pPr>
    <w:rPr>
      <w:rFont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uiPriority w:val="99"/>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uiPriority w:val="99"/>
    <w:rsid w:val="00EE1DA5"/>
    <w:rPr>
      <w:lang w:val="en-US" w:eastAsia="en-US"/>
    </w:rPr>
  </w:style>
  <w:style w:type="paragraph" w:styleId="Glava">
    <w:name w:val="header"/>
    <w:aliases w:val="E-PVO-glava"/>
    <w:basedOn w:val="Navaden"/>
    <w:link w:val="GlavaZnak"/>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qFormat/>
    <w:rsid w:val="00023E99"/>
    <w:pPr>
      <w:tabs>
        <w:tab w:val="left" w:pos="800"/>
        <w:tab w:val="right" w:leader="underscore" w:pos="9515"/>
      </w:tabs>
      <w:spacing w:before="120"/>
      <w:ind w:left="200"/>
      <w:jc w:val="left"/>
    </w:pPr>
    <w:rPr>
      <w:noProof/>
    </w:rPr>
  </w:style>
  <w:style w:type="paragraph" w:styleId="Kazalovsebine3">
    <w:name w:val="toc 3"/>
    <w:basedOn w:val="Navaden"/>
    <w:next w:val="Navaden"/>
    <w:autoRedefine/>
    <w:uiPriority w:val="39"/>
    <w:qFormat/>
    <w:rsid w:val="0091324D"/>
    <w:pPr>
      <w:tabs>
        <w:tab w:val="left" w:pos="1200"/>
        <w:tab w:val="right" w:leader="underscore" w:pos="9152"/>
      </w:tabs>
      <w:ind w:left="400"/>
      <w:jc w:val="left"/>
    </w:pPr>
    <w:rPr>
      <w:rFonts w:ascii="Times New Roman" w:hAnsi="Times New Roman"/>
    </w:rPr>
  </w:style>
  <w:style w:type="paragraph" w:styleId="Kazalovsebine4">
    <w:name w:val="toc 4"/>
    <w:basedOn w:val="Navaden"/>
    <w:next w:val="Navaden"/>
    <w:autoRedefine/>
    <w:uiPriority w:val="39"/>
    <w:rsid w:val="00EE1DA5"/>
    <w:pPr>
      <w:ind w:left="600"/>
      <w:jc w:val="left"/>
    </w:pPr>
    <w:rPr>
      <w:rFonts w:ascii="Times New Roman" w:hAnsi="Times New Roman"/>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2"/>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Sprotnaopomba-sklic">
    <w:name w:val="footnote reference"/>
    <w:basedOn w:val="Privzetapisavaodstavka"/>
    <w:rsid w:val="00EE1DA5"/>
    <w:rPr>
      <w:vertAlign w:val="superscript"/>
    </w:rPr>
  </w:style>
  <w:style w:type="paragraph" w:styleId="Oznaenseznam">
    <w:name w:val="List Bullet"/>
    <w:basedOn w:val="Navaden"/>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bCs/>
    </w:rPr>
  </w:style>
  <w:style w:type="character" w:styleId="Nerazreenaomemba">
    <w:name w:val="Unresolved Mention"/>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numbering" w:customStyle="1" w:styleId="NoList1">
    <w:name w:val="No List1"/>
    <w:next w:val="Brezseznama"/>
    <w:uiPriority w:val="99"/>
    <w:semiHidden/>
    <w:unhideWhenUsed/>
    <w:rsid w:val="00B324C3"/>
  </w:style>
  <w:style w:type="character" w:customStyle="1" w:styleId="FootnoteCharacters">
    <w:name w:val="Footnote Characters"/>
    <w:basedOn w:val="Privzetapisavaodstavka"/>
    <w:rsid w:val="00B324C3"/>
    <w:rPr>
      <w:vertAlign w:val="superscript"/>
    </w:rPr>
  </w:style>
  <w:style w:type="paragraph" w:customStyle="1" w:styleId="Style-heading2">
    <w:name w:val="Style-heading 2"/>
    <w:basedOn w:val="Navaden"/>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Privzetapisavaodstavka"/>
    <w:link w:val="Style-heading2"/>
    <w:rsid w:val="00B324C3"/>
    <w:rPr>
      <w:rFonts w:ascii="Arial" w:hAnsi="Arial"/>
      <w:b/>
      <w:caps/>
      <w:szCs w:val="24"/>
      <w:lang w:eastAsia="ar-SA"/>
    </w:rPr>
  </w:style>
  <w:style w:type="paragraph" w:styleId="NaslovTOC">
    <w:name w:val="TOC Heading"/>
    <w:basedOn w:val="Naslov1"/>
    <w:next w:val="Navaden"/>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Besedilooznabemesta">
    <w:name w:val="Placeholder Text"/>
    <w:basedOn w:val="Privzetapisavaodstavka"/>
    <w:uiPriority w:val="99"/>
    <w:semiHidden/>
    <w:rsid w:val="00B324C3"/>
    <w:rPr>
      <w:color w:val="808080"/>
    </w:rPr>
  </w:style>
  <w:style w:type="character" w:customStyle="1" w:styleId="hps">
    <w:name w:val="hps"/>
    <w:basedOn w:val="Privzetapisavaodstavka"/>
    <w:rsid w:val="00B324C3"/>
  </w:style>
  <w:style w:type="character" w:customStyle="1" w:styleId="OdstavekseznamaZnak">
    <w:name w:val="Odstavek seznama Znak"/>
    <w:link w:val="Odstavekseznama"/>
    <w:locked/>
    <w:rsid w:val="007F0CEA"/>
    <w:rPr>
      <w:rFonts w:ascii="Arial" w:hAnsi="Arial"/>
      <w:szCs w:val="24"/>
      <w:lang w:eastAsia="en-US"/>
    </w:rPr>
  </w:style>
  <w:style w:type="paragraph" w:customStyle="1" w:styleId="Naslov22">
    <w:name w:val="Naslov 22"/>
    <w:basedOn w:val="Navaden"/>
    <w:rsid w:val="00032757"/>
    <w:pPr>
      <w:jc w:val="center"/>
    </w:pPr>
    <w:rPr>
      <w:rFonts w:ascii="Times New Roman" w:hAnsi="Times New Roman"/>
      <w:b/>
      <w:sz w:val="26"/>
      <w:lang w:val="en-AU"/>
    </w:rPr>
  </w:style>
  <w:style w:type="paragraph" w:customStyle="1" w:styleId="Navaden2">
    <w:name w:val="Navaden2"/>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Privzetapisavaodstavka"/>
    <w:uiPriority w:val="99"/>
    <w:semiHidden/>
    <w:unhideWhenUsed/>
    <w:rsid w:val="00032757"/>
    <w:rPr>
      <w:color w:val="808080"/>
      <w:shd w:val="clear" w:color="auto" w:fill="E6E6E6"/>
    </w:rPr>
  </w:style>
  <w:style w:type="character" w:customStyle="1" w:styleId="UnresolvedMention2">
    <w:name w:val="Unresolved Mention2"/>
    <w:basedOn w:val="Privzetapisavaodstavka"/>
    <w:uiPriority w:val="99"/>
    <w:semiHidden/>
    <w:unhideWhenUsed/>
    <w:rsid w:val="00032757"/>
    <w:rPr>
      <w:color w:val="808080"/>
      <w:shd w:val="clear" w:color="auto" w:fill="E6E6E6"/>
    </w:rPr>
  </w:style>
  <w:style w:type="character" w:customStyle="1" w:styleId="eop">
    <w:name w:val="eop"/>
    <w:basedOn w:val="Privzetapisavaodstavka"/>
    <w:rsid w:val="00306F9E"/>
  </w:style>
  <w:style w:type="paragraph" w:styleId="Brezrazmikov">
    <w:name w:val="No Spacing"/>
    <w:uiPriority w:val="1"/>
    <w:qFormat/>
    <w:rsid w:val="0061598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30919"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19853E-03BC-49FE-BFCA-AE503D3DD1FC}">
  <ds:schemaRefs>
    <ds:schemaRef ds:uri="http://schemas.openxmlformats.org/officeDocument/2006/bibliography"/>
  </ds:schemaRefs>
</ds:datastoreItem>
</file>

<file path=customXml/itemProps3.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793D1-18CF-47F0-A873-C86C972A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36</Pages>
  <Words>10914</Words>
  <Characters>62214</Characters>
  <Application>Microsoft Office Word</Application>
  <DocSecurity>0</DocSecurity>
  <Lines>518</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RTV Slovenija</Company>
  <LinksUpToDate>false</LinksUpToDate>
  <CharactersWithSpaces>72983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cp:keywords/>
  <dc:description/>
  <cp:lastModifiedBy>Lozar Peter</cp:lastModifiedBy>
  <cp:revision>17</cp:revision>
  <cp:lastPrinted>2023-08-31T06:36:00Z</cp:lastPrinted>
  <dcterms:created xsi:type="dcterms:W3CDTF">2023-09-27T10:14:00Z</dcterms:created>
  <dcterms:modified xsi:type="dcterms:W3CDTF">2023-09-28T11:06:00Z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